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22C99BD" w14:textId="0AD6085F" w:rsidR="005F1081" w:rsidRPr="0017397C" w:rsidRDefault="005F1081" w:rsidP="005F1081">
      <w:pPr>
        <w:rPr>
          <w:rFonts w:asciiTheme="majorHAnsi" w:hAnsiTheme="majorHAnsi" w:cstheme="majorHAnsi"/>
          <w:b/>
          <w:bCs/>
          <w:sz w:val="20"/>
        </w:rPr>
      </w:pPr>
      <w:bookmarkStart w:id="0" w:name="_Hlk192691341"/>
      <w:r>
        <w:rPr>
          <w:rFonts w:asciiTheme="majorHAnsi" w:hAnsiTheme="majorHAnsi" w:cstheme="majorHAnsi"/>
          <w:b/>
          <w:bCs/>
          <w:sz w:val="20"/>
        </w:rPr>
        <w:t>1</w:t>
      </w:r>
      <w:r w:rsidRPr="0017397C">
        <w:rPr>
          <w:rFonts w:asciiTheme="majorHAnsi" w:hAnsiTheme="majorHAnsi" w:cstheme="majorHAnsi"/>
          <w:b/>
          <w:bCs/>
          <w:sz w:val="20"/>
        </w:rPr>
        <w:t>B korpusas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1417"/>
        <w:gridCol w:w="852"/>
        <w:gridCol w:w="1983"/>
      </w:tblGrid>
      <w:tr w:rsidR="005F1081" w:rsidRPr="006A70B2" w14:paraId="7290425B" w14:textId="77777777" w:rsidTr="004E28B5">
        <w:trPr>
          <w:trHeight w:val="510"/>
        </w:trPr>
        <w:tc>
          <w:tcPr>
            <w:tcW w:w="1134" w:type="dxa"/>
            <w:vAlign w:val="center"/>
          </w:tcPr>
          <w:p w14:paraId="197391FE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Pozicija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eil. Nr.</w:t>
            </w:r>
          </w:p>
        </w:tc>
        <w:tc>
          <w:tcPr>
            <w:tcW w:w="4820" w:type="dxa"/>
            <w:vAlign w:val="center"/>
          </w:tcPr>
          <w:p w14:paraId="01B478FF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Pavadinimas ir techninės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charakteristikos</w:t>
            </w:r>
          </w:p>
        </w:tc>
        <w:tc>
          <w:tcPr>
            <w:tcW w:w="1417" w:type="dxa"/>
            <w:vAlign w:val="center"/>
          </w:tcPr>
          <w:p w14:paraId="2511BED1" w14:textId="77777777" w:rsid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TS ž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ymuo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/</w:t>
            </w:r>
          </w:p>
          <w:p w14:paraId="03927933" w14:textId="34D211EC" w:rsidR="005F1081" w:rsidRPr="006A70B2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Gamintojas</w:t>
            </w:r>
          </w:p>
        </w:tc>
        <w:tc>
          <w:tcPr>
            <w:tcW w:w="852" w:type="dxa"/>
            <w:vAlign w:val="center"/>
          </w:tcPr>
          <w:p w14:paraId="2540539A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Mato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vnt.</w:t>
            </w:r>
          </w:p>
        </w:tc>
        <w:tc>
          <w:tcPr>
            <w:tcW w:w="1983" w:type="dxa"/>
            <w:vAlign w:val="center"/>
          </w:tcPr>
          <w:p w14:paraId="2FD3FCA6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Kiekis</w:t>
            </w:r>
          </w:p>
        </w:tc>
      </w:tr>
      <w:tr w:rsidR="005F1081" w:rsidRPr="006A70B2" w14:paraId="3DDC55B0" w14:textId="77777777" w:rsidTr="004E28B5">
        <w:trPr>
          <w:trHeight w:val="70"/>
        </w:trPr>
        <w:tc>
          <w:tcPr>
            <w:tcW w:w="1134" w:type="dxa"/>
            <w:noWrap/>
            <w:vAlign w:val="center"/>
          </w:tcPr>
          <w:p w14:paraId="234EA1A5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A9C0D7C" w14:textId="77777777" w:rsidR="005F1081" w:rsidRPr="006A70B2" w:rsidRDefault="005F1081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6FBE2004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BDF2EB7" w14:textId="77777777" w:rsidR="005F1081" w:rsidRPr="006A70B2" w:rsidRDefault="005F1081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C1006A8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F1081" w:rsidRPr="006A70B2" w14:paraId="1951D27A" w14:textId="77777777" w:rsidTr="004E28B5">
        <w:trPr>
          <w:trHeight w:val="764"/>
        </w:trPr>
        <w:tc>
          <w:tcPr>
            <w:tcW w:w="1134" w:type="dxa"/>
            <w:noWrap/>
            <w:vAlign w:val="center"/>
          </w:tcPr>
          <w:p w14:paraId="48D0281D" w14:textId="77777777" w:rsidR="005F1081" w:rsidRPr="00936F0F" w:rsidRDefault="005F1081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49FBEF1" w14:textId="015BDD8F" w:rsidR="005F1081" w:rsidRPr="006A70B2" w:rsidRDefault="005F1081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 w:rsidR="00354102"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B.AHU-1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 w:rsidR="00354102">
              <w:rPr>
                <w:rFonts w:asciiTheme="majorHAnsi" w:hAnsiTheme="majorHAnsi" w:cstheme="majorHAnsi"/>
                <w:sz w:val="20"/>
                <w:lang w:val="en-US"/>
              </w:rPr>
              <w:t>4270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 w:rsidR="00354102">
              <w:rPr>
                <w:rFonts w:asciiTheme="majorHAnsi" w:hAnsiTheme="majorHAnsi" w:cstheme="majorHAnsi"/>
                <w:sz w:val="20"/>
                <w:lang w:val="en-US"/>
              </w:rPr>
              <w:t>2820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 Pa, su pastatymo rėmu, su termo apsauga, oro užsklandomis  </w:t>
            </w:r>
          </w:p>
        </w:tc>
        <w:tc>
          <w:tcPr>
            <w:tcW w:w="1417" w:type="dxa"/>
            <w:vAlign w:val="center"/>
          </w:tcPr>
          <w:p w14:paraId="6B7DFBC3" w14:textId="0061D6D6" w:rsidR="005F1081" w:rsidRDefault="005F1081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 w:rsidR="00FC2353"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  <w:p w14:paraId="2F6D1EA9" w14:textId="12EC6286" w:rsidR="00287C15" w:rsidRPr="006A70B2" w:rsidRDefault="00287C15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083DFDA8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4D38DBB7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5F1081" w:rsidRPr="006A70B2" w14:paraId="0BFB0755" w14:textId="77777777" w:rsidTr="004E28B5">
        <w:trPr>
          <w:trHeight w:val="198"/>
        </w:trPr>
        <w:tc>
          <w:tcPr>
            <w:tcW w:w="1134" w:type="dxa"/>
            <w:noWrap/>
            <w:vAlign w:val="center"/>
          </w:tcPr>
          <w:p w14:paraId="7304415F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54CDC6A" w14:textId="77777777" w:rsidR="005F1081" w:rsidRPr="006A70B2" w:rsidRDefault="005F1081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70B08E92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05A5C7E" w14:textId="77777777" w:rsidR="005F1081" w:rsidRPr="006A70B2" w:rsidRDefault="005F1081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59B2583" w14:textId="77777777" w:rsidR="005F1081" w:rsidRPr="006A70B2" w:rsidRDefault="005F1081" w:rsidP="004E28B5">
            <w:pP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F1081" w:rsidRPr="006A70B2" w14:paraId="4EACF67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854FB35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F35E3FE" w14:textId="77777777" w:rsidR="005F1081" w:rsidRPr="006A70B2" w:rsidRDefault="005F1081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4178428B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D9D9BF9" w14:textId="77777777" w:rsidR="005F1081" w:rsidRPr="006A70B2" w:rsidRDefault="005F1081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2757240" w14:textId="77777777" w:rsidR="005F1081" w:rsidRPr="006A70B2" w:rsidRDefault="005F1081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354102" w:rsidRPr="006A70B2" w14:paraId="7E8D057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A7AC7EB" w14:textId="77777777" w:rsidR="00354102" w:rsidRPr="006A70B2" w:rsidRDefault="00354102" w:rsidP="0035410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354443B" w14:textId="3B3A6F9D" w:rsidR="00354102" w:rsidRPr="006A70B2" w:rsidRDefault="00354102" w:rsidP="00354102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vanduo) </w:t>
            </w:r>
          </w:p>
        </w:tc>
        <w:tc>
          <w:tcPr>
            <w:tcW w:w="1417" w:type="dxa"/>
            <w:vAlign w:val="center"/>
          </w:tcPr>
          <w:p w14:paraId="02CA7EAD" w14:textId="77777777" w:rsidR="00354102" w:rsidRPr="006A70B2" w:rsidRDefault="00354102" w:rsidP="0035410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D6A7469" w14:textId="77777777" w:rsidR="00354102" w:rsidRPr="006A70B2" w:rsidRDefault="00354102" w:rsidP="00354102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800B783" w14:textId="77777777" w:rsidR="00354102" w:rsidRPr="006A70B2" w:rsidRDefault="00354102" w:rsidP="0035410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354102" w:rsidRPr="006A70B2" w14:paraId="704015F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C7703D2" w14:textId="77777777" w:rsidR="00354102" w:rsidRPr="006A70B2" w:rsidRDefault="00354102" w:rsidP="0035410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CDA8706" w14:textId="54A73C77" w:rsidR="00354102" w:rsidRPr="006A70B2" w:rsidRDefault="00354102" w:rsidP="00354102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</w:t>
            </w:r>
            <w:r w:rsidRPr="006A70B2">
              <w:rPr>
                <w:rFonts w:asciiTheme="majorHAnsi" w:hAnsiTheme="majorHAnsi" w:cstheme="majorHAnsi"/>
                <w:sz w:val="20"/>
              </w:rPr>
              <w:t>ėsinimo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vanduo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propilen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glikolis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GB"/>
              </w:rPr>
              <w:t>%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)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67AD50F" w14:textId="77777777" w:rsidR="00354102" w:rsidRPr="006A70B2" w:rsidRDefault="00354102" w:rsidP="00354102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14C7F28" w14:textId="77777777" w:rsidR="00354102" w:rsidRPr="006A70B2" w:rsidRDefault="00354102" w:rsidP="00354102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EB71227" w14:textId="77777777" w:rsidR="00354102" w:rsidRPr="006A70B2" w:rsidRDefault="00354102" w:rsidP="00354102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72535C4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85D431C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CE4480A" w14:textId="3B2DD5E5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lašų gaudytuvo sekcijos</w:t>
            </w:r>
          </w:p>
        </w:tc>
        <w:tc>
          <w:tcPr>
            <w:tcW w:w="1417" w:type="dxa"/>
            <w:vAlign w:val="center"/>
          </w:tcPr>
          <w:p w14:paraId="7CAC6A51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D779896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025B9BC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67F8E4B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596AC18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0550423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388C9060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38B8EAB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BECD6CB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7597024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26B1872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195B0B1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16A869FE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5F6FA22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EE6C16A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60AC808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D3E7678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053A101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43545ACF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62CA0ED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92662E3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7D0CFB3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4CC4BC8" w14:textId="77777777" w:rsidR="00516888" w:rsidRPr="00936F0F" w:rsidRDefault="00516888" w:rsidP="0051688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C841817" w14:textId="6ECDADFE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B.AHU-</w:t>
            </w:r>
            <w:r>
              <w:rPr>
                <w:rFonts w:ascii="Calibri Light" w:hAnsi="Calibri Light" w:cs="Calibri Light"/>
                <w:b/>
                <w:sz w:val="20"/>
              </w:rPr>
              <w:t>2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1408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1408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 Pa, , su pastatymo rėmu, termo apsauga, oro užsklandomis  </w:t>
            </w:r>
          </w:p>
        </w:tc>
        <w:tc>
          <w:tcPr>
            <w:tcW w:w="1417" w:type="dxa"/>
            <w:vAlign w:val="center"/>
          </w:tcPr>
          <w:p w14:paraId="329CFB6E" w14:textId="15804AD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 w:rsidR="00FC2353"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  <w:p w14:paraId="34555CED" w14:textId="65695229" w:rsidR="00516888" w:rsidRP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49DAB8DA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66F26B58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516888" w:rsidRPr="006A70B2" w14:paraId="1005EAA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60F3F0E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1F2EB81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1F41919A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17B7D57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9843584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17A4EE4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E0829D7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A39EBC8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0B1726DC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23A792D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847701D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605DBC8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E12EC7F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7078D0B" w14:textId="2B09C689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vanduo)</w:t>
            </w:r>
          </w:p>
        </w:tc>
        <w:tc>
          <w:tcPr>
            <w:tcW w:w="1417" w:type="dxa"/>
            <w:vAlign w:val="center"/>
          </w:tcPr>
          <w:p w14:paraId="67BAAEB8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FCDACDF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06DD3A9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009E7C2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D5659FC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4C6EEDD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plokštelinis</w:t>
            </w:r>
          </w:p>
        </w:tc>
        <w:tc>
          <w:tcPr>
            <w:tcW w:w="1417" w:type="dxa"/>
            <w:vAlign w:val="center"/>
          </w:tcPr>
          <w:p w14:paraId="3EC677B7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EEB82BE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C039602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0047462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B0EC60E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0D0DCA7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47ADE89B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5C15866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56935F2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7CB30D5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95C0E34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B99C345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04E52941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6C4767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2FC1B60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08888CF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C147A4E" w14:textId="77777777" w:rsidR="00516888" w:rsidRPr="00936F0F" w:rsidRDefault="00516888" w:rsidP="0051688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8A4F427" w14:textId="6CDDCC53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Oro tiekimo/šalinimo kamera </w:t>
            </w: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B.AHU-</w:t>
            </w:r>
            <w:r>
              <w:rPr>
                <w:rFonts w:ascii="Calibri Light" w:hAnsi="Calibri Light" w:cs="Calibri Light"/>
                <w:b/>
                <w:sz w:val="20"/>
              </w:rPr>
              <w:t>3</w:t>
            </w:r>
            <w:r w:rsidRPr="006A70B2"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2200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2200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 Pa, su pastatymo rėmu, su termo apsauga, oro užsklandomis</w:t>
            </w:r>
          </w:p>
        </w:tc>
        <w:tc>
          <w:tcPr>
            <w:tcW w:w="1417" w:type="dxa"/>
            <w:vAlign w:val="center"/>
          </w:tcPr>
          <w:p w14:paraId="2B3752B6" w14:textId="518925E9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 w:rsidR="00FC2353"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</w:p>
          <w:p w14:paraId="602A5B41" w14:textId="52520238" w:rsidR="00516888" w:rsidRPr="006A70B2" w:rsidRDefault="00287C15" w:rsidP="00516888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 </w:t>
            </w:r>
          </w:p>
        </w:tc>
        <w:tc>
          <w:tcPr>
            <w:tcW w:w="852" w:type="dxa"/>
            <w:noWrap/>
            <w:vAlign w:val="center"/>
          </w:tcPr>
          <w:p w14:paraId="53FBB0B7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79B75017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516888" w:rsidRPr="006A70B2" w14:paraId="1F3073E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99507CB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558E0B1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1DB0E083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5A1BEE2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924ADE8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3A68711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22890DB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949E272" w14:textId="23BF2B2A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417" w:type="dxa"/>
            <w:vAlign w:val="center"/>
          </w:tcPr>
          <w:p w14:paraId="628114CA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D07805F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3D48111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02F693A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0DB177F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0212DEB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vanduo) </w:t>
            </w:r>
          </w:p>
        </w:tc>
        <w:tc>
          <w:tcPr>
            <w:tcW w:w="1417" w:type="dxa"/>
            <w:vAlign w:val="center"/>
          </w:tcPr>
          <w:p w14:paraId="63EB4E7C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52EDB23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199C3BB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744AF27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88A7842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334491E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</w:t>
            </w:r>
            <w:r w:rsidRPr="006A70B2">
              <w:rPr>
                <w:rFonts w:asciiTheme="majorHAnsi" w:hAnsiTheme="majorHAnsi" w:cstheme="majorHAnsi"/>
                <w:sz w:val="20"/>
              </w:rPr>
              <w:t>ėsinimo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vanduo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propilen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glikolis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GB"/>
              </w:rPr>
              <w:t>%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)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7E5B38E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2261626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A2C65D1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2114043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444778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876C633" w14:textId="4000B49F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plokštelinis</w:t>
            </w:r>
          </w:p>
        </w:tc>
        <w:tc>
          <w:tcPr>
            <w:tcW w:w="1417" w:type="dxa"/>
            <w:vAlign w:val="center"/>
          </w:tcPr>
          <w:p w14:paraId="6F9E52E3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7DECFCB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9D66601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7FD540A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7F363C4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F47143E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lašų gaudytuvo sekcijos</w:t>
            </w:r>
          </w:p>
        </w:tc>
        <w:tc>
          <w:tcPr>
            <w:tcW w:w="1417" w:type="dxa"/>
            <w:vAlign w:val="center"/>
          </w:tcPr>
          <w:p w14:paraId="14E077A7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25AEF27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5956875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19314C6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31EF41B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5877FC2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drėkinimo sekcija</w:t>
            </w:r>
          </w:p>
        </w:tc>
        <w:tc>
          <w:tcPr>
            <w:tcW w:w="1417" w:type="dxa"/>
            <w:vAlign w:val="center"/>
          </w:tcPr>
          <w:p w14:paraId="7A3D080B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26A94A5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DD54128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704F83E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34C35EE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DBD9545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1D145F8B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1A22B7E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56B4C01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3086060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584F277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8569147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3C1026A9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2A80160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249B3DE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0F4AE08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0A1B467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6928AF0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6EE909E1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D2CDDC4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D44B119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6AB9312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69469B8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6A8870B" w14:textId="77777777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oro užsklandos</w:t>
            </w:r>
          </w:p>
        </w:tc>
        <w:tc>
          <w:tcPr>
            <w:tcW w:w="1417" w:type="dxa"/>
            <w:vAlign w:val="center"/>
          </w:tcPr>
          <w:p w14:paraId="4A518A9C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53F65CE" w14:textId="77777777" w:rsidR="00516888" w:rsidRPr="006A70B2" w:rsidRDefault="00516888" w:rsidP="00516888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C314F39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6817B25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DA03B4D" w14:textId="77777777" w:rsidR="00516888" w:rsidRPr="00936F0F" w:rsidRDefault="00516888" w:rsidP="0051688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70FDC67" w14:textId="10DA9490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 w:rsidR="00F960A0"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B.AHU-</w:t>
            </w:r>
            <w:r w:rsidR="00F960A0">
              <w:rPr>
                <w:rFonts w:ascii="Calibri Light" w:hAnsi="Calibri Light" w:cs="Calibri Light"/>
                <w:b/>
                <w:sz w:val="20"/>
              </w:rPr>
              <w:t>12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 w:rsidR="00355229">
              <w:rPr>
                <w:rFonts w:asciiTheme="majorHAnsi" w:hAnsiTheme="majorHAnsi" w:cstheme="majorHAnsi"/>
                <w:sz w:val="20"/>
                <w:lang w:val="en-US"/>
              </w:rPr>
              <w:t>5050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 w:rsidR="00355229">
              <w:rPr>
                <w:rFonts w:asciiTheme="majorHAnsi" w:hAnsiTheme="majorHAnsi" w:cstheme="majorHAnsi"/>
                <w:sz w:val="20"/>
                <w:lang w:val="en-US"/>
              </w:rPr>
              <w:t>5050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 w:rsidR="00355229">
              <w:rPr>
                <w:rFonts w:asciiTheme="majorHAnsi" w:hAnsiTheme="majorHAnsi" w:cstheme="majorHAnsi"/>
                <w:sz w:val="20"/>
                <w:lang w:val="en-US"/>
              </w:rPr>
              <w:t>45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 w:rsidR="00355229"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 Pa, su termo apsauga, oro užsklandomis  </w:t>
            </w:r>
          </w:p>
        </w:tc>
        <w:tc>
          <w:tcPr>
            <w:tcW w:w="1417" w:type="dxa"/>
            <w:vAlign w:val="center"/>
          </w:tcPr>
          <w:p w14:paraId="6C499430" w14:textId="3904B8DD" w:rsidR="00516888" w:rsidRPr="006A70B2" w:rsidRDefault="00516888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 w:rsidR="00FC2353">
              <w:rPr>
                <w:rFonts w:asciiTheme="majorHAnsi" w:hAnsiTheme="majorHAnsi" w:cstheme="majorHAnsi"/>
                <w:sz w:val="20"/>
                <w:lang w:val="en-US"/>
              </w:rPr>
              <w:t>13</w:t>
            </w:r>
          </w:p>
          <w:p w14:paraId="5DC6F39E" w14:textId="2F2BF350" w:rsidR="00516888" w:rsidRPr="006A70B2" w:rsidRDefault="00287C15" w:rsidP="00516888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347CC9BE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32545398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355229" w:rsidRPr="006A70B2" w14:paraId="2247651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0211E9F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1A0BF5C" w14:textId="455C2667" w:rsidR="00355229" w:rsidRPr="006A70B2" w:rsidRDefault="00355229" w:rsidP="00355229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4EDA012A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C6B92CF" w14:textId="77777777" w:rsidR="00355229" w:rsidRPr="006A70B2" w:rsidRDefault="00355229" w:rsidP="00355229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5EBCDEA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355229" w:rsidRPr="006A70B2" w14:paraId="017F333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7FF2B4F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32D2F66" w14:textId="7E8411AE" w:rsidR="00355229" w:rsidRPr="006A70B2" w:rsidRDefault="00355229" w:rsidP="00355229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vanduo) </w:t>
            </w:r>
          </w:p>
        </w:tc>
        <w:tc>
          <w:tcPr>
            <w:tcW w:w="1417" w:type="dxa"/>
            <w:vAlign w:val="center"/>
          </w:tcPr>
          <w:p w14:paraId="77800A48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6176F23" w14:textId="77777777" w:rsidR="00355229" w:rsidRPr="006A70B2" w:rsidRDefault="00355229" w:rsidP="00355229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C0F4963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355229" w:rsidRPr="006A70B2" w14:paraId="06698B9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E1EC94C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E1D64E9" w14:textId="5AC8BE67" w:rsidR="00355229" w:rsidRPr="006A70B2" w:rsidRDefault="00F960A0" w:rsidP="00355229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417" w:type="dxa"/>
            <w:vAlign w:val="center"/>
          </w:tcPr>
          <w:p w14:paraId="48B54C09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E32C5D1" w14:textId="77777777" w:rsidR="00355229" w:rsidRPr="006A70B2" w:rsidRDefault="00355229" w:rsidP="00355229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CDBC6E2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355229" w:rsidRPr="006A70B2" w14:paraId="1BDE193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7DD373A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C9C68EA" w14:textId="49847E15" w:rsidR="00355229" w:rsidRPr="006A70B2" w:rsidRDefault="00355229" w:rsidP="00355229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</w:t>
            </w:r>
            <w:r w:rsidRPr="006A70B2">
              <w:rPr>
                <w:rFonts w:asciiTheme="majorHAnsi" w:hAnsiTheme="majorHAnsi" w:cstheme="majorHAnsi"/>
                <w:sz w:val="20"/>
              </w:rPr>
              <w:t>ėsinimo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vanduo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propilen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glikolis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GB"/>
              </w:rPr>
              <w:t>%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)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771AADE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EB4DE50" w14:textId="77777777" w:rsidR="00355229" w:rsidRPr="006A70B2" w:rsidRDefault="00355229" w:rsidP="00355229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BC190D6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355229" w:rsidRPr="006A70B2" w14:paraId="656ACCC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279302A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E397A0C" w14:textId="5DC0E826" w:rsidR="00355229" w:rsidRPr="006A70B2" w:rsidRDefault="00355229" w:rsidP="00355229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rotacinis sorbcinis</w:t>
            </w:r>
          </w:p>
        </w:tc>
        <w:tc>
          <w:tcPr>
            <w:tcW w:w="1417" w:type="dxa"/>
            <w:vAlign w:val="center"/>
          </w:tcPr>
          <w:p w14:paraId="2E0C0071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D79C00D" w14:textId="77777777" w:rsidR="00355229" w:rsidRPr="006A70B2" w:rsidRDefault="00355229" w:rsidP="00355229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2C973C2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355229" w:rsidRPr="006A70B2" w14:paraId="71948FA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D3F5020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0F1C74D" w14:textId="54D4497D" w:rsidR="00355229" w:rsidRPr="006A70B2" w:rsidRDefault="00355229" w:rsidP="00355229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lašų gaudytuvo sekcijos</w:t>
            </w:r>
          </w:p>
        </w:tc>
        <w:tc>
          <w:tcPr>
            <w:tcW w:w="1417" w:type="dxa"/>
            <w:vAlign w:val="center"/>
          </w:tcPr>
          <w:p w14:paraId="26778920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2D45449" w14:textId="77777777" w:rsidR="00355229" w:rsidRPr="006A70B2" w:rsidRDefault="00355229" w:rsidP="00355229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6B24F2F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355229" w:rsidRPr="006A70B2" w14:paraId="03B7BD5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B588BE7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EFC15A1" w14:textId="7042E64D" w:rsidR="00355229" w:rsidRPr="006A70B2" w:rsidRDefault="00355229" w:rsidP="00355229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drėkinimo sekcija</w:t>
            </w:r>
          </w:p>
        </w:tc>
        <w:tc>
          <w:tcPr>
            <w:tcW w:w="1417" w:type="dxa"/>
            <w:vAlign w:val="center"/>
          </w:tcPr>
          <w:p w14:paraId="67D68CF0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CE9D005" w14:textId="77777777" w:rsidR="00355229" w:rsidRPr="006A70B2" w:rsidRDefault="00355229" w:rsidP="00355229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0DE1AD2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355229" w:rsidRPr="006A70B2" w14:paraId="43DE28E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FF9F97D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3E5236D" w14:textId="518A02E5" w:rsidR="00355229" w:rsidRPr="006A70B2" w:rsidRDefault="00355229" w:rsidP="00355229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788CDF8A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F68B442" w14:textId="77777777" w:rsidR="00355229" w:rsidRPr="006A70B2" w:rsidRDefault="00355229" w:rsidP="00355229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ED81D04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355229" w:rsidRPr="006A70B2" w14:paraId="0876F85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3B45193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7AA3EA7" w14:textId="369DECD3" w:rsidR="00355229" w:rsidRPr="006A70B2" w:rsidRDefault="00355229" w:rsidP="00355229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59328D18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35BB873" w14:textId="77777777" w:rsidR="00355229" w:rsidRPr="006A70B2" w:rsidRDefault="00355229" w:rsidP="00355229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0BFC860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355229" w:rsidRPr="006A70B2" w14:paraId="0DF12C0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64D49D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93D76A3" w14:textId="63932820" w:rsidR="00355229" w:rsidRPr="006A70B2" w:rsidRDefault="00355229" w:rsidP="00355229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15FCF866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4D228D7" w14:textId="77777777" w:rsidR="00355229" w:rsidRPr="006A70B2" w:rsidRDefault="00355229" w:rsidP="00355229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D757408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355229" w:rsidRPr="006A70B2" w14:paraId="1C379F5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FEC9327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1D60AFE" w14:textId="1F774CC9" w:rsidR="00355229" w:rsidRPr="006A70B2" w:rsidRDefault="00355229" w:rsidP="00355229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oro užsklandos</w:t>
            </w:r>
          </w:p>
        </w:tc>
        <w:tc>
          <w:tcPr>
            <w:tcW w:w="1417" w:type="dxa"/>
            <w:vAlign w:val="center"/>
          </w:tcPr>
          <w:p w14:paraId="3B70AB95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C734FF6" w14:textId="77777777" w:rsidR="00355229" w:rsidRPr="006A70B2" w:rsidRDefault="00355229" w:rsidP="00355229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ECF9298" w14:textId="77777777" w:rsidR="00355229" w:rsidRPr="006A70B2" w:rsidRDefault="00355229" w:rsidP="0035522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016EE" w:rsidRPr="006A70B2" w14:paraId="3FA18ED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AE6636E" w14:textId="77777777" w:rsidR="00B016EE" w:rsidRPr="00936F0F" w:rsidRDefault="00B016EE" w:rsidP="00B016E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38143BC" w14:textId="4CB2A439" w:rsidR="00B016EE" w:rsidRPr="006A70B2" w:rsidRDefault="00B016EE" w:rsidP="00B016EE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Oro tiekimo/šalinimo kamera 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>KI-1, KI-</w:t>
            </w:r>
            <w:r w:rsidR="00FC2353"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>1a</w:t>
            </w:r>
            <w:r w:rsidRPr="006A70B2"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9000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9000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m³/h, DPext=</w:t>
            </w:r>
            <w:r w:rsidR="00607167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950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Pa, su pastatymo rėmu, su termo apsauga, oro užsklandomis</w:t>
            </w:r>
          </w:p>
        </w:tc>
        <w:tc>
          <w:tcPr>
            <w:tcW w:w="1417" w:type="dxa"/>
            <w:vAlign w:val="center"/>
          </w:tcPr>
          <w:p w14:paraId="192DF5F4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  <w:p w14:paraId="3598FB12" w14:textId="084A6F58" w:rsidR="00B016EE" w:rsidRPr="006A70B2" w:rsidRDefault="00287C15" w:rsidP="00B016E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 </w:t>
            </w:r>
          </w:p>
        </w:tc>
        <w:tc>
          <w:tcPr>
            <w:tcW w:w="852" w:type="dxa"/>
            <w:noWrap/>
            <w:vAlign w:val="center"/>
          </w:tcPr>
          <w:p w14:paraId="48E4BCE0" w14:textId="0FFFF761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0A2EC754" w14:textId="5065E35E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</w:t>
            </w:r>
          </w:p>
        </w:tc>
      </w:tr>
      <w:tr w:rsidR="00B016EE" w:rsidRPr="006A70B2" w14:paraId="0EFC484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3F1F08D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3A62344" w14:textId="2BC64A28" w:rsidR="00B016EE" w:rsidRPr="006A70B2" w:rsidRDefault="00B016EE" w:rsidP="00B016EE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</w:t>
            </w:r>
            <w:r>
              <w:rPr>
                <w:rFonts w:ascii="Calibri Light" w:hAnsi="Calibri Light" w:cs="Calibri Light"/>
                <w:bCs/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77A3E3EE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56C27CE" w14:textId="77777777" w:rsidR="00B016EE" w:rsidRPr="006A70B2" w:rsidRDefault="00B016EE" w:rsidP="00B016EE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13FFDE7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607167" w:rsidRPr="006A70B2" w14:paraId="1AF5975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2A770D0" w14:textId="77777777" w:rsidR="00607167" w:rsidRPr="006A70B2" w:rsidRDefault="00607167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C9F9EB4" w14:textId="4577027A" w:rsidR="00607167" w:rsidRPr="006A70B2" w:rsidRDefault="00607167" w:rsidP="00B016EE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417" w:type="dxa"/>
            <w:vAlign w:val="center"/>
          </w:tcPr>
          <w:p w14:paraId="629814C6" w14:textId="77777777" w:rsidR="00607167" w:rsidRPr="006A70B2" w:rsidRDefault="00607167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F61ED05" w14:textId="77777777" w:rsidR="00607167" w:rsidRPr="006A70B2" w:rsidRDefault="00607167" w:rsidP="00B016EE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ACECF5A" w14:textId="77777777" w:rsidR="00607167" w:rsidRPr="006A70B2" w:rsidRDefault="00607167" w:rsidP="00B016EE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016EE" w:rsidRPr="006A70B2" w14:paraId="1175F3E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F6CCE70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C388874" w14:textId="35AEE7AF" w:rsidR="00B016EE" w:rsidRPr="006A70B2" w:rsidRDefault="00B016EE" w:rsidP="00B016EE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vanduo) </w:t>
            </w:r>
          </w:p>
        </w:tc>
        <w:tc>
          <w:tcPr>
            <w:tcW w:w="1417" w:type="dxa"/>
            <w:vAlign w:val="center"/>
          </w:tcPr>
          <w:p w14:paraId="6FD77945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8542F92" w14:textId="77777777" w:rsidR="00B016EE" w:rsidRPr="006A70B2" w:rsidRDefault="00B016EE" w:rsidP="00B016EE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0B1D646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016EE" w:rsidRPr="006A70B2" w14:paraId="676FE6F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51BA349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0541FB4" w14:textId="6640EBB1" w:rsidR="00B016EE" w:rsidRPr="006A70B2" w:rsidRDefault="00B016EE" w:rsidP="00B016EE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</w:t>
            </w:r>
            <w:r w:rsidRPr="006A70B2">
              <w:rPr>
                <w:rFonts w:asciiTheme="majorHAnsi" w:hAnsiTheme="majorHAnsi" w:cstheme="majorHAnsi"/>
                <w:sz w:val="20"/>
              </w:rPr>
              <w:t>ėsinimo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vanduo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propilen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glikolis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GB"/>
              </w:rPr>
              <w:t>%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)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65123B7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1D40FD4" w14:textId="77777777" w:rsidR="00B016EE" w:rsidRPr="006A70B2" w:rsidRDefault="00B016EE" w:rsidP="00B016EE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F7004AA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016EE" w:rsidRPr="006A70B2" w14:paraId="17A3C0F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AFD7411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85A8930" w14:textId="61981A61" w:rsidR="00B016EE" w:rsidRPr="006A70B2" w:rsidRDefault="00B016EE" w:rsidP="00B016EE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lašų gaudytuvo sekcijos</w:t>
            </w:r>
          </w:p>
        </w:tc>
        <w:tc>
          <w:tcPr>
            <w:tcW w:w="1417" w:type="dxa"/>
            <w:vAlign w:val="center"/>
          </w:tcPr>
          <w:p w14:paraId="444DEE8C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CC5514A" w14:textId="77777777" w:rsidR="00B016EE" w:rsidRPr="006A70B2" w:rsidRDefault="00B016EE" w:rsidP="00B016EE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8CC7B52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016EE" w:rsidRPr="006A70B2" w14:paraId="0D48B0A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02DDAAF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A2B2C16" w14:textId="58589AA8" w:rsidR="00B016EE" w:rsidRPr="006A70B2" w:rsidRDefault="00B016EE" w:rsidP="00B016EE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drėkinimo sekcija</w:t>
            </w:r>
          </w:p>
        </w:tc>
        <w:tc>
          <w:tcPr>
            <w:tcW w:w="1417" w:type="dxa"/>
            <w:vAlign w:val="center"/>
          </w:tcPr>
          <w:p w14:paraId="654730E4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72B8E70" w14:textId="77777777" w:rsidR="00B016EE" w:rsidRPr="006A70B2" w:rsidRDefault="00B016EE" w:rsidP="00B016EE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D04694E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016EE" w:rsidRPr="006A70B2" w14:paraId="0240B6E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8AEA06F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E4D9606" w14:textId="4DE5697D" w:rsidR="00B016EE" w:rsidRPr="006A70B2" w:rsidRDefault="00B016EE" w:rsidP="00B016EE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recirkuliacijos sekcija</w:t>
            </w:r>
          </w:p>
        </w:tc>
        <w:tc>
          <w:tcPr>
            <w:tcW w:w="1417" w:type="dxa"/>
            <w:vAlign w:val="center"/>
          </w:tcPr>
          <w:p w14:paraId="21811389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FD740D0" w14:textId="77777777" w:rsidR="00B016EE" w:rsidRPr="006A70B2" w:rsidRDefault="00B016EE" w:rsidP="00B016EE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FDE67CC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016EE" w:rsidRPr="006A70B2" w14:paraId="337930C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3EA8F35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884C4AF" w14:textId="750CBE71" w:rsidR="00B016EE" w:rsidRPr="006A70B2" w:rsidRDefault="00B016EE" w:rsidP="00B016EE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jungtys,</w:t>
            </w:r>
          </w:p>
        </w:tc>
        <w:tc>
          <w:tcPr>
            <w:tcW w:w="1417" w:type="dxa"/>
            <w:vAlign w:val="center"/>
          </w:tcPr>
          <w:p w14:paraId="487A6502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A81EC19" w14:textId="77777777" w:rsidR="00B016EE" w:rsidRPr="006A70B2" w:rsidRDefault="00B016EE" w:rsidP="00B016EE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54B43EB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016EE" w:rsidRPr="006A70B2" w14:paraId="3B6CA33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B5090FD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CD7262E" w14:textId="04F2F3AF" w:rsidR="00B016EE" w:rsidRPr="006A70B2" w:rsidRDefault="00B016EE" w:rsidP="00B016EE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rėmas,</w:t>
            </w:r>
          </w:p>
        </w:tc>
        <w:tc>
          <w:tcPr>
            <w:tcW w:w="1417" w:type="dxa"/>
            <w:vAlign w:val="center"/>
          </w:tcPr>
          <w:p w14:paraId="14E09E9C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8318FBB" w14:textId="77777777" w:rsidR="00B016EE" w:rsidRPr="006A70B2" w:rsidRDefault="00B016EE" w:rsidP="00B016EE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063B03A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016EE" w:rsidRPr="006A70B2" w14:paraId="16576F0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1BE88D0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5937BDE" w14:textId="777B3326" w:rsidR="00B016EE" w:rsidRPr="006A70B2" w:rsidRDefault="00B016EE" w:rsidP="00B016EE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5603A121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44952A4" w14:textId="77777777" w:rsidR="00B016EE" w:rsidRPr="006A70B2" w:rsidRDefault="00B016EE" w:rsidP="00B016EE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BF44DBE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016EE" w:rsidRPr="006A70B2" w14:paraId="4AD2094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34A524E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544451D" w14:textId="4C6629F2" w:rsidR="00B016EE" w:rsidRPr="006A70B2" w:rsidRDefault="00B016EE" w:rsidP="00B016EE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• oro užsklandos</w:t>
            </w:r>
          </w:p>
        </w:tc>
        <w:tc>
          <w:tcPr>
            <w:tcW w:w="1417" w:type="dxa"/>
            <w:vAlign w:val="center"/>
          </w:tcPr>
          <w:p w14:paraId="671C4E03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3E9B92F" w14:textId="77777777" w:rsidR="00B016EE" w:rsidRPr="006A70B2" w:rsidRDefault="00B016EE" w:rsidP="00B016EE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8720FB8" w14:textId="77777777" w:rsidR="00B016EE" w:rsidRPr="006A70B2" w:rsidRDefault="00B016EE" w:rsidP="00B016EE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16888" w:rsidRPr="006A70B2" w14:paraId="017303F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7B4B14E" w14:textId="77777777" w:rsidR="00516888" w:rsidRPr="00936F0F" w:rsidRDefault="00516888" w:rsidP="0051688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A02AF77" w14:textId="0F5F456A" w:rsidR="00516888" w:rsidRPr="006A70B2" w:rsidRDefault="00516888" w:rsidP="00516888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Oro tiekimo/šalinimo kamera </w:t>
            </w:r>
            <w:r w:rsidR="00BA4C9C">
              <w:rPr>
                <w:rFonts w:ascii="Calibri Light" w:hAnsi="Calibri Light" w:cs="Calibri Light"/>
                <w:b/>
                <w:sz w:val="20"/>
              </w:rPr>
              <w:t>1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B.</w:t>
            </w:r>
            <w:r w:rsidR="00BA4C9C">
              <w:rPr>
                <w:rFonts w:ascii="Calibri Light" w:hAnsi="Calibri Light" w:cs="Calibri Light"/>
                <w:b/>
                <w:sz w:val="20"/>
              </w:rPr>
              <w:t>KI-2</w:t>
            </w:r>
            <w:r w:rsidRPr="006A70B2"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oro kiekis +</w:t>
            </w:r>
            <w:r w:rsidR="00BA4C9C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900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/-</w:t>
            </w:r>
            <w:r w:rsidR="00BA4C9C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900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m³/h, DPext=</w:t>
            </w:r>
            <w:r w:rsidR="00BA4C9C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0/</w:t>
            </w:r>
            <w:r w:rsidR="00BA4C9C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 Pa, su pastatymo rėmu, su termo apsauga, oro užsklandomis</w:t>
            </w:r>
          </w:p>
        </w:tc>
        <w:tc>
          <w:tcPr>
            <w:tcW w:w="1417" w:type="dxa"/>
            <w:vAlign w:val="center"/>
          </w:tcPr>
          <w:p w14:paraId="1412468F" w14:textId="328821C4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 w:rsidR="00FC2353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</w:t>
            </w:r>
          </w:p>
          <w:p w14:paraId="0316A743" w14:textId="10511F79" w:rsidR="00516888" w:rsidRPr="006A70B2" w:rsidRDefault="00287C15" w:rsidP="00516888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 </w:t>
            </w:r>
          </w:p>
        </w:tc>
        <w:tc>
          <w:tcPr>
            <w:tcW w:w="852" w:type="dxa"/>
            <w:noWrap/>
            <w:vAlign w:val="center"/>
          </w:tcPr>
          <w:p w14:paraId="171B7063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12B33E8B" w14:textId="77777777" w:rsidR="00516888" w:rsidRPr="006A70B2" w:rsidRDefault="00516888" w:rsidP="00516888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BA4C9C" w:rsidRPr="006A70B2" w14:paraId="7E4F6CE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46AAC76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B66ED07" w14:textId="1F88C602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36A019CC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70A66B9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513A937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682D66B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812F161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9C2E717" w14:textId="65E91326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417" w:type="dxa"/>
            <w:vAlign w:val="center"/>
          </w:tcPr>
          <w:p w14:paraId="65281074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D0C2DB2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741F3A8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1E7CBAA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F83A42B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83DEA8C" w14:textId="6B926882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plokštelinis</w:t>
            </w:r>
          </w:p>
        </w:tc>
        <w:tc>
          <w:tcPr>
            <w:tcW w:w="1417" w:type="dxa"/>
            <w:vAlign w:val="center"/>
          </w:tcPr>
          <w:p w14:paraId="5A5BF066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4225658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45726EB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4583CFB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AB9BD14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2976063" w14:textId="77777777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645991AD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B368046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4E3E2E2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4559246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CC3A01A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7E1E761" w14:textId="77777777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2076374D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2344E40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BAADFD0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0A2C441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7D738BA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6A7E3DA" w14:textId="77777777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51DD0972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7C03FCB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55C1F5F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6F1DBE9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0C271A1" w14:textId="77777777" w:rsidR="00BA4C9C" w:rsidRPr="00936F0F" w:rsidRDefault="00BA4C9C" w:rsidP="00BA4C9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E8DF772" w14:textId="69E1BFB2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 w:rsidRPr="00BA4C9C">
              <w:rPr>
                <w:rFonts w:ascii="Calibri Light" w:hAnsi="Calibri Light" w:cs="Calibri Light"/>
                <w:b/>
                <w:sz w:val="20"/>
              </w:rPr>
              <w:t>e P-1b</w:t>
            </w:r>
            <w:r w:rsidRPr="00BA4C9C">
              <w:rPr>
                <w:rFonts w:asciiTheme="majorHAnsi" w:hAnsiTheme="majorHAnsi" w:cstheme="majorHAnsi"/>
                <w:b/>
                <w:sz w:val="20"/>
                <w:lang w:val="en-US"/>
              </w:rPr>
              <w:t xml:space="preserve">, </w:t>
            </w:r>
            <w:r w:rsidRPr="00BA4C9C">
              <w:rPr>
                <w:rFonts w:ascii="Calibri Light" w:hAnsi="Calibri Light" w:cs="Calibri Light"/>
                <w:b/>
                <w:sz w:val="20"/>
              </w:rPr>
              <w:t>e P-1c</w:t>
            </w:r>
            <w:r w:rsidRPr="00BA4C9C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9000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950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 Pa, su termo apsauga, oro užsklandomis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, montuojama lauke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75A8E9B" w14:textId="0B1E7DB3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 w:rsidR="00FC2353"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  <w:p w14:paraId="73B69540" w14:textId="5CF37276" w:rsidR="00BA4C9C" w:rsidRPr="006A70B2" w:rsidRDefault="00287C15" w:rsidP="00BA4C9C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 </w:t>
            </w:r>
          </w:p>
        </w:tc>
        <w:tc>
          <w:tcPr>
            <w:tcW w:w="852" w:type="dxa"/>
            <w:noWrap/>
            <w:vAlign w:val="center"/>
          </w:tcPr>
          <w:p w14:paraId="3E88BC0D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1EA305AF" w14:textId="29C624CC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</w:t>
            </w:r>
          </w:p>
        </w:tc>
      </w:tr>
      <w:tr w:rsidR="00BA4C9C" w:rsidRPr="006A70B2" w14:paraId="2D18401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324E97D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A1E4365" w14:textId="53F804C1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 xml:space="preserve">F7 (ePM1 60% </w:t>
            </w:r>
          </w:p>
        </w:tc>
        <w:tc>
          <w:tcPr>
            <w:tcW w:w="1417" w:type="dxa"/>
            <w:vAlign w:val="center"/>
          </w:tcPr>
          <w:p w14:paraId="160C2B26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BDFFFC8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B649797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3EF8BA0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608496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FCB1F20" w14:textId="77777777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7E75BDAD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5FA98C0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9C2BDCF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5A2E936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D4F783E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CC4D7B6" w14:textId="77777777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36943E41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02514FC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9A2EB6D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49A65B3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7D8E7D3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7425F98" w14:textId="77777777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785A312B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71D2E7D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58D5297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34C04C1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E076B6A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DB067B9" w14:textId="77777777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0387F01D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1133C17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9F4F0A2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0D791A1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0350FDC" w14:textId="77777777" w:rsidR="00BA4C9C" w:rsidRPr="00936F0F" w:rsidRDefault="00BA4C9C" w:rsidP="00BA4C9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EAE5985" w14:textId="41B27AA3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Oro tiekimo/šalinimo kamera </w:t>
            </w:r>
            <w:r>
              <w:rPr>
                <w:rFonts w:ascii="Calibri Light" w:hAnsi="Calibri Light" w:cs="Calibri Light"/>
                <w:b/>
                <w:sz w:val="20"/>
              </w:rPr>
              <w:t>ePI-2</w:t>
            </w:r>
            <w:r w:rsidRPr="006A70B2"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980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980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0 Pa, su pastatymo rėmu, su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lastRenderedPageBreak/>
              <w:t>termo apsauga, oro užsklandomis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, montuojama lauke</w:t>
            </w:r>
          </w:p>
        </w:tc>
        <w:tc>
          <w:tcPr>
            <w:tcW w:w="1417" w:type="dxa"/>
            <w:vAlign w:val="center"/>
          </w:tcPr>
          <w:p w14:paraId="21ACFAB1" w14:textId="11B0629C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lastRenderedPageBreak/>
              <w:t>TS2-1.</w:t>
            </w:r>
            <w:r w:rsidR="00FC2353"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  <w:p w14:paraId="7798B392" w14:textId="43CEC3A1" w:rsidR="00BA4C9C" w:rsidRP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FlaktGroup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lastRenderedPageBreak/>
              <w:t>arba analogas</w:t>
            </w:r>
          </w:p>
        </w:tc>
        <w:tc>
          <w:tcPr>
            <w:tcW w:w="852" w:type="dxa"/>
            <w:noWrap/>
            <w:vAlign w:val="center"/>
          </w:tcPr>
          <w:p w14:paraId="382DF01C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lastRenderedPageBreak/>
              <w:t>k-tas</w:t>
            </w:r>
          </w:p>
        </w:tc>
        <w:tc>
          <w:tcPr>
            <w:tcW w:w="1983" w:type="dxa"/>
            <w:noWrap/>
            <w:vAlign w:val="center"/>
          </w:tcPr>
          <w:p w14:paraId="5561369D" w14:textId="6AF7E27E" w:rsidR="00BA4C9C" w:rsidRPr="006A70B2" w:rsidRDefault="008B53DF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BA4C9C" w:rsidRPr="006A70B2" w14:paraId="3C86643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9EA1A19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4F83110" w14:textId="3A035836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607EEF94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0B9E686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6CD496A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277A015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ABE7469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78493FF" w14:textId="439EF46A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417" w:type="dxa"/>
            <w:vAlign w:val="center"/>
          </w:tcPr>
          <w:p w14:paraId="442E6BC9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3E9E92B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FA2E6B7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1D8C811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E92B1BD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CB9638C" w14:textId="360DCBE2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plokštelinis</w:t>
            </w:r>
          </w:p>
        </w:tc>
        <w:tc>
          <w:tcPr>
            <w:tcW w:w="1417" w:type="dxa"/>
            <w:vAlign w:val="center"/>
          </w:tcPr>
          <w:p w14:paraId="5F2CBB10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2114069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AE0CFB0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085B913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240DD12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D6DB83A" w14:textId="003D3F42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75418E37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EF9CBA3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0062F92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3D7C350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BDDAB2B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1FC51C1" w14:textId="378FAC35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07D9252B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073A41C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F6B9691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6EEE1E5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0C4801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F333A1D" w14:textId="0E142F30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5B4925A7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0365D93" w14:textId="77777777" w:rsidR="00BA4C9C" w:rsidRPr="006A70B2" w:rsidRDefault="00BA4C9C" w:rsidP="00BA4C9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0B08513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A4C9C" w:rsidRPr="006A70B2" w14:paraId="78D1906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544BB9C" w14:textId="77777777" w:rsidR="00BA4C9C" w:rsidRPr="00C63284" w:rsidRDefault="00BA4C9C" w:rsidP="00BA4C9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8DE0553" w14:textId="77777777" w:rsidR="00BA4C9C" w:rsidRPr="008A276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Garinis oro drėkintuvas su elektriniu kaitinimo elementu, nuosėdų surinkimo indu, </w:t>
            </w:r>
            <w:r w:rsidRPr="008A2762">
              <w:rPr>
                <w:rFonts w:ascii="Calibri Light" w:hAnsi="Calibri Light" w:cs="Calibri Light"/>
                <w:b/>
                <w:bCs/>
                <w:color w:val="000000"/>
                <w:sz w:val="20"/>
              </w:rPr>
              <w:t xml:space="preserve"> 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integruotu pamaišymo vožtuvu nuotekoms atvėsinti iki 65</w:t>
            </w:r>
            <w:r w:rsidRPr="008A2762">
              <w:rPr>
                <w:rFonts w:ascii="Calibri Light" w:hAnsi="Calibri Light" w:cs="Calibri Light"/>
                <w:color w:val="000000"/>
                <w:sz w:val="20"/>
                <w:vertAlign w:val="superscript"/>
              </w:rPr>
              <w:t>o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C laipsnių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 ir pajungimo elementais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į drėkinimo sekciją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; </w:t>
            </w:r>
            <w:r w:rsidRPr="00A51238">
              <w:rPr>
                <w:rFonts w:ascii="Calibri Light" w:hAnsi="Calibri Light" w:cs="Calibri Light"/>
                <w:bCs/>
                <w:sz w:val="20"/>
                <w:lang w:eastAsia="lt-LT"/>
              </w:rPr>
              <w:t>20,0kg/h;   14,9kW~3</w:t>
            </w:r>
          </w:p>
        </w:tc>
        <w:tc>
          <w:tcPr>
            <w:tcW w:w="1417" w:type="dxa"/>
            <w:vAlign w:val="center"/>
          </w:tcPr>
          <w:p w14:paraId="563A1D72" w14:textId="77777777" w:rsidR="00BA4C9C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E1C6E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24</w:t>
            </w:r>
          </w:p>
          <w:p w14:paraId="487EF6BA" w14:textId="05DFB99E" w:rsidR="00287C15" w:rsidRPr="006A70B2" w:rsidRDefault="00287C15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Condair RS arba analogas</w:t>
            </w:r>
          </w:p>
        </w:tc>
        <w:tc>
          <w:tcPr>
            <w:tcW w:w="852" w:type="dxa"/>
            <w:noWrap/>
            <w:vAlign w:val="center"/>
          </w:tcPr>
          <w:p w14:paraId="49CC128A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34F01139" w14:textId="5DFD48FC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BA4C9C" w:rsidRPr="006A70B2" w14:paraId="7A8C047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865E168" w14:textId="77777777" w:rsidR="00BA4C9C" w:rsidRPr="00C63284" w:rsidRDefault="00BA4C9C" w:rsidP="00BA4C9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7854977" w14:textId="1C79B52E" w:rsidR="00BA4C9C" w:rsidRPr="008A2762" w:rsidRDefault="00BA4C9C" w:rsidP="00BA4C9C">
            <w:pPr>
              <w:jc w:val="both"/>
              <w:rPr>
                <w:rFonts w:ascii="Calibri Light" w:hAnsi="Calibri Light" w:cs="Calibri Light"/>
                <w:bCs/>
                <w:sz w:val="20"/>
              </w:rPr>
            </w:pP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Garinis oro drėkintuvas su elektriniu kaitinimo elementu, nuosėdų surinkimo indu, </w:t>
            </w:r>
            <w:r w:rsidRPr="008A2762">
              <w:rPr>
                <w:rFonts w:ascii="Calibri Light" w:hAnsi="Calibri Light" w:cs="Calibri Light"/>
                <w:b/>
                <w:bCs/>
                <w:color w:val="000000"/>
                <w:sz w:val="20"/>
              </w:rPr>
              <w:t xml:space="preserve"> 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integruotu pamaišymo vožtuvu nuotekoms atvėsinti iki 65</w:t>
            </w:r>
            <w:r w:rsidRPr="008A2762">
              <w:rPr>
                <w:rFonts w:ascii="Calibri Light" w:hAnsi="Calibri Light" w:cs="Calibri Light"/>
                <w:color w:val="000000"/>
                <w:sz w:val="20"/>
                <w:vertAlign w:val="superscript"/>
              </w:rPr>
              <w:t>o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C laipsnių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 ir pajungimo elementais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į drėkinimo sekciją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; </w:t>
            </w:r>
            <w:r w:rsidRPr="00A51238">
              <w:rPr>
                <w:rFonts w:ascii="Calibri Light" w:hAnsi="Calibri Light" w:cs="Calibri Light"/>
                <w:bCs/>
                <w:sz w:val="20"/>
                <w:lang w:eastAsia="lt-LT"/>
              </w:rPr>
              <w:t>30,0 kg/h;  22,3 kW~3</w:t>
            </w:r>
          </w:p>
        </w:tc>
        <w:tc>
          <w:tcPr>
            <w:tcW w:w="1417" w:type="dxa"/>
            <w:vAlign w:val="center"/>
          </w:tcPr>
          <w:p w14:paraId="75AD976C" w14:textId="77777777" w:rsidR="00BA4C9C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E1C6E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24</w:t>
            </w:r>
          </w:p>
          <w:p w14:paraId="4F604FA4" w14:textId="1F96F2E9" w:rsidR="00287C15" w:rsidRPr="00CE1C6E" w:rsidRDefault="00287C15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Condair RS arba analogas</w:t>
            </w:r>
          </w:p>
        </w:tc>
        <w:tc>
          <w:tcPr>
            <w:tcW w:w="852" w:type="dxa"/>
            <w:noWrap/>
            <w:vAlign w:val="center"/>
          </w:tcPr>
          <w:p w14:paraId="3CDC38B2" w14:textId="1C68074D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6777D0A4" w14:textId="5DECC959" w:rsidR="00BA4C9C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BA4C9C" w:rsidRPr="006A70B2" w14:paraId="3CB193F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A9E5B79" w14:textId="77777777" w:rsidR="00BA4C9C" w:rsidRPr="000D03AA" w:rsidRDefault="00BA4C9C" w:rsidP="00BA4C9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827FB83" w14:textId="089EADF2" w:rsidR="00BA4C9C" w:rsidRPr="006A70B2" w:rsidRDefault="00BA4C9C" w:rsidP="00BA4C9C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Garinis oro drėkintuvas su elektriniu kaitinimo elementu, nuosėdų surinkimo indu, </w:t>
            </w:r>
            <w:r w:rsidRPr="008A2762">
              <w:rPr>
                <w:rFonts w:ascii="Calibri Light" w:hAnsi="Calibri Light" w:cs="Calibri Light"/>
                <w:b/>
                <w:bCs/>
                <w:color w:val="000000"/>
                <w:sz w:val="20"/>
              </w:rPr>
              <w:t xml:space="preserve"> 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integruotu pamaišymo vožtuvu nuotekoms atvėsinti iki 65</w:t>
            </w:r>
            <w:r w:rsidRPr="008A2762">
              <w:rPr>
                <w:rFonts w:ascii="Calibri Light" w:hAnsi="Calibri Light" w:cs="Calibri Light"/>
                <w:color w:val="000000"/>
                <w:sz w:val="20"/>
                <w:vertAlign w:val="superscript"/>
              </w:rPr>
              <w:t>o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C laipsnių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 ir pajungimo elementais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į drėkinimo sekciją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; </w:t>
            </w:r>
            <w:r w:rsidRPr="00A51238">
              <w:rPr>
                <w:rFonts w:ascii="Calibri Light" w:hAnsi="Calibri Light" w:cs="Calibri Light"/>
                <w:bCs/>
                <w:sz w:val="20"/>
                <w:lang w:eastAsia="lt-LT"/>
              </w:rPr>
              <w:t>60kg/h; 44,6kW~3</w:t>
            </w:r>
          </w:p>
        </w:tc>
        <w:tc>
          <w:tcPr>
            <w:tcW w:w="1417" w:type="dxa"/>
            <w:vAlign w:val="center"/>
          </w:tcPr>
          <w:p w14:paraId="5D556D03" w14:textId="77777777" w:rsidR="00BA4C9C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E1C6E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24</w:t>
            </w:r>
          </w:p>
          <w:p w14:paraId="40E8A02A" w14:textId="3143FA03" w:rsidR="00287C15" w:rsidRPr="006A70B2" w:rsidRDefault="00287C15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Condair RS arba analogas</w:t>
            </w:r>
          </w:p>
        </w:tc>
        <w:tc>
          <w:tcPr>
            <w:tcW w:w="852" w:type="dxa"/>
            <w:noWrap/>
            <w:vAlign w:val="center"/>
          </w:tcPr>
          <w:p w14:paraId="3755415A" w14:textId="77777777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5CB8E838" w14:textId="03B2430B" w:rsidR="00BA4C9C" w:rsidRPr="006A70B2" w:rsidRDefault="00BA4C9C" w:rsidP="00BA4C9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</w:tr>
      <w:tr w:rsidR="008B53DF" w:rsidRPr="006A70B2" w14:paraId="63F3D65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52FC0D0" w14:textId="77777777" w:rsidR="008B53DF" w:rsidRPr="000D03AA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4049BE4" w14:textId="0EF67735" w:rsidR="008B53DF" w:rsidRPr="008A2762" w:rsidRDefault="008B53DF" w:rsidP="008B53DF">
            <w:pPr>
              <w:jc w:val="both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Kanalinis filtras d315, G</w:t>
            </w:r>
            <w:r w:rsidR="00FC2353">
              <w:rPr>
                <w:rFonts w:ascii="Calibri Light" w:hAnsi="Calibri Light" w:cs="Calibri Light"/>
                <w:bCs/>
                <w:sz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1FDD59BD" w14:textId="3A175864" w:rsidR="008B53DF" w:rsidRPr="00CE1C6E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  <w:r w:rsidR="00FC2353"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09C86E52" w14:textId="5B58B9EB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693CFE47" w14:textId="75E1574A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B53DF" w:rsidRPr="006A70B2" w14:paraId="79F2D1D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EACFA1D" w14:textId="77777777" w:rsidR="008B53DF" w:rsidRPr="00DB20D9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D03FAC9" w14:textId="1593E94E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B.OŠ-</w:t>
            </w:r>
            <w:r>
              <w:rPr>
                <w:rFonts w:ascii="Calibri Light" w:hAnsi="Calibri Light" w:cs="Calibri Light"/>
                <w:b/>
                <w:sz w:val="20"/>
              </w:rPr>
              <w:t>5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kanalinis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oro šalinimo ventiliatorius komplekte su pajungimo elementais:</w:t>
            </w:r>
          </w:p>
        </w:tc>
        <w:tc>
          <w:tcPr>
            <w:tcW w:w="1417" w:type="dxa"/>
            <w:vAlign w:val="center"/>
          </w:tcPr>
          <w:p w14:paraId="5CB8B91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21</w:t>
            </w:r>
          </w:p>
        </w:tc>
        <w:tc>
          <w:tcPr>
            <w:tcW w:w="852" w:type="dxa"/>
            <w:noWrap/>
            <w:vAlign w:val="center"/>
          </w:tcPr>
          <w:p w14:paraId="35A1EA3F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1FA43786" w14:textId="65E28EC3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B53DF" w:rsidRPr="006A70B2" w14:paraId="6351B45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3690DD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0456201" w14:textId="6EB08FF9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5050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,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20CD72F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4BF5255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AC644F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8B53DF" w:rsidRPr="006A70B2" w14:paraId="3B66F6F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08149CC" w14:textId="77777777" w:rsidR="008B53DF" w:rsidRPr="0049709A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AF8F42D" w14:textId="2ABD5F2D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B.</w:t>
            </w:r>
            <w:r>
              <w:rPr>
                <w:rFonts w:ascii="Calibri Light" w:hAnsi="Calibri Light" w:cs="Calibri Light"/>
                <w:b/>
                <w:sz w:val="20"/>
              </w:rPr>
              <w:t>T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OŠ-</w:t>
            </w:r>
            <w:r>
              <w:rPr>
                <w:rFonts w:ascii="Calibri Light" w:hAnsi="Calibri Light" w:cs="Calibri Light"/>
                <w:b/>
                <w:sz w:val="20"/>
              </w:rPr>
              <w:t>1, 1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B.</w:t>
            </w:r>
            <w:r>
              <w:rPr>
                <w:rFonts w:ascii="Calibri Light" w:hAnsi="Calibri Light" w:cs="Calibri Light"/>
                <w:b/>
                <w:sz w:val="20"/>
              </w:rPr>
              <w:t>T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OŠ-</w:t>
            </w:r>
            <w:r>
              <w:rPr>
                <w:rFonts w:ascii="Calibri Light" w:hAnsi="Calibri Light" w:cs="Calibri Light"/>
                <w:b/>
                <w:sz w:val="20"/>
              </w:rPr>
              <w:t>2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stoginis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oro šalinimo ventiliatorius komplekte su pajungimo elementais:</w:t>
            </w:r>
          </w:p>
        </w:tc>
        <w:tc>
          <w:tcPr>
            <w:tcW w:w="1417" w:type="dxa"/>
            <w:vAlign w:val="center"/>
          </w:tcPr>
          <w:p w14:paraId="0BBC0664" w14:textId="16F53126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  <w:r w:rsidR="00FC2353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</w:p>
        </w:tc>
        <w:tc>
          <w:tcPr>
            <w:tcW w:w="852" w:type="dxa"/>
            <w:noWrap/>
            <w:vAlign w:val="center"/>
          </w:tcPr>
          <w:p w14:paraId="474DEBF7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13624111" w14:textId="4406CAD2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</w:tr>
      <w:tr w:rsidR="008B53DF" w:rsidRPr="006A70B2" w14:paraId="0615F6E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81CB6F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0A3469F" w14:textId="181937AC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 Pa; 0,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12D8FA0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8FCEE8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A58A74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78E2999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3AE6656" w14:textId="77777777" w:rsidR="008B53DF" w:rsidRPr="0049709A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4989B9E" w14:textId="5CD4CCDA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B.</w:t>
            </w:r>
            <w:r>
              <w:rPr>
                <w:rFonts w:ascii="Calibri Light" w:hAnsi="Calibri Light" w:cs="Calibri Light"/>
                <w:b/>
                <w:sz w:val="20"/>
              </w:rPr>
              <w:t>DG-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OŠ-</w:t>
            </w: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kanalinis avarinis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oro šalinimo ventiliatorius komplekte su pajungimo elementais:</w:t>
            </w:r>
          </w:p>
        </w:tc>
        <w:tc>
          <w:tcPr>
            <w:tcW w:w="1417" w:type="dxa"/>
            <w:vAlign w:val="center"/>
          </w:tcPr>
          <w:p w14:paraId="0D96B83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21</w:t>
            </w:r>
          </w:p>
        </w:tc>
        <w:tc>
          <w:tcPr>
            <w:tcW w:w="852" w:type="dxa"/>
            <w:noWrap/>
            <w:vAlign w:val="center"/>
          </w:tcPr>
          <w:p w14:paraId="6A2677A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60C8228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B53DF" w:rsidRPr="006A70B2" w14:paraId="4225FB8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82C422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4F2A078" w14:textId="66F8761A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18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 Pa; 0,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2B02EE5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A7D614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709E86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602FF47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358F36D" w14:textId="77777777" w:rsidR="008B53DF" w:rsidRPr="00C15EFE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67F8520" w14:textId="616B0ABC" w:rsidR="008B53DF" w:rsidRPr="0098771F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</w:rPr>
              <w:t>1B.</w:t>
            </w:r>
            <w:r w:rsidRPr="00EC19E8">
              <w:rPr>
                <w:rFonts w:ascii="Calibri Light" w:hAnsi="Calibri Light" w:cs="Calibri Light"/>
                <w:b/>
                <w:bCs/>
                <w:sz w:val="20"/>
              </w:rPr>
              <w:t>DŠ-1</w:t>
            </w:r>
            <w:r w:rsidRPr="0098771F">
              <w:rPr>
                <w:rFonts w:ascii="Calibri Light" w:hAnsi="Calibri Light" w:cs="Calibri Light"/>
                <w:sz w:val="20"/>
              </w:rPr>
              <w:t xml:space="preserve">  sistemos </w:t>
            </w:r>
            <w:r>
              <w:rPr>
                <w:rFonts w:ascii="Calibri Light" w:hAnsi="Calibri Light" w:cs="Calibri Light"/>
                <w:sz w:val="20"/>
              </w:rPr>
              <w:t>sieninis</w:t>
            </w:r>
            <w:r w:rsidRPr="0098771F">
              <w:rPr>
                <w:rFonts w:ascii="Calibri Light" w:hAnsi="Calibri Light" w:cs="Calibri Light"/>
                <w:sz w:val="20"/>
              </w:rPr>
              <w:t xml:space="preserve"> dūmų šalinimo ventiliatorius su atsidarančiu liuku, su rėmu ir pajungimo elementais: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-12000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4,0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0V,50Hz</w:t>
            </w:r>
          </w:p>
        </w:tc>
        <w:tc>
          <w:tcPr>
            <w:tcW w:w="1417" w:type="dxa"/>
            <w:vAlign w:val="center"/>
          </w:tcPr>
          <w:p w14:paraId="68FC19DB" w14:textId="77777777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22.1</w:t>
            </w:r>
          </w:p>
          <w:p w14:paraId="3522DF03" w14:textId="40E1B310" w:rsidR="008174B6" w:rsidRPr="006A70B2" w:rsidRDefault="008174B6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15D24D6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3FEF738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B53DF" w:rsidRPr="006A70B2" w14:paraId="7A2753F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C2145B" w14:textId="77777777" w:rsidR="008B53DF" w:rsidRPr="0098771F" w:rsidRDefault="008B53DF" w:rsidP="008B53DF">
            <w:pPr>
              <w:pStyle w:val="ListParagraph"/>
              <w:numPr>
                <w:ilvl w:val="0"/>
                <w:numId w:val="27"/>
              </w:numPr>
              <w:ind w:left="37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293B774" w14:textId="767D76F2" w:rsidR="008B53DF" w:rsidRPr="0098771F" w:rsidRDefault="008B53DF" w:rsidP="008B53DF">
            <w:pPr>
              <w:jc w:val="both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</w:rPr>
              <w:t>1B.DOT</w:t>
            </w:r>
            <w:r w:rsidRPr="00EC19E8">
              <w:rPr>
                <w:rFonts w:ascii="Calibri Light" w:hAnsi="Calibri Light" w:cs="Calibri Light"/>
                <w:b/>
                <w:bCs/>
                <w:sz w:val="20"/>
              </w:rPr>
              <w:t>-1</w:t>
            </w:r>
            <w:r w:rsidRPr="0098771F">
              <w:rPr>
                <w:rFonts w:ascii="Calibri Light" w:hAnsi="Calibri Light" w:cs="Calibri Light"/>
                <w:sz w:val="20"/>
              </w:rPr>
              <w:t xml:space="preserve">  sistemos </w:t>
            </w:r>
            <w:r>
              <w:rPr>
                <w:rFonts w:ascii="Calibri Light" w:hAnsi="Calibri Light" w:cs="Calibri Light"/>
                <w:sz w:val="20"/>
              </w:rPr>
              <w:t>sieninis</w:t>
            </w:r>
            <w:r w:rsidRPr="0098771F">
              <w:rPr>
                <w:rFonts w:ascii="Calibri Light" w:hAnsi="Calibri Light" w:cs="Calibri Light"/>
                <w:sz w:val="20"/>
              </w:rPr>
              <w:t xml:space="preserve"> dūmų šalinimo ventiliatorius su atsidarančiu liuku, su rėmu ir pajungimo elementais: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+12000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2,2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0V,50Hz</w:t>
            </w:r>
          </w:p>
        </w:tc>
        <w:tc>
          <w:tcPr>
            <w:tcW w:w="1417" w:type="dxa"/>
            <w:vAlign w:val="center"/>
          </w:tcPr>
          <w:p w14:paraId="139932D2" w14:textId="37A824A6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 w:rsidR="00F01AFA"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.</w:t>
            </w:r>
            <w:r w:rsidR="00F01AFA"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  <w:p w14:paraId="27F1D986" w14:textId="773F4E32" w:rsidR="008174B6" w:rsidRPr="006A70B2" w:rsidRDefault="008174B6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0432B13D" w14:textId="7682D31C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27C6368C" w14:textId="0AD545C4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B53DF" w:rsidRPr="006A70B2" w14:paraId="2B6E7DDC" w14:textId="77777777" w:rsidTr="004E28B5">
        <w:trPr>
          <w:trHeight w:val="395"/>
        </w:trPr>
        <w:tc>
          <w:tcPr>
            <w:tcW w:w="1134" w:type="dxa"/>
            <w:noWrap/>
            <w:vAlign w:val="center"/>
          </w:tcPr>
          <w:p w14:paraId="58F6E09E" w14:textId="77777777" w:rsidR="008B53DF" w:rsidRPr="00392458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213E5E4" w14:textId="204BFE43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73182F">
              <w:rPr>
                <w:rFonts w:ascii="Calibri Light" w:hAnsi="Calibri Light" w:cs="Calibri Light"/>
                <w:b/>
                <w:sz w:val="20"/>
              </w:rPr>
              <w:t>B.VS-1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viršslėgio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stoginis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ventiliatorius su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atsidarančiu liuku,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pajungimo elementais ir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.:</w:t>
            </w:r>
          </w:p>
        </w:tc>
        <w:tc>
          <w:tcPr>
            <w:tcW w:w="1417" w:type="dxa"/>
            <w:vAlign w:val="center"/>
          </w:tcPr>
          <w:p w14:paraId="0854D0E3" w14:textId="77777777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23.2</w:t>
            </w:r>
          </w:p>
          <w:p w14:paraId="2067232A" w14:textId="38DE43D2" w:rsidR="008174B6" w:rsidRPr="006A70B2" w:rsidRDefault="008174B6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2FBCB2B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7521C42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B53DF" w:rsidRPr="006A70B2" w14:paraId="194E0AA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8DF203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2E48A4B" w14:textId="7494CE4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+280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4,0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400V,50Hz </w:t>
            </w:r>
          </w:p>
        </w:tc>
        <w:tc>
          <w:tcPr>
            <w:tcW w:w="1417" w:type="dxa"/>
            <w:vAlign w:val="center"/>
          </w:tcPr>
          <w:p w14:paraId="049A39B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BA3D1A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46ADEC4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48A1A83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FB7E9C" w14:textId="77777777" w:rsidR="008B53DF" w:rsidRPr="00541EF9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8350DA1" w14:textId="2D29E1C0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73182F">
              <w:rPr>
                <w:rFonts w:ascii="Calibri Light" w:hAnsi="Calibri Light" w:cs="Calibri Light"/>
                <w:b/>
                <w:sz w:val="20"/>
              </w:rPr>
              <w:t>B.VS-</w:t>
            </w:r>
            <w:r>
              <w:rPr>
                <w:rFonts w:ascii="Calibri Light" w:hAnsi="Calibri Light" w:cs="Calibri Light"/>
                <w:b/>
                <w:sz w:val="20"/>
              </w:rPr>
              <w:t>2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viršslėgio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stoginis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ventiliatorius su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atsidarančiu liuku,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pajungimo elementais ir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.:</w:t>
            </w:r>
          </w:p>
        </w:tc>
        <w:tc>
          <w:tcPr>
            <w:tcW w:w="1417" w:type="dxa"/>
            <w:vAlign w:val="center"/>
          </w:tcPr>
          <w:p w14:paraId="4826361C" w14:textId="77777777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23.2</w:t>
            </w:r>
          </w:p>
          <w:p w14:paraId="76587CA0" w14:textId="7CF6B027" w:rsidR="008174B6" w:rsidRPr="006A70B2" w:rsidRDefault="008174B6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3BB20D99" w14:textId="55BE04D9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38C069A5" w14:textId="4EDA5539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B53DF" w:rsidRPr="006A70B2" w14:paraId="48C4716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CBF5EE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4A8E011" w14:textId="7E1D91DA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+280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1,5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400V,50Hz </w:t>
            </w:r>
          </w:p>
        </w:tc>
        <w:tc>
          <w:tcPr>
            <w:tcW w:w="1417" w:type="dxa"/>
            <w:vAlign w:val="center"/>
          </w:tcPr>
          <w:p w14:paraId="6DA8DAB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1DAB56F" w14:textId="0224114B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3E6F23F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69FF6DF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33EB097" w14:textId="77777777" w:rsidR="008B53DF" w:rsidRPr="00541EF9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7097197" w14:textId="0E0F2E09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73182F">
              <w:rPr>
                <w:rFonts w:ascii="Calibri Light" w:hAnsi="Calibri Light" w:cs="Calibri Light"/>
                <w:b/>
                <w:sz w:val="20"/>
              </w:rPr>
              <w:t>B.VS-</w:t>
            </w:r>
            <w:r>
              <w:rPr>
                <w:rFonts w:ascii="Calibri Light" w:hAnsi="Calibri Light" w:cs="Calibri Light"/>
                <w:b/>
                <w:sz w:val="20"/>
              </w:rPr>
              <w:t>3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viršslėgio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stoginis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ventiliatorius su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atsidarančiu liuku,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pajungimo elementais ir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.:</w:t>
            </w:r>
          </w:p>
        </w:tc>
        <w:tc>
          <w:tcPr>
            <w:tcW w:w="1417" w:type="dxa"/>
            <w:vAlign w:val="center"/>
          </w:tcPr>
          <w:p w14:paraId="48CF2B43" w14:textId="77777777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23.2</w:t>
            </w:r>
          </w:p>
          <w:p w14:paraId="10577471" w14:textId="4EBB9649" w:rsidR="008174B6" w:rsidRPr="006A70B2" w:rsidRDefault="008174B6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061ACA94" w14:textId="0210587A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4CDA33BB" w14:textId="663F4D7F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B53DF" w:rsidRPr="006A70B2" w14:paraId="5DEB006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72A7F3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45E21D8" w14:textId="42291E8C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+540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5,5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400V,50Hz </w:t>
            </w:r>
          </w:p>
        </w:tc>
        <w:tc>
          <w:tcPr>
            <w:tcW w:w="1417" w:type="dxa"/>
            <w:vAlign w:val="center"/>
          </w:tcPr>
          <w:p w14:paraId="2A4500E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441A3C5" w14:textId="61D62A14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5534995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399AC7B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B7B8E45" w14:textId="77777777" w:rsidR="008B53DF" w:rsidRPr="00541EF9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E0DA389" w14:textId="4EEAAB30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73182F">
              <w:rPr>
                <w:rFonts w:ascii="Calibri Light" w:hAnsi="Calibri Light" w:cs="Calibri Light"/>
                <w:b/>
                <w:sz w:val="20"/>
              </w:rPr>
              <w:t>B.VS-</w:t>
            </w:r>
            <w:r>
              <w:rPr>
                <w:rFonts w:ascii="Calibri Light" w:hAnsi="Calibri Light" w:cs="Calibri Light"/>
                <w:b/>
                <w:sz w:val="20"/>
              </w:rPr>
              <w:t>4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viršslėgio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stoginis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ventiliatorius su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atsidarančiu liuku,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pajungimo elementais ir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.:</w:t>
            </w:r>
          </w:p>
        </w:tc>
        <w:tc>
          <w:tcPr>
            <w:tcW w:w="1417" w:type="dxa"/>
            <w:vAlign w:val="center"/>
          </w:tcPr>
          <w:p w14:paraId="345CFC1C" w14:textId="77777777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23.2</w:t>
            </w:r>
          </w:p>
          <w:p w14:paraId="1C47C0FF" w14:textId="6E409F34" w:rsidR="008174B6" w:rsidRPr="006A70B2" w:rsidRDefault="008174B6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07C3C4CA" w14:textId="304A6552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7C613E2A" w14:textId="5CFD9DFE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B53DF" w:rsidRPr="006A70B2" w14:paraId="76BD080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1ECBE6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2523A9B" w14:textId="3C08B419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+450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4,0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400V,50Hz </w:t>
            </w:r>
          </w:p>
        </w:tc>
        <w:tc>
          <w:tcPr>
            <w:tcW w:w="1417" w:type="dxa"/>
            <w:vAlign w:val="center"/>
          </w:tcPr>
          <w:p w14:paraId="579F327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15ED346" w14:textId="09858AF3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7DDBDD1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2ADA316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CE9E48F" w14:textId="77777777" w:rsidR="008B53DF" w:rsidRPr="000C736B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3F23111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EI30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su galinės padėties jungikliais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3D51415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7143F96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57C4902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6E382C6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FA6407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8030AD6" w14:textId="7CE8490E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27C3A12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7099D0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6DAAD53" w14:textId="089298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3935B6B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C0D6BA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9E7AA87" w14:textId="323A6988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3785D42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429F26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8463A41" w14:textId="5C02A2F1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6E5BAFE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CAF61E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F4C7399" w14:textId="488342A2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42FB9EC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A063AB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C0747D5" w14:textId="4E013D96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8B53DF" w:rsidRPr="00B84810" w14:paraId="384D500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E786F7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D58D868" w14:textId="0D0AA28C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5473061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BBE7BF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5A5E4F5" w14:textId="6237EE3D" w:rsidR="008B53DF" w:rsidRPr="00B84810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GB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8B53DF" w:rsidRPr="006A70B2" w14:paraId="6900B66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903681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2BD34DD" w14:textId="6D67828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0FA1DB7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F6CAA7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6D448FC" w14:textId="31D3A4DC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14:paraId="557FA00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B62528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603E478" w14:textId="349CBE76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3E60C5F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19807B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06D205E" w14:textId="033739F7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14:paraId="06345A43" w14:textId="77777777" w:rsidTr="004E5A96">
        <w:trPr>
          <w:trHeight w:val="300"/>
        </w:trPr>
        <w:tc>
          <w:tcPr>
            <w:tcW w:w="1134" w:type="dxa"/>
            <w:noWrap/>
            <w:vAlign w:val="center"/>
          </w:tcPr>
          <w:p w14:paraId="5A175DA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D6FD28A" w14:textId="46227E91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600x200</w:t>
            </w:r>
          </w:p>
        </w:tc>
        <w:tc>
          <w:tcPr>
            <w:tcW w:w="1417" w:type="dxa"/>
            <w:vAlign w:val="center"/>
          </w:tcPr>
          <w:p w14:paraId="55ECC4E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74BE5A1" w14:textId="68B77694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A0444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5B54567" w14:textId="1E638142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14:paraId="6C2431D5" w14:textId="77777777" w:rsidTr="004E5A96">
        <w:trPr>
          <w:trHeight w:val="300"/>
        </w:trPr>
        <w:tc>
          <w:tcPr>
            <w:tcW w:w="1134" w:type="dxa"/>
            <w:noWrap/>
            <w:vAlign w:val="center"/>
          </w:tcPr>
          <w:p w14:paraId="55F662A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833FD7B" w14:textId="345E6442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600x250</w:t>
            </w:r>
          </w:p>
        </w:tc>
        <w:tc>
          <w:tcPr>
            <w:tcW w:w="1417" w:type="dxa"/>
            <w:vAlign w:val="center"/>
          </w:tcPr>
          <w:p w14:paraId="2D903CD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17ABFD4" w14:textId="614CE946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A0444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D1DD294" w14:textId="6A627426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14:paraId="339F2099" w14:textId="77777777" w:rsidTr="004E5A96">
        <w:trPr>
          <w:trHeight w:val="300"/>
        </w:trPr>
        <w:tc>
          <w:tcPr>
            <w:tcW w:w="1134" w:type="dxa"/>
            <w:noWrap/>
            <w:vAlign w:val="center"/>
          </w:tcPr>
          <w:p w14:paraId="1764DF5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3D952A5" w14:textId="2438FAD1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13443A5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B7EF080" w14:textId="5E9E16A4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A0444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FDD30A0" w14:textId="5E0ED854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14:paraId="0EE09794" w14:textId="77777777" w:rsidTr="004E5A96">
        <w:trPr>
          <w:trHeight w:val="300"/>
        </w:trPr>
        <w:tc>
          <w:tcPr>
            <w:tcW w:w="1134" w:type="dxa"/>
            <w:noWrap/>
            <w:vAlign w:val="center"/>
          </w:tcPr>
          <w:p w14:paraId="5888C88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281DF47" w14:textId="38FAD84D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800x300</w:t>
            </w:r>
          </w:p>
        </w:tc>
        <w:tc>
          <w:tcPr>
            <w:tcW w:w="1417" w:type="dxa"/>
            <w:vAlign w:val="center"/>
          </w:tcPr>
          <w:p w14:paraId="1B5F606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5029022" w14:textId="71D78736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A0444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E604916" w14:textId="7A8DF863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8B53DF" w:rsidRPr="006A70B2" w14:paraId="6BCAE65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BB7130E" w14:textId="77777777" w:rsidR="008B53DF" w:rsidRPr="008F05DB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962FFB0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EI60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su galinės padėties jungikliais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15F7E9A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62CBF9B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637F55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0A1C30DE" w14:textId="77777777" w:rsidTr="008F291C">
        <w:trPr>
          <w:trHeight w:val="300"/>
        </w:trPr>
        <w:tc>
          <w:tcPr>
            <w:tcW w:w="1134" w:type="dxa"/>
            <w:noWrap/>
            <w:vAlign w:val="center"/>
          </w:tcPr>
          <w:p w14:paraId="149C3496" w14:textId="77777777" w:rsidR="008B53DF" w:rsidRPr="00F641E9" w:rsidRDefault="008B53DF" w:rsidP="008B53DF">
            <w:pPr>
              <w:ind w:left="993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79A1D82" w14:textId="1FC1F958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7E6AD4D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37473C1" w14:textId="186BAFBC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</w:tcPr>
          <w:p w14:paraId="058994C0" w14:textId="6316211D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57523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5F3A4FB5" w14:textId="77777777" w:rsidTr="008F291C">
        <w:trPr>
          <w:trHeight w:val="300"/>
        </w:trPr>
        <w:tc>
          <w:tcPr>
            <w:tcW w:w="1134" w:type="dxa"/>
            <w:noWrap/>
            <w:vAlign w:val="center"/>
          </w:tcPr>
          <w:p w14:paraId="4CBA16A5" w14:textId="77777777" w:rsidR="008B53DF" w:rsidRPr="00F641E9" w:rsidRDefault="008B53DF" w:rsidP="008B53DF">
            <w:pPr>
              <w:ind w:left="993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A0396CE" w14:textId="6F875AEA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16BD1D0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01048BF" w14:textId="76417F22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</w:tcPr>
          <w:p w14:paraId="3BC3BD1A" w14:textId="63014A0C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57523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6EE356C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F451A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4EC7137" w14:textId="6B2FF520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2DC0421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3B54B8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D1FFAC0" w14:textId="0447E054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8B53DF" w14:paraId="04C218B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2846DD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D762293" w14:textId="6D682B0E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481942F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C2A9DE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9F7714A" w14:textId="06E7E408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133936C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53A455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78240C4" w14:textId="0DC20404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6AFB813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D98BE9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7D3CBAA" w14:textId="3A3678D6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8B53DF" w:rsidRPr="006A70B2" w14:paraId="14901DE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BA712A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3830294" w14:textId="3B1A88AE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 w:rsidRPr="00F641E9">
              <w:rPr>
                <w:rFonts w:ascii="Calibri Light" w:hAnsi="Calibri Light" w:cs="Calibri Light"/>
                <w:color w:val="000000"/>
                <w:sz w:val="20"/>
              </w:rPr>
              <w:t>300x250</w:t>
            </w:r>
          </w:p>
        </w:tc>
        <w:tc>
          <w:tcPr>
            <w:tcW w:w="1417" w:type="dxa"/>
            <w:vAlign w:val="center"/>
          </w:tcPr>
          <w:p w14:paraId="0406E24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72370AC" w14:textId="310AAFFF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5A636C6" w14:textId="7A790E4D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52EC0F9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B521FD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89BCFCD" w14:textId="021BE53A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5C7F9F6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712E12D" w14:textId="03359194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A553C03" w14:textId="391E9463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3838A37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4F7AAF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C65A4EE" w14:textId="093DEA4B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F641E9">
              <w:rPr>
                <w:rFonts w:ascii="Calibri Light" w:hAnsi="Calibri Light" w:cs="Calibri Light"/>
                <w:color w:val="000000"/>
                <w:sz w:val="20"/>
              </w:rPr>
              <w:t>600x250</w:t>
            </w:r>
          </w:p>
        </w:tc>
        <w:tc>
          <w:tcPr>
            <w:tcW w:w="1417" w:type="dxa"/>
            <w:vAlign w:val="center"/>
          </w:tcPr>
          <w:p w14:paraId="6275464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817045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60D5312" w14:textId="0D07ACB3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1768A84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74BE363" w14:textId="77777777" w:rsidR="008B53DF" w:rsidRPr="008F05DB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55F5257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EI60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su el. 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24E6935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3CB06D1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755F36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5658BFE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50C025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8C34C1A" w14:textId="5D559AC1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574B62A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2138486" w14:textId="4036F859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1CFA77A" w14:textId="7DD0F2E6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3CC6C23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5C6BD7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45F28B7" w14:textId="0E97D0E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61A9CDF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A4E921B" w14:textId="17E23F8F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34803CE" w14:textId="1EC4B881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:rsidRPr="006A70B2" w14:paraId="5A43C45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01488C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ED0E064" w14:textId="001AD712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4E3D0D7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73B0785" w14:textId="5DAD008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E9C3901" w14:textId="7ADB65D6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23A053C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4D0037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B20C49D" w14:textId="09F00D1A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6323AEA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AEFFAA2" w14:textId="50FA21FE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36EFB03" w14:textId="727CD72D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62642FB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8BA707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378DB59" w14:textId="2059423A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4E83AA9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C335039" w14:textId="26F6FD25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799627D" w14:textId="57EB606A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:rsidRPr="006A70B2" w14:paraId="253AC9C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0DA33F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E07B58A" w14:textId="4A17FD69" w:rsidR="008B53DF" w:rsidRDefault="008B53DF" w:rsidP="008B53DF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noProof w:val="0"/>
                <w:color w:val="000000"/>
                <w:sz w:val="20"/>
                <w:lang w:eastAsia="lt-LT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200x100</w:t>
            </w:r>
          </w:p>
        </w:tc>
        <w:tc>
          <w:tcPr>
            <w:tcW w:w="1417" w:type="dxa"/>
            <w:vAlign w:val="center"/>
          </w:tcPr>
          <w:p w14:paraId="78CC34D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D130CEB" w14:textId="6C5A2F2F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EE368DD" w14:textId="15618BB9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1CBC266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886BB26" w14:textId="77777777" w:rsidR="008B53DF" w:rsidRPr="00F641E9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3C66178" w14:textId="62AFC95C" w:rsidR="008B53DF" w:rsidRPr="00F641E9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F641E9"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0C960912" w14:textId="77777777" w:rsidR="008B53DF" w:rsidRPr="00F641E9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2E6AE29" w14:textId="5AD1077F" w:rsidR="008B53DF" w:rsidRPr="00F641E9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6B444B2" w14:textId="30AD4EC7" w:rsidR="008B53DF" w:rsidRPr="00F641E9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F641E9"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:rsidRPr="006A70B2" w14:paraId="4455B5A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91ADB31" w14:textId="77777777" w:rsidR="008B53DF" w:rsidRPr="00F641E9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657DE77" w14:textId="251A6496" w:rsidR="008B53DF" w:rsidRPr="00F641E9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F641E9">
              <w:rPr>
                <w:rFonts w:ascii="Calibri Light" w:hAnsi="Calibri Light" w:cs="Calibri Light"/>
                <w:color w:val="000000"/>
                <w:sz w:val="20"/>
              </w:rPr>
              <w:t>800x400</w:t>
            </w:r>
          </w:p>
        </w:tc>
        <w:tc>
          <w:tcPr>
            <w:tcW w:w="1417" w:type="dxa"/>
            <w:vAlign w:val="center"/>
          </w:tcPr>
          <w:p w14:paraId="43FE31DA" w14:textId="77777777" w:rsidR="008B53DF" w:rsidRPr="00F641E9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9CB61FF" w14:textId="201982DB" w:rsidR="008B53DF" w:rsidRPr="00F641E9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A7B3965" w14:textId="2B0AAC4D" w:rsidR="008B53DF" w:rsidRPr="00F641E9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F641E9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058D270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72698F8" w14:textId="77777777" w:rsidR="008B53DF" w:rsidRPr="00F641E9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EC718A5" w14:textId="6E49FE2E" w:rsidR="008B53DF" w:rsidRPr="00F641E9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F641E9">
              <w:rPr>
                <w:rFonts w:ascii="Calibri Light" w:hAnsi="Calibri Light" w:cs="Calibri Light"/>
                <w:color w:val="000000"/>
                <w:sz w:val="20"/>
              </w:rPr>
              <w:t>800x600</w:t>
            </w:r>
          </w:p>
        </w:tc>
        <w:tc>
          <w:tcPr>
            <w:tcW w:w="1417" w:type="dxa"/>
            <w:vAlign w:val="center"/>
          </w:tcPr>
          <w:p w14:paraId="07092E6A" w14:textId="77777777" w:rsidR="008B53DF" w:rsidRPr="00F641E9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6463C07" w14:textId="0DBDDEBB" w:rsidR="008B53DF" w:rsidRPr="00F641E9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F798FC4" w14:textId="114DC94A" w:rsidR="008B53DF" w:rsidRPr="00F641E9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F641E9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5B9B925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9D27009" w14:textId="77777777" w:rsidR="008B53DF" w:rsidRPr="00A17452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920D8EC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8F05DB">
              <w:rPr>
                <w:rFonts w:asciiTheme="majorHAnsi" w:hAnsiTheme="majorHAnsi" w:cstheme="majorHAnsi"/>
                <w:sz w:val="20"/>
                <w:lang w:val="en-US"/>
              </w:rPr>
              <w:t>Dūmų vožtuvas su el. pavara</w:t>
            </w:r>
          </w:p>
        </w:tc>
        <w:tc>
          <w:tcPr>
            <w:tcW w:w="1417" w:type="dxa"/>
            <w:vAlign w:val="center"/>
          </w:tcPr>
          <w:p w14:paraId="4C2E8C6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</w:t>
            </w:r>
          </w:p>
        </w:tc>
        <w:tc>
          <w:tcPr>
            <w:tcW w:w="852" w:type="dxa"/>
            <w:noWrap/>
            <w:vAlign w:val="center"/>
          </w:tcPr>
          <w:p w14:paraId="30CE48B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4C8EF9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2B0B9FC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4B3AB9" w14:textId="77777777" w:rsidR="008B53DF" w:rsidRPr="008F05DB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318C0D8" w14:textId="04D2576A" w:rsidR="008B53DF" w:rsidRPr="008F05DB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600x200</w:t>
            </w:r>
          </w:p>
        </w:tc>
        <w:tc>
          <w:tcPr>
            <w:tcW w:w="1417" w:type="dxa"/>
            <w:vAlign w:val="center"/>
          </w:tcPr>
          <w:p w14:paraId="57AAFF3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60D347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3A2E3D7" w14:textId="2F3683AB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7AFCB5C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FE9CE8F" w14:textId="77777777" w:rsidR="008B53DF" w:rsidRPr="008F05DB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7A62F06" w14:textId="7E83F9DD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600x600 (berėmis vožtuvas)</w:t>
            </w:r>
          </w:p>
        </w:tc>
        <w:tc>
          <w:tcPr>
            <w:tcW w:w="1417" w:type="dxa"/>
            <w:vAlign w:val="center"/>
          </w:tcPr>
          <w:p w14:paraId="4D66C26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A3C1532" w14:textId="4A86B10A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E061912" w14:textId="0532618D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14:paraId="558A014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7FE3623" w14:textId="77777777" w:rsidR="008B53DF" w:rsidRPr="008F05DB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E6FE588" w14:textId="77777777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Rankinės oro srauto reguliavimo sklendės</w:t>
            </w:r>
          </w:p>
        </w:tc>
        <w:tc>
          <w:tcPr>
            <w:tcW w:w="1417" w:type="dxa"/>
            <w:vAlign w:val="center"/>
          </w:tcPr>
          <w:p w14:paraId="55C5865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15BED1A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47CDF29" w14:textId="77777777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</w:p>
        </w:tc>
      </w:tr>
      <w:tr w:rsidR="008B53DF" w:rsidRPr="006A70B2" w14:paraId="7BE8528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601BB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44153A24" w14:textId="328ECE39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7D64430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A6D50F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EC80EB1" w14:textId="001D23F5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:rsidRPr="006A70B2" w14:paraId="39E4F38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AB3B22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7AC76925" w14:textId="6FA1C4CB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4F19B9D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8FC0BD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85FAFB7" w14:textId="0988F1B9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49B7975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60033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41677DFD" w14:textId="3845C4FE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3A59312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AC02BC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95CD72D" w14:textId="5C90146B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8B53DF" w:rsidRPr="006A70B2" w14:paraId="1E262E5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334BA3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38D8CE3C" w14:textId="76C73BB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706CB01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4ACF39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A0ADF52" w14:textId="3A5FF463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</w:t>
            </w:r>
          </w:p>
        </w:tc>
      </w:tr>
      <w:tr w:rsidR="008B53DF" w:rsidRPr="006A70B2" w14:paraId="0363462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9CCD2D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01C15907" w14:textId="5442981F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718109A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E5B462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E9EF680" w14:textId="4869DA9D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8B53DF" w:rsidRPr="006A70B2" w14:paraId="0609D43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285E0E4" w14:textId="77777777" w:rsidR="008B53DF" w:rsidRPr="00645774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5114533" w14:textId="77777777" w:rsidR="008B53DF" w:rsidRPr="009A68BA" w:rsidRDefault="008B53DF" w:rsidP="008B53D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Oro oro kompensavimo liukas </w:t>
            </w:r>
            <w:r>
              <w:rPr>
                <w:rFonts w:asciiTheme="majorHAnsi" w:hAnsiTheme="majorHAnsi" w:cstheme="majorHAnsi"/>
                <w:sz w:val="20"/>
              </w:rPr>
              <w:t>su pavara, montuojamas sienoje</w:t>
            </w:r>
          </w:p>
        </w:tc>
        <w:tc>
          <w:tcPr>
            <w:tcW w:w="1417" w:type="dxa"/>
            <w:vAlign w:val="center"/>
          </w:tcPr>
          <w:p w14:paraId="72987C1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1.23.4</w:t>
            </w:r>
          </w:p>
        </w:tc>
        <w:tc>
          <w:tcPr>
            <w:tcW w:w="852" w:type="dxa"/>
            <w:noWrap/>
            <w:vAlign w:val="center"/>
          </w:tcPr>
          <w:p w14:paraId="5EDE1C0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9E735D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20AD8C6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21E608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268DC47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1200x1200</w:t>
            </w:r>
          </w:p>
        </w:tc>
        <w:tc>
          <w:tcPr>
            <w:tcW w:w="1417" w:type="dxa"/>
            <w:vAlign w:val="center"/>
          </w:tcPr>
          <w:p w14:paraId="2BD7581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F5B9BC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8744CA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4F0D349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CEFBD8F" w14:textId="77777777" w:rsidR="008B53DF" w:rsidRPr="00645774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447D9A2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Oro vo</w:t>
            </w:r>
            <w:r>
              <w:rPr>
                <w:rFonts w:asciiTheme="majorHAnsi" w:hAnsiTheme="majorHAnsi" w:cstheme="majorHAnsi"/>
                <w:sz w:val="20"/>
              </w:rPr>
              <w:t>žtuvas su pavara</w:t>
            </w:r>
          </w:p>
        </w:tc>
        <w:tc>
          <w:tcPr>
            <w:tcW w:w="1417" w:type="dxa"/>
            <w:vAlign w:val="center"/>
          </w:tcPr>
          <w:p w14:paraId="63750F0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</w:p>
        </w:tc>
        <w:tc>
          <w:tcPr>
            <w:tcW w:w="852" w:type="dxa"/>
            <w:noWrap/>
            <w:vAlign w:val="center"/>
          </w:tcPr>
          <w:p w14:paraId="1CCDED4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313F0E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2DD9916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6B6978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5DF462C" w14:textId="356B43BF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5193C7B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D60DCF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809DFB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3DDE3B8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EAD0A4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F70B737" w14:textId="3F46D8B1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423175E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E84C5E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6A833F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480B7B2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9F29B4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B3C0520" w14:textId="41BD4D14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789D931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020939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CCA4D7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4F5CAA7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66FB13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5EE66EC" w14:textId="47645E2C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300x250</w:t>
            </w:r>
          </w:p>
        </w:tc>
        <w:tc>
          <w:tcPr>
            <w:tcW w:w="1417" w:type="dxa"/>
            <w:vAlign w:val="center"/>
          </w:tcPr>
          <w:p w14:paraId="25EF1A5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60D254B2" w14:textId="707D9C51" w:rsidR="008B53DF" w:rsidRPr="005B2524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0080962" w14:textId="1DE2C391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14:paraId="5AFB8F6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B7FFFE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8890300" w14:textId="1D327F98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3B451F4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65CE69A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AB8B4C4" w14:textId="77777777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8B53DF" w:rsidRPr="006A70B2" w14:paraId="5B41026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FB9583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479B16A" w14:textId="33108A7F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800x300</w:t>
            </w:r>
          </w:p>
        </w:tc>
        <w:tc>
          <w:tcPr>
            <w:tcW w:w="1417" w:type="dxa"/>
            <w:vAlign w:val="center"/>
          </w:tcPr>
          <w:p w14:paraId="4B97DFF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C78B46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DAD451B" w14:textId="753C3D4A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8B53DF" w:rsidRPr="006A70B2" w14:paraId="4589D6B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065BAC" w14:textId="77777777" w:rsidR="008B53DF" w:rsidRPr="00645774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6F7B40B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 xml:space="preserve">Kintamo oro srauto VAV reguliavimo sklendės </w:t>
            </w:r>
          </w:p>
        </w:tc>
        <w:tc>
          <w:tcPr>
            <w:tcW w:w="1417" w:type="dxa"/>
            <w:vAlign w:val="center"/>
          </w:tcPr>
          <w:p w14:paraId="77C2ECA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0BFE8B2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F2D3CF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25D74E2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3FEAFF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CB0E114" w14:textId="6021986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58B7BA5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B759CF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A136A07" w14:textId="2AB75C88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6F3A03A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DE368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ADF1617" w14:textId="5AD6641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7B5F2E8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D89819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F3C168D" w14:textId="6F94C72A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193807F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A9FA4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6F23D18" w14:textId="13421AE3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261EA56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0BB1DA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56E72D4" w14:textId="35B9AFC2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8B53DF" w:rsidRPr="006A70B2" w14:paraId="3479BCF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596184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A2E7549" w14:textId="3FCA2D6D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23563BA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E3BA52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13B8C15" w14:textId="084AB8BF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:rsidRPr="006A70B2" w14:paraId="4565781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D5370E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51F1C98" w14:textId="34495223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5598C26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0675C7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853E42D" w14:textId="12E46F2C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5241774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0BD4AB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8E772EB" w14:textId="7DEA2D0C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42307C8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2755F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5199A4E" w14:textId="1B1800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1E7B2CA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B265819" w14:textId="77777777" w:rsidR="008B53DF" w:rsidRPr="004C0F23" w:rsidRDefault="008B53DF" w:rsidP="008B53DF">
            <w:pPr>
              <w:pStyle w:val="ListParagraph"/>
              <w:numPr>
                <w:ilvl w:val="0"/>
                <w:numId w:val="27"/>
              </w:numPr>
              <w:ind w:left="37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90E7BDD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>Pastovaus</w:t>
            </w:r>
            <w:r w:rsidRPr="006A70B2"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 xml:space="preserve"> oro srauto </w:t>
            </w:r>
            <w:r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>C</w:t>
            </w:r>
            <w:r w:rsidRPr="006A70B2"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 xml:space="preserve">AV reguliavimo sklendės </w:t>
            </w:r>
          </w:p>
        </w:tc>
        <w:tc>
          <w:tcPr>
            <w:tcW w:w="1417" w:type="dxa"/>
            <w:vAlign w:val="center"/>
          </w:tcPr>
          <w:p w14:paraId="1BB2C3C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340C56E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86E673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5E3676F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66DFEC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4D403E3" w14:textId="3BD49F48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04A6156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28ECBB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B2AA630" w14:textId="37ECE44F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2D80688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A7E175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251BD33" w14:textId="08B6BD2B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14D3EC2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11838F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94F2D0F" w14:textId="03873699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8B53DF" w:rsidRPr="006A70B2" w14:paraId="5222BD6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237A35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B832531" w14:textId="0AB1DBD6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11368CB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4C0052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59221AE" w14:textId="22445BC1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:rsidRPr="006A70B2" w14:paraId="4881713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2B8BCC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42FAB97" w14:textId="644B6753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03D66C4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40521B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63EAF9E3" w14:textId="3380BB2E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77D8177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9C8937A" w14:textId="77777777" w:rsidR="008B53DF" w:rsidRPr="00645774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ECE633F" w14:textId="68B0E11F" w:rsidR="008B53DF" w:rsidRPr="00D11679" w:rsidRDefault="00E70D88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Signalinės grotelės</w:t>
            </w:r>
          </w:p>
        </w:tc>
        <w:tc>
          <w:tcPr>
            <w:tcW w:w="1417" w:type="dxa"/>
            <w:vAlign w:val="center"/>
          </w:tcPr>
          <w:p w14:paraId="0EC23D02" w14:textId="323B7143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 w:rsidR="00A7727E">
              <w:rPr>
                <w:rFonts w:asciiTheme="majorHAnsi" w:hAnsiTheme="majorHAnsi" w:cstheme="majorHAnsi"/>
                <w:sz w:val="20"/>
                <w:lang w:val="en-US"/>
              </w:rPr>
              <w:t>9</w:t>
            </w:r>
          </w:p>
        </w:tc>
        <w:tc>
          <w:tcPr>
            <w:tcW w:w="852" w:type="dxa"/>
            <w:noWrap/>
            <w:vAlign w:val="center"/>
          </w:tcPr>
          <w:p w14:paraId="4CAB366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5F526AC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6F658A8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808CD4E" w14:textId="77777777" w:rsidR="008B53DF" w:rsidRPr="00D11679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4B8EF18" w14:textId="2E53CFA2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05B949A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04C698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7E787D22" w14:textId="3C7DCE22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7D873BE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580E6D1" w14:textId="77777777" w:rsidR="008B53DF" w:rsidRPr="00D11679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D239E31" w14:textId="2B0FFE75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3A78957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F0AE40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1FD9B1D0" w14:textId="28BB9B81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:rsidRPr="006A70B2" w14:paraId="157144B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812B1E3" w14:textId="77777777" w:rsidR="008B53DF" w:rsidRPr="00D11679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03F33B3" w14:textId="153A66DF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</w:t>
            </w:r>
          </w:p>
        </w:tc>
        <w:tc>
          <w:tcPr>
            <w:tcW w:w="1417" w:type="dxa"/>
            <w:vAlign w:val="center"/>
          </w:tcPr>
          <w:p w14:paraId="63AF128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E6676D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4BEB1AD5" w14:textId="5DD59AA8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7CE3DDA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B018E8" w14:textId="77777777" w:rsidR="008B53DF" w:rsidRPr="00D11679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CB84841" w14:textId="7C8936AD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44B8ECD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563888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6790C90" w14:textId="669B0AC7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1AE94CF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CBA6A37" w14:textId="77777777" w:rsidR="008B53DF" w:rsidRPr="00D11679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6899C38" w14:textId="3703777F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083ADAD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4E9994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20A95331" w14:textId="64F955C6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5FA1D49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339F16E" w14:textId="77777777" w:rsidR="008B53DF" w:rsidRPr="00D11679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0EFB2B2" w14:textId="1B0C054D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800x400</w:t>
            </w:r>
          </w:p>
        </w:tc>
        <w:tc>
          <w:tcPr>
            <w:tcW w:w="1417" w:type="dxa"/>
            <w:vAlign w:val="center"/>
          </w:tcPr>
          <w:p w14:paraId="66A7372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7FC820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6D1527B9" w14:textId="4C5C72D5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22F02EF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0AA45FB" w14:textId="77777777" w:rsidR="008B53DF" w:rsidRPr="00D11679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F4BAA1D" w14:textId="37341D5C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800x600</w:t>
            </w:r>
          </w:p>
        </w:tc>
        <w:tc>
          <w:tcPr>
            <w:tcW w:w="1417" w:type="dxa"/>
            <w:vAlign w:val="center"/>
          </w:tcPr>
          <w:p w14:paraId="24CA052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534BB9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030CF3C3" w14:textId="11AE306C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791CA2C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346C399" w14:textId="77777777" w:rsidR="008B53DF" w:rsidRPr="00D11679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CCABDD0" w14:textId="655729B6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1200x400</w:t>
            </w:r>
          </w:p>
        </w:tc>
        <w:tc>
          <w:tcPr>
            <w:tcW w:w="1417" w:type="dxa"/>
            <w:vAlign w:val="center"/>
          </w:tcPr>
          <w:p w14:paraId="08E0D0D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3B9BBA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7761AC51" w14:textId="628446F2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6749932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56599BD" w14:textId="77777777" w:rsidR="008B53DF" w:rsidRPr="00645774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5C7B42A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Triukšmo slopintuvas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apvaliems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ortakiams:</w:t>
            </w:r>
          </w:p>
          <w:p w14:paraId="29577432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i/>
                <w:sz w:val="20"/>
                <w:lang w:val="en-US"/>
              </w:rPr>
              <w:t>*Pastaba: triukšmo slopintuvai parinkti pagal tam tikro gamintojo kamer</w:t>
            </w:r>
            <w:r w:rsidRPr="006A70B2">
              <w:rPr>
                <w:rFonts w:asciiTheme="majorHAnsi" w:hAnsiTheme="majorHAnsi" w:cstheme="majorHAnsi"/>
                <w:i/>
                <w:sz w:val="20"/>
              </w:rPr>
              <w:t xml:space="preserve">ų </w:t>
            </w:r>
            <w:r>
              <w:rPr>
                <w:rFonts w:asciiTheme="majorHAnsi" w:hAnsiTheme="majorHAnsi" w:cstheme="majorHAnsi"/>
                <w:i/>
                <w:sz w:val="20"/>
              </w:rPr>
              <w:t>garso galią</w:t>
            </w:r>
          </w:p>
        </w:tc>
        <w:tc>
          <w:tcPr>
            <w:tcW w:w="1417" w:type="dxa"/>
            <w:vAlign w:val="center"/>
          </w:tcPr>
          <w:p w14:paraId="1B1159D7" w14:textId="036811C2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 w:rsidR="00A7727E"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03B03F0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B6E088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09F67CF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5631B6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61F06E0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3F578BA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C955C1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8F995D9" w14:textId="0EF38A05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59F002C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EA3B30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91898F8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6FB1491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F4EFAB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13F5DB70" w14:textId="6FD55C84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69142E0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A72A6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312FF19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5AD12CB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5AD18A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7C97DD5D" w14:textId="4A64BC8E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8B53DF" w:rsidRPr="006A70B2" w14:paraId="2B1BD54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637668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665905A" w14:textId="5195D952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15FACD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E761C9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34333242" w14:textId="45972730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:rsidRPr="006A70B2" w14:paraId="56569AE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1C5129E" w14:textId="77777777" w:rsidR="008B53DF" w:rsidRPr="00645774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067E5A1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Triukšmo slopintuvas stačiakampiams ortakiams:</w:t>
            </w:r>
          </w:p>
          <w:p w14:paraId="3CE12E1A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i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i/>
                <w:sz w:val="20"/>
                <w:lang w:val="en-US"/>
              </w:rPr>
              <w:t>*Pastaba: triukšmo slopintuvai parinkti pagal tam tikro gamintojo kamer</w:t>
            </w:r>
            <w:r w:rsidRPr="006A70B2">
              <w:rPr>
                <w:rFonts w:asciiTheme="majorHAnsi" w:hAnsiTheme="majorHAnsi" w:cstheme="majorHAnsi"/>
                <w:i/>
                <w:sz w:val="20"/>
              </w:rPr>
              <w:t xml:space="preserve">ų </w:t>
            </w:r>
            <w:r>
              <w:rPr>
                <w:rFonts w:asciiTheme="majorHAnsi" w:hAnsiTheme="majorHAnsi" w:cstheme="majorHAnsi"/>
                <w:i/>
                <w:sz w:val="20"/>
              </w:rPr>
              <w:t>garso galią</w:t>
            </w:r>
          </w:p>
        </w:tc>
        <w:tc>
          <w:tcPr>
            <w:tcW w:w="1417" w:type="dxa"/>
            <w:vAlign w:val="center"/>
          </w:tcPr>
          <w:p w14:paraId="25B26268" w14:textId="5F4B3060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 w:rsidR="00A7727E"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4775E3C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10B04BB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016AA99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3826D4F" w14:textId="77777777" w:rsidR="008B53DF" w:rsidRPr="0020220D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DA8492A" w14:textId="4088BB65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800x300,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90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4C0BA57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5D71AC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82AEA48" w14:textId="08759B3D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2E9CA6A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F7E9EC1" w14:textId="77777777" w:rsidR="008B53DF" w:rsidRPr="0020220D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79D3818" w14:textId="0690AB14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800x400,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057DAC5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14A35BD" w14:textId="53DCF524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6FC7836" w14:textId="4F508F87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:rsidRPr="006A70B2" w14:paraId="7AB004F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3F8F319" w14:textId="77777777" w:rsidR="008B53DF" w:rsidRPr="002E3E7C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092FFD8" w14:textId="3AFB1CBD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800x400,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90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126DC6E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8755A8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91F8EA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14:paraId="53B5E84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DBC4ED4" w14:textId="77777777" w:rsidR="008B53DF" w:rsidRPr="002E3E7C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C28EAAA" w14:textId="330C274C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800x400,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58BF58D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FBF3AB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63B804E" w14:textId="7EEDCE0B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14:paraId="159C50D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49DEC7B" w14:textId="77777777" w:rsidR="008B53DF" w:rsidRPr="002E3E7C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985CCA0" w14:textId="13111230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800x400,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5D07FAD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62E75A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F644AF5" w14:textId="5DDA7A33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14:paraId="68D4F93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8D594DB" w14:textId="77777777" w:rsidR="008B53DF" w:rsidRPr="002E3E7C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4BC661C" w14:textId="379FA797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1100x500,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6AA5FDC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D05078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4FE3F73" w14:textId="77777777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0B0A0B9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99DEA67" w14:textId="77777777" w:rsidR="008B53DF" w:rsidRPr="00645774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A3630E2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Šalčio sija su dvipusiu išpūtimu, su PI funkcija</w:t>
            </w:r>
          </w:p>
        </w:tc>
        <w:tc>
          <w:tcPr>
            <w:tcW w:w="1417" w:type="dxa"/>
            <w:vAlign w:val="center"/>
          </w:tcPr>
          <w:p w14:paraId="69F592B2" w14:textId="77777777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7.1</w:t>
            </w:r>
          </w:p>
          <w:p w14:paraId="7BFE222B" w14:textId="0D09A496" w:rsidR="008174B6" w:rsidRPr="006A70B2" w:rsidRDefault="008174B6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5F71C42E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A7FFC9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8B53DF" w:rsidRPr="006A70B2" w14:paraId="78F7520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000C9F2" w14:textId="77777777" w:rsidR="008B53DF" w:rsidRPr="00017831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94FEF5A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 3000</w:t>
            </w:r>
          </w:p>
        </w:tc>
        <w:tc>
          <w:tcPr>
            <w:tcW w:w="1417" w:type="dxa"/>
            <w:vAlign w:val="center"/>
          </w:tcPr>
          <w:p w14:paraId="4A9E308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1B7A03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6C89AE79" w14:textId="537672D0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7</w:t>
            </w:r>
          </w:p>
        </w:tc>
      </w:tr>
      <w:tr w:rsidR="008B53DF" w:rsidRPr="006A70B2" w14:paraId="583814F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628C12F" w14:textId="77777777" w:rsidR="008B53DF" w:rsidRPr="00645774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48800F1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tiekimo plafonas:</w:t>
            </w:r>
          </w:p>
        </w:tc>
        <w:tc>
          <w:tcPr>
            <w:tcW w:w="1417" w:type="dxa"/>
            <w:vAlign w:val="center"/>
          </w:tcPr>
          <w:p w14:paraId="7098E15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TS2-2.1</w:t>
            </w:r>
          </w:p>
        </w:tc>
        <w:tc>
          <w:tcPr>
            <w:tcW w:w="852" w:type="dxa"/>
            <w:noWrap/>
            <w:vAlign w:val="center"/>
          </w:tcPr>
          <w:p w14:paraId="340A6F06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F52028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8B53DF" w:rsidRPr="006A70B2" w14:paraId="3D91ACB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882CD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52D9617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100 </w:t>
            </w:r>
          </w:p>
        </w:tc>
        <w:tc>
          <w:tcPr>
            <w:tcW w:w="1417" w:type="dxa"/>
            <w:vAlign w:val="center"/>
          </w:tcPr>
          <w:p w14:paraId="50E3C39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CD3BD3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20ED1C0" w14:textId="00802D5F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:rsidRPr="006A70B2" w14:paraId="20F0F82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50816F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2656E65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160 </w:t>
            </w:r>
          </w:p>
        </w:tc>
        <w:tc>
          <w:tcPr>
            <w:tcW w:w="1417" w:type="dxa"/>
            <w:vAlign w:val="center"/>
          </w:tcPr>
          <w:p w14:paraId="38491E2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81611E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1B8FDE5" w14:textId="0AA596DB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8B53DF" w:rsidRPr="006A70B2" w14:paraId="31A54392" w14:textId="77777777" w:rsidTr="004E28B5">
        <w:trPr>
          <w:trHeight w:val="131"/>
        </w:trPr>
        <w:tc>
          <w:tcPr>
            <w:tcW w:w="1134" w:type="dxa"/>
            <w:noWrap/>
            <w:vAlign w:val="center"/>
          </w:tcPr>
          <w:p w14:paraId="576CF8B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A8D4FD5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200 </w:t>
            </w:r>
          </w:p>
        </w:tc>
        <w:tc>
          <w:tcPr>
            <w:tcW w:w="1417" w:type="dxa"/>
            <w:vAlign w:val="center"/>
          </w:tcPr>
          <w:p w14:paraId="6A3C545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77BEBF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8182737" w14:textId="43C56E8B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8B53DF" w:rsidRPr="006A70B2" w14:paraId="292D902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C1E02AB" w14:textId="77777777" w:rsidR="008B53DF" w:rsidRPr="00645774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65930AB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</w:t>
            </w:r>
            <w:r w:rsidRPr="006A70B2">
              <w:rPr>
                <w:rFonts w:asciiTheme="majorHAnsi" w:hAnsiTheme="majorHAnsi" w:cstheme="majorHAnsi"/>
                <w:sz w:val="20"/>
              </w:rPr>
              <w:t>šalinimo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plafonas:</w:t>
            </w:r>
          </w:p>
        </w:tc>
        <w:tc>
          <w:tcPr>
            <w:tcW w:w="1417" w:type="dxa"/>
            <w:vAlign w:val="center"/>
          </w:tcPr>
          <w:p w14:paraId="76ACBBB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TS2-2.1</w:t>
            </w:r>
          </w:p>
        </w:tc>
        <w:tc>
          <w:tcPr>
            <w:tcW w:w="852" w:type="dxa"/>
            <w:noWrap/>
            <w:vAlign w:val="center"/>
          </w:tcPr>
          <w:p w14:paraId="5BAAC3D5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127A68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8B53DF" w:rsidRPr="006A70B2" w14:paraId="75D87D6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400A1C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74A44AD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100 </w:t>
            </w:r>
          </w:p>
        </w:tc>
        <w:tc>
          <w:tcPr>
            <w:tcW w:w="1417" w:type="dxa"/>
            <w:vAlign w:val="center"/>
          </w:tcPr>
          <w:p w14:paraId="3739795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2F0C5F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9E65F07" w14:textId="57C7929F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:rsidRPr="006A70B2" w14:paraId="40C4336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D4F23B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01B15B4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d 125</w:t>
            </w:r>
          </w:p>
        </w:tc>
        <w:tc>
          <w:tcPr>
            <w:tcW w:w="1417" w:type="dxa"/>
            <w:vAlign w:val="center"/>
          </w:tcPr>
          <w:p w14:paraId="1A1C608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DAFCF1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CA994F4" w14:textId="1D40D6D9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12664F5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1F5ADE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91D071B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160 </w:t>
            </w:r>
          </w:p>
        </w:tc>
        <w:tc>
          <w:tcPr>
            <w:tcW w:w="1417" w:type="dxa"/>
            <w:vAlign w:val="center"/>
          </w:tcPr>
          <w:p w14:paraId="39A6534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CD594A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8B56811" w14:textId="3268531A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:rsidRPr="006A70B2" w14:paraId="0EEF6BC7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9FF479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169B35C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200 </w:t>
            </w:r>
          </w:p>
        </w:tc>
        <w:tc>
          <w:tcPr>
            <w:tcW w:w="1417" w:type="dxa"/>
            <w:vAlign w:val="center"/>
          </w:tcPr>
          <w:p w14:paraId="5F12AC0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A5F9AE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0C69FDA" w14:textId="729D715A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B53DF" w:rsidRPr="006A70B2" w14:paraId="2C9D7C88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11B0173F" w14:textId="77777777" w:rsidR="008B53DF" w:rsidRPr="0075385E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B788E93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Ortakinės dvikryptės tiekimo grotelės su reguliavimo sklende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4B026A34" w14:textId="14834EC3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 w:rsidR="0003275B"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</w:p>
        </w:tc>
        <w:tc>
          <w:tcPr>
            <w:tcW w:w="852" w:type="dxa"/>
            <w:noWrap/>
            <w:vAlign w:val="center"/>
          </w:tcPr>
          <w:p w14:paraId="36B12DB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632F99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41E4633A" w14:textId="77777777" w:rsidTr="00140FFD">
        <w:trPr>
          <w:trHeight w:val="351"/>
        </w:trPr>
        <w:tc>
          <w:tcPr>
            <w:tcW w:w="1134" w:type="dxa"/>
            <w:noWrap/>
            <w:vAlign w:val="center"/>
          </w:tcPr>
          <w:p w14:paraId="30BF381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2D867AF" w14:textId="37C27B45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200x100</w:t>
            </w:r>
          </w:p>
        </w:tc>
        <w:tc>
          <w:tcPr>
            <w:tcW w:w="1417" w:type="dxa"/>
            <w:vAlign w:val="center"/>
          </w:tcPr>
          <w:p w14:paraId="330E726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C488ED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169DE19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B53DF" w:rsidRPr="006A70B2" w14:paraId="66BE9265" w14:textId="77777777" w:rsidTr="00140FFD">
        <w:trPr>
          <w:trHeight w:val="351"/>
        </w:trPr>
        <w:tc>
          <w:tcPr>
            <w:tcW w:w="1134" w:type="dxa"/>
            <w:noWrap/>
            <w:vAlign w:val="center"/>
          </w:tcPr>
          <w:p w14:paraId="37CCC08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503F954" w14:textId="63567AF7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425x125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(apvaliam ortakiui)</w:t>
            </w:r>
          </w:p>
        </w:tc>
        <w:tc>
          <w:tcPr>
            <w:tcW w:w="1417" w:type="dxa"/>
            <w:vAlign w:val="center"/>
          </w:tcPr>
          <w:p w14:paraId="4480DB0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E5EF794" w14:textId="4E96FF6D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3C4CBB69" w14:textId="3BC3254A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3</w:t>
            </w:r>
          </w:p>
        </w:tc>
      </w:tr>
      <w:tr w:rsidR="008B53DF" w:rsidRPr="006A70B2" w14:paraId="35BC6ED7" w14:textId="77777777" w:rsidTr="00140FFD">
        <w:trPr>
          <w:trHeight w:val="351"/>
        </w:trPr>
        <w:tc>
          <w:tcPr>
            <w:tcW w:w="1134" w:type="dxa"/>
            <w:noWrap/>
            <w:vAlign w:val="center"/>
          </w:tcPr>
          <w:p w14:paraId="1778FA4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7263DBA" w14:textId="45519347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</w:t>
            </w:r>
          </w:p>
        </w:tc>
        <w:tc>
          <w:tcPr>
            <w:tcW w:w="1417" w:type="dxa"/>
            <w:vAlign w:val="center"/>
          </w:tcPr>
          <w:p w14:paraId="311ACA6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BD4D133" w14:textId="67B93208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5E6A794D" w14:textId="46C1485A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B53DF" w:rsidRPr="006A70B2" w14:paraId="2C87D2C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1BF8E32" w14:textId="77777777" w:rsidR="008B53DF" w:rsidRPr="0075385E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CBF041B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Ortakinės vienkrypės šalinimo grotelės su reguliavimo sklende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270D680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</w:p>
        </w:tc>
        <w:tc>
          <w:tcPr>
            <w:tcW w:w="852" w:type="dxa"/>
            <w:noWrap/>
            <w:vAlign w:val="center"/>
          </w:tcPr>
          <w:p w14:paraId="485CEE2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028E93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24F76628" w14:textId="77777777" w:rsidTr="00760D27">
        <w:trPr>
          <w:trHeight w:val="351"/>
        </w:trPr>
        <w:tc>
          <w:tcPr>
            <w:tcW w:w="1134" w:type="dxa"/>
            <w:noWrap/>
            <w:vAlign w:val="center"/>
          </w:tcPr>
          <w:p w14:paraId="71ADD011" w14:textId="77777777" w:rsidR="008B53DF" w:rsidRPr="008A6BC6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41409B9" w14:textId="735E502A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425x125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(apvaliam ortakiui)</w:t>
            </w:r>
          </w:p>
        </w:tc>
        <w:tc>
          <w:tcPr>
            <w:tcW w:w="1417" w:type="dxa"/>
            <w:vAlign w:val="center"/>
          </w:tcPr>
          <w:p w14:paraId="7FC5C74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17A3300" w14:textId="3373DA38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280362F0" w14:textId="24EF9229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</w:tr>
      <w:tr w:rsidR="008B53DF" w:rsidRPr="006A70B2" w14:paraId="0F2784BB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0CF129B9" w14:textId="77777777" w:rsidR="008B53DF" w:rsidRPr="0075385E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ADA5F53" w14:textId="77777777" w:rsidR="008B53DF" w:rsidRPr="0075385E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</w:rPr>
              <w:t>Perforuotos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 šalinimo grotelės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4687A0B5" w14:textId="77777777" w:rsidR="008B53DF" w:rsidRPr="009D6EEB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9D6EEB">
              <w:rPr>
                <w:rFonts w:asciiTheme="majorHAnsi" w:hAnsiTheme="majorHAnsi" w:cstheme="majorHAnsi"/>
                <w:sz w:val="20"/>
                <w:lang w:val="en-US"/>
              </w:rPr>
              <w:t>TS2-2.9</w:t>
            </w:r>
          </w:p>
        </w:tc>
        <w:tc>
          <w:tcPr>
            <w:tcW w:w="852" w:type="dxa"/>
            <w:noWrap/>
            <w:vAlign w:val="center"/>
          </w:tcPr>
          <w:p w14:paraId="5C2D2A60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BBF90E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8B53DF" w:rsidRPr="006A70B2" w14:paraId="166D8003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A1BA8FC" w14:textId="77777777" w:rsidR="008B53DF" w:rsidRPr="008A6BC6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22ECE73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1200x300</w:t>
            </w:r>
          </w:p>
        </w:tc>
        <w:tc>
          <w:tcPr>
            <w:tcW w:w="1417" w:type="dxa"/>
            <w:vAlign w:val="center"/>
          </w:tcPr>
          <w:p w14:paraId="28B2D1D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F290A8E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1486E78B" w14:textId="0B5AC282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11</w:t>
            </w:r>
          </w:p>
        </w:tc>
      </w:tr>
      <w:tr w:rsidR="008B53DF" w:rsidRPr="006A70B2" w14:paraId="57D629DF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01D4B5A1" w14:textId="77777777" w:rsidR="008B53DF" w:rsidRPr="0075385E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848A05A" w14:textId="77777777" w:rsidR="008B53DF" w:rsidRPr="00896018" w:rsidRDefault="008B53DF" w:rsidP="008B53D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896018">
              <w:rPr>
                <w:rFonts w:ascii="Calibri Light" w:hAnsi="Calibri Light" w:cs="Calibri Light"/>
                <w:sz w:val="20"/>
              </w:rPr>
              <w:t>Plyšinis tiekimo difuzorius su akustine izoliuota dėže</w:t>
            </w:r>
          </w:p>
        </w:tc>
        <w:tc>
          <w:tcPr>
            <w:tcW w:w="1417" w:type="dxa"/>
            <w:vAlign w:val="center"/>
          </w:tcPr>
          <w:p w14:paraId="753C85B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7F70A5">
              <w:rPr>
                <w:rFonts w:asciiTheme="majorHAnsi" w:hAnsiTheme="majorHAnsi" w:cstheme="majorHAnsi"/>
                <w:sz w:val="20"/>
                <w:lang w:val="en-US"/>
              </w:rPr>
              <w:t>TS2-2.4</w:t>
            </w:r>
          </w:p>
        </w:tc>
        <w:tc>
          <w:tcPr>
            <w:tcW w:w="852" w:type="dxa"/>
            <w:noWrap/>
            <w:vAlign w:val="center"/>
          </w:tcPr>
          <w:p w14:paraId="2DE3D431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850338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8B53DF" w:rsidRPr="006A70B2" w14:paraId="796105D3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E1129B3" w14:textId="77777777" w:rsidR="008B53DF" w:rsidRPr="00896018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379A221" w14:textId="0DBEE752" w:rsidR="008B53DF" w:rsidRPr="00896018" w:rsidRDefault="008B53DF" w:rsidP="008B53D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896018">
              <w:rPr>
                <w:rFonts w:ascii="Calibri Light" w:hAnsi="Calibri Light" w:cs="Calibri Light"/>
                <w:sz w:val="20"/>
              </w:rPr>
              <w:t xml:space="preserve">L </w:t>
            </w:r>
            <w:r>
              <w:rPr>
                <w:rFonts w:ascii="Calibri Light" w:hAnsi="Calibri Light" w:cs="Calibri Light"/>
                <w:sz w:val="20"/>
              </w:rPr>
              <w:t>75</w:t>
            </w:r>
            <w:r w:rsidRPr="00896018">
              <w:rPr>
                <w:rFonts w:ascii="Calibri Light" w:hAnsi="Calibri Light" w:cs="Calibri Light"/>
                <w:sz w:val="20"/>
              </w:rPr>
              <w:t>0, 4 plyšiai</w:t>
            </w:r>
          </w:p>
        </w:tc>
        <w:tc>
          <w:tcPr>
            <w:tcW w:w="1417" w:type="dxa"/>
            <w:vAlign w:val="center"/>
          </w:tcPr>
          <w:p w14:paraId="6C4D874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54ABC7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F2C8116" w14:textId="36943EED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41</w:t>
            </w:r>
          </w:p>
        </w:tc>
      </w:tr>
      <w:tr w:rsidR="008B53DF" w:rsidRPr="006A70B2" w14:paraId="43ADF7A3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284A66CA" w14:textId="77777777" w:rsidR="008B53DF" w:rsidRPr="003A6C67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9561D43" w14:textId="3C414829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75385E">
              <w:rPr>
                <w:rFonts w:ascii="Calibri Light" w:hAnsi="Calibri Light" w:cs="Calibri Light"/>
                <w:sz w:val="20"/>
              </w:rPr>
              <w:t xml:space="preserve">Lubinis </w:t>
            </w:r>
            <w:r>
              <w:rPr>
                <w:rFonts w:ascii="Calibri Light" w:hAnsi="Calibri Light" w:cs="Calibri Light"/>
                <w:sz w:val="20"/>
              </w:rPr>
              <w:t xml:space="preserve">perforuotas </w:t>
            </w:r>
            <w:r w:rsidRPr="0075385E">
              <w:rPr>
                <w:rFonts w:ascii="Calibri Light" w:hAnsi="Calibri Light" w:cs="Calibri Light"/>
                <w:sz w:val="20"/>
              </w:rPr>
              <w:t xml:space="preserve">šalinimo difuzorius 600x600 (difuzorius-dėžė) </w:t>
            </w:r>
          </w:p>
        </w:tc>
        <w:tc>
          <w:tcPr>
            <w:tcW w:w="1417" w:type="dxa"/>
            <w:vAlign w:val="center"/>
          </w:tcPr>
          <w:p w14:paraId="07AD70E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.2</w:t>
            </w:r>
          </w:p>
        </w:tc>
        <w:tc>
          <w:tcPr>
            <w:tcW w:w="852" w:type="dxa"/>
            <w:noWrap/>
            <w:vAlign w:val="center"/>
          </w:tcPr>
          <w:p w14:paraId="23D208E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BACEA8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3907E3E8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040203B5" w14:textId="77777777" w:rsidR="008B53DF" w:rsidRPr="00896018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C54E1E9" w14:textId="77CA76FB" w:rsidR="008B53DF" w:rsidRPr="0075385E" w:rsidRDefault="008B53DF" w:rsidP="008B53D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160-125</w:t>
            </w:r>
          </w:p>
        </w:tc>
        <w:tc>
          <w:tcPr>
            <w:tcW w:w="1417" w:type="dxa"/>
            <w:vAlign w:val="center"/>
          </w:tcPr>
          <w:p w14:paraId="3F6B997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DEB1A56" w14:textId="108B1A98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F5E203E" w14:textId="52D2005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1D2A66C3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EBF1F02" w14:textId="77777777" w:rsidR="008B53DF" w:rsidRPr="00896018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51586DE" w14:textId="5E60E3D5" w:rsidR="008B53DF" w:rsidRPr="0075385E" w:rsidRDefault="008B53DF" w:rsidP="008B53D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250-200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5E39EE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854F7B7" w14:textId="1F4B55FE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EAFE67E" w14:textId="20704B8E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8B53DF" w:rsidRPr="006A70B2" w14:paraId="4BEABD3C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EB50B65" w14:textId="77777777" w:rsidR="008B53DF" w:rsidRPr="00896018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283299E" w14:textId="56C02325" w:rsidR="008B53DF" w:rsidRPr="0075385E" w:rsidRDefault="008B53DF" w:rsidP="008B53D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315-250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CE032B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0059528" w14:textId="43A137D9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137FCD1" w14:textId="5F8B443B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697CF38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305F0BDF" w14:textId="77777777" w:rsidR="008B53DF" w:rsidRPr="003A6C67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9573DEE" w14:textId="77777777" w:rsidR="008B53DF" w:rsidRPr="0075385E" w:rsidRDefault="008B53DF" w:rsidP="008B53D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75385E">
              <w:rPr>
                <w:rFonts w:ascii="Calibri Light" w:hAnsi="Calibri Light" w:cs="Calibri Light"/>
                <w:sz w:val="20"/>
              </w:rPr>
              <w:t xml:space="preserve">Lubinis </w:t>
            </w:r>
            <w:r>
              <w:rPr>
                <w:rFonts w:ascii="Calibri Light" w:hAnsi="Calibri Light" w:cs="Calibri Light"/>
                <w:sz w:val="20"/>
              </w:rPr>
              <w:t>konusinis</w:t>
            </w:r>
            <w:r w:rsidRPr="0075385E">
              <w:rPr>
                <w:rFonts w:ascii="Calibri Light" w:hAnsi="Calibri Light" w:cs="Calibri Light"/>
                <w:sz w:val="20"/>
              </w:rPr>
              <w:t xml:space="preserve"> tiekimo/šalinimo difuzorius </w:t>
            </w:r>
          </w:p>
        </w:tc>
        <w:tc>
          <w:tcPr>
            <w:tcW w:w="1417" w:type="dxa"/>
            <w:vAlign w:val="center"/>
          </w:tcPr>
          <w:p w14:paraId="32EFBE1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11</w:t>
            </w:r>
          </w:p>
        </w:tc>
        <w:tc>
          <w:tcPr>
            <w:tcW w:w="852" w:type="dxa"/>
            <w:noWrap/>
            <w:vAlign w:val="center"/>
          </w:tcPr>
          <w:p w14:paraId="325C17A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2051ED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540BF5E9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997383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9547C55" w14:textId="15BA67F3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250</w:t>
            </w:r>
          </w:p>
        </w:tc>
        <w:tc>
          <w:tcPr>
            <w:tcW w:w="1417" w:type="dxa"/>
            <w:vAlign w:val="center"/>
          </w:tcPr>
          <w:p w14:paraId="7932A783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751363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719AA07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</w:tr>
      <w:tr w:rsidR="008B53DF" w:rsidRPr="006A70B2" w14:paraId="498FC31C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3BD63C9A" w14:textId="77777777" w:rsidR="008B53DF" w:rsidRPr="003A6C67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4DFC70C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Ak</w:t>
            </w:r>
            <w:r>
              <w:rPr>
                <w:rFonts w:asciiTheme="majorHAnsi" w:hAnsiTheme="majorHAnsi" w:cstheme="majorHAnsi"/>
                <w:sz w:val="20"/>
              </w:rPr>
              <w:t>lė su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tinkleli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u</w:t>
            </w:r>
          </w:p>
        </w:tc>
        <w:tc>
          <w:tcPr>
            <w:tcW w:w="1417" w:type="dxa"/>
            <w:vAlign w:val="center"/>
          </w:tcPr>
          <w:p w14:paraId="37E3EEC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3E4D0757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C1F586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8B53DF" w:rsidRPr="006A70B2" w14:paraId="41A60E3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30D8C5C1" w14:textId="77777777" w:rsidR="008B53DF" w:rsidRPr="00487671" w:rsidRDefault="008B53DF" w:rsidP="008B53DF">
            <w:pPr>
              <w:ind w:left="993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7275635" w14:textId="652EFCCA" w:rsidR="008B53DF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125</w:t>
            </w:r>
          </w:p>
        </w:tc>
        <w:tc>
          <w:tcPr>
            <w:tcW w:w="1417" w:type="dxa"/>
            <w:vAlign w:val="center"/>
          </w:tcPr>
          <w:p w14:paraId="0B22E19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435D38B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0016C57" w14:textId="56A4CFB6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</w:t>
            </w:r>
          </w:p>
        </w:tc>
      </w:tr>
      <w:tr w:rsidR="008B53DF" w:rsidRPr="006A70B2" w14:paraId="7298D35D" w14:textId="77777777" w:rsidTr="00D5018C">
        <w:trPr>
          <w:trHeight w:val="351"/>
        </w:trPr>
        <w:tc>
          <w:tcPr>
            <w:tcW w:w="1134" w:type="dxa"/>
            <w:noWrap/>
            <w:vAlign w:val="center"/>
          </w:tcPr>
          <w:p w14:paraId="2B3CD287" w14:textId="77777777" w:rsidR="008B53DF" w:rsidRPr="00896018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7655836" w14:textId="5FD16DE1" w:rsidR="008B53DF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65F6014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99C160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406C3F7" w14:textId="14028262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8B53DF" w:rsidRPr="006A70B2" w14:paraId="3B8AF18F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6BF1818E" w14:textId="77777777" w:rsidR="008B53DF" w:rsidRPr="00896018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B041EA5" w14:textId="149FF1B8" w:rsidR="008B53DF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581875B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D69865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4527CD0" w14:textId="1541BBF0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41CFBDEB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3C314F89" w14:textId="77777777" w:rsidR="008B53DF" w:rsidRPr="00896018" w:rsidRDefault="008B53DF" w:rsidP="008B53D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AC51E20" w14:textId="602A4FE7" w:rsidR="008B53DF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800x800</w:t>
            </w:r>
          </w:p>
        </w:tc>
        <w:tc>
          <w:tcPr>
            <w:tcW w:w="1417" w:type="dxa"/>
            <w:vAlign w:val="center"/>
          </w:tcPr>
          <w:p w14:paraId="072185E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C1B6F7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3904C66" w14:textId="76270644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4D21FA9A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59B5CA8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E281F19" w14:textId="36216033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1200x1200</w:t>
            </w:r>
          </w:p>
        </w:tc>
        <w:tc>
          <w:tcPr>
            <w:tcW w:w="1417" w:type="dxa"/>
            <w:vAlign w:val="center"/>
          </w:tcPr>
          <w:p w14:paraId="543DCB70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1B25AD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254753A" w14:textId="6E4164E4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8B53DF" w:rsidRPr="006A70B2" w14:paraId="68215E4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768D054" w14:textId="77777777" w:rsidR="008B53DF" w:rsidRPr="0070464D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B0CD575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3A6C67">
              <w:rPr>
                <w:rFonts w:asciiTheme="majorHAnsi" w:hAnsiTheme="majorHAnsi" w:cstheme="majorHAnsi"/>
                <w:sz w:val="20"/>
                <w:lang w:val="en-US"/>
              </w:rPr>
              <w:t>Aklidangtis su tinklu DŠ sistemoms</w:t>
            </w:r>
          </w:p>
        </w:tc>
        <w:tc>
          <w:tcPr>
            <w:tcW w:w="1417" w:type="dxa"/>
            <w:vAlign w:val="center"/>
          </w:tcPr>
          <w:p w14:paraId="1665CEC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4.3</w:t>
            </w:r>
          </w:p>
        </w:tc>
        <w:tc>
          <w:tcPr>
            <w:tcW w:w="852" w:type="dxa"/>
            <w:noWrap/>
            <w:vAlign w:val="center"/>
          </w:tcPr>
          <w:p w14:paraId="5ABA34E1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48B895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8B53DF" w:rsidRPr="006A70B2" w14:paraId="18D3D24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32B553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070DD06" w14:textId="0ED03F26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600x200</w:t>
            </w:r>
          </w:p>
        </w:tc>
        <w:tc>
          <w:tcPr>
            <w:tcW w:w="1417" w:type="dxa"/>
            <w:vAlign w:val="center"/>
          </w:tcPr>
          <w:p w14:paraId="54DBF1F1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4DD7E53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1043EC7B" w14:textId="0FF36ADD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626EB1B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1359122" w14:textId="77777777" w:rsidR="008B53DF" w:rsidRPr="003A6C67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F0D7B73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Lauko grotos </w:t>
            </w:r>
          </w:p>
        </w:tc>
        <w:tc>
          <w:tcPr>
            <w:tcW w:w="1417" w:type="dxa"/>
            <w:vAlign w:val="center"/>
          </w:tcPr>
          <w:p w14:paraId="5345CA2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37696980" w14:textId="77777777" w:rsidR="008B53DF" w:rsidRPr="006A70B2" w:rsidRDefault="008B53DF" w:rsidP="008B53D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2012ED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8B53DF" w:rsidRPr="006A70B2" w14:paraId="38C0410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BA3A6FF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04A5A5A" w14:textId="229CB2E4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1F79271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5DE0CA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29928D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14:paraId="5539B98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28AA41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BC619AA" w14:textId="3D196044" w:rsidR="008B53DF" w:rsidRDefault="008B53DF" w:rsidP="008B53D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500x400</w:t>
            </w:r>
          </w:p>
        </w:tc>
        <w:tc>
          <w:tcPr>
            <w:tcW w:w="1417" w:type="dxa"/>
            <w:vAlign w:val="center"/>
          </w:tcPr>
          <w:p w14:paraId="59D36CA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EFBC04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B0BF819" w14:textId="4F539547" w:rsidR="008B53DF" w:rsidRDefault="008B53DF" w:rsidP="008B53D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14:paraId="116CAAD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28FB089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D744398" w14:textId="31F9B17B" w:rsidR="008B53DF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600x600</w:t>
            </w:r>
          </w:p>
        </w:tc>
        <w:tc>
          <w:tcPr>
            <w:tcW w:w="1417" w:type="dxa"/>
            <w:vAlign w:val="center"/>
          </w:tcPr>
          <w:p w14:paraId="7052178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85D72E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40CFDAD" w14:textId="19F60658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14:paraId="745A666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0E1ED05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64E8B2B" w14:textId="3C4ED9B7" w:rsidR="008B53DF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800x400</w:t>
            </w:r>
          </w:p>
        </w:tc>
        <w:tc>
          <w:tcPr>
            <w:tcW w:w="1417" w:type="dxa"/>
            <w:vAlign w:val="center"/>
          </w:tcPr>
          <w:p w14:paraId="4E3DCCD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3E8DE6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7A8DE07" w14:textId="493D7AAE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14:paraId="662CA6E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B16FED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C3B6954" w14:textId="6BA05A6C" w:rsidR="008B53DF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800x600</w:t>
            </w:r>
          </w:p>
        </w:tc>
        <w:tc>
          <w:tcPr>
            <w:tcW w:w="1417" w:type="dxa"/>
            <w:vAlign w:val="center"/>
          </w:tcPr>
          <w:p w14:paraId="1E44929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7B83A8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1A9B25F" w14:textId="2C66A87D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14:paraId="27CE73F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A0ABA56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89B6E2D" w14:textId="5121AD6B" w:rsidR="008B53DF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1000x600</w:t>
            </w:r>
          </w:p>
        </w:tc>
        <w:tc>
          <w:tcPr>
            <w:tcW w:w="1417" w:type="dxa"/>
            <w:vAlign w:val="center"/>
          </w:tcPr>
          <w:p w14:paraId="2DDE94A2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EF8CDFD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A033329" w14:textId="205E7F51" w:rsidR="008B53DF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B53DF" w:rsidRPr="006A70B2" w14:paraId="47BECD6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96C592D" w14:textId="77777777" w:rsidR="008B53DF" w:rsidRPr="003A6C67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CA5EFF5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Oro šalinimo alkūnė su apsauginiu tinklu</w:t>
            </w:r>
          </w:p>
        </w:tc>
        <w:tc>
          <w:tcPr>
            <w:tcW w:w="1417" w:type="dxa"/>
            <w:vAlign w:val="center"/>
          </w:tcPr>
          <w:p w14:paraId="04F3775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0B358598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F52D4EA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B53DF" w:rsidRPr="006A70B2" w14:paraId="55B1A0A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DDBC62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34ECF04" w14:textId="64471493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3168B37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8BA463C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D252963" w14:textId="48528F52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B53DF" w:rsidRPr="006A70B2" w14:paraId="1E64012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9A29280" w14:textId="77777777" w:rsidR="008B53DF" w:rsidRPr="003A6C67" w:rsidRDefault="008B53DF" w:rsidP="008B53D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CDB30AF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Cinkuoto juostinio plieno apvalūs 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C):</w:t>
            </w:r>
          </w:p>
        </w:tc>
        <w:tc>
          <w:tcPr>
            <w:tcW w:w="1417" w:type="dxa"/>
            <w:vAlign w:val="center"/>
          </w:tcPr>
          <w:p w14:paraId="0FE790E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</w:p>
        </w:tc>
        <w:tc>
          <w:tcPr>
            <w:tcW w:w="852" w:type="dxa"/>
            <w:noWrap/>
            <w:vAlign w:val="center"/>
          </w:tcPr>
          <w:p w14:paraId="41AEB3E7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6638716B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C91674" w:rsidRPr="006A70B2" w14:paraId="7462D56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D8DACA7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3F25814C" w14:textId="77777777" w:rsidR="00C91674" w:rsidRPr="006A70B2" w:rsidRDefault="00C91674" w:rsidP="00C91674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1CDE198D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F870101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93E417B" w14:textId="34C2E723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17</w:t>
            </w:r>
          </w:p>
        </w:tc>
      </w:tr>
      <w:tr w:rsidR="00C91674" w:rsidRPr="006A70B2" w14:paraId="6F569C4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EA21329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7AC5C2AA" w14:textId="77777777" w:rsidR="00C91674" w:rsidRPr="006A70B2" w:rsidRDefault="00C91674" w:rsidP="00C91674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0FC9EB7F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05C24CD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9FCB91E" w14:textId="4B6CA988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92</w:t>
            </w:r>
          </w:p>
        </w:tc>
      </w:tr>
      <w:tr w:rsidR="00C91674" w:rsidRPr="006A70B2" w14:paraId="326227F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B60451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29D07E01" w14:textId="77777777" w:rsidR="00C91674" w:rsidRPr="006A70B2" w:rsidRDefault="00C91674" w:rsidP="00C91674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3E7EB964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E9B00AE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B75D466" w14:textId="6F5087EA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</w:t>
            </w:r>
          </w:p>
        </w:tc>
      </w:tr>
      <w:tr w:rsidR="00C91674" w:rsidRPr="006A70B2" w14:paraId="467076B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A32F0D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lastRenderedPageBreak/>
              <w:t> </w:t>
            </w:r>
          </w:p>
        </w:tc>
        <w:tc>
          <w:tcPr>
            <w:tcW w:w="4820" w:type="dxa"/>
            <w:noWrap/>
            <w:vAlign w:val="bottom"/>
          </w:tcPr>
          <w:p w14:paraId="6150F224" w14:textId="77777777" w:rsidR="00C91674" w:rsidRPr="006A70B2" w:rsidRDefault="00C91674" w:rsidP="00C91674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796648FC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40AD9B1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F4E35BE" w14:textId="30271EAD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191</w:t>
            </w:r>
          </w:p>
        </w:tc>
      </w:tr>
      <w:tr w:rsidR="00C91674" w:rsidRPr="006A70B2" w14:paraId="6C3E0CD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3872943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5346E6ED" w14:textId="77777777" w:rsidR="00C91674" w:rsidRPr="006A70B2" w:rsidRDefault="00C91674" w:rsidP="00C91674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6215E80A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D73AE95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59FD79FF" w14:textId="4AF3B3D1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68</w:t>
            </w:r>
          </w:p>
        </w:tc>
      </w:tr>
      <w:tr w:rsidR="00C91674" w:rsidRPr="006A70B2" w14:paraId="50A8404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37E9E52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4B8C74F3" w14:textId="77777777" w:rsidR="00C91674" w:rsidRPr="006A70B2" w:rsidRDefault="00C91674" w:rsidP="00C91674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666F5ADA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8FD4F76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8DE3BC9" w14:textId="5AEB114E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86</w:t>
            </w:r>
          </w:p>
        </w:tc>
      </w:tr>
      <w:tr w:rsidR="00C91674" w:rsidRPr="006A70B2" w14:paraId="4B279B2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B778E0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56A51E56" w14:textId="77777777" w:rsidR="00C91674" w:rsidRPr="006A70B2" w:rsidRDefault="00C91674" w:rsidP="00C91674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1789B7D7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95E6A7B" w14:textId="77777777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5627AD13" w14:textId="34D09F70" w:rsidR="00C91674" w:rsidRPr="006A70B2" w:rsidRDefault="00C91674" w:rsidP="00C91674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</w:tr>
      <w:tr w:rsidR="008B53DF" w:rsidRPr="006A70B2" w14:paraId="30A58D7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978EF0E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71</w:t>
            </w:r>
          </w:p>
        </w:tc>
        <w:tc>
          <w:tcPr>
            <w:tcW w:w="4820" w:type="dxa"/>
            <w:noWrap/>
            <w:vAlign w:val="center"/>
          </w:tcPr>
          <w:p w14:paraId="3F77C088" w14:textId="77777777" w:rsidR="008B53DF" w:rsidRPr="006A70B2" w:rsidRDefault="008B53DF" w:rsidP="008B53D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Cinkuoto juostinio plieno stačiakampiai 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</w:t>
            </w:r>
            <w:r>
              <w:rPr>
                <w:rFonts w:ascii="Calibri Light" w:hAnsi="Calibri Light" w:cs="Calibri Light"/>
                <w:sz w:val="20"/>
              </w:rPr>
              <w:t>C</w:t>
            </w:r>
            <w:r w:rsidRPr="003F0A12">
              <w:rPr>
                <w:rFonts w:ascii="Calibri Light" w:hAnsi="Calibri Light" w:cs="Calibri Light"/>
                <w:sz w:val="20"/>
              </w:rPr>
              <w:t>):</w:t>
            </w:r>
          </w:p>
        </w:tc>
        <w:tc>
          <w:tcPr>
            <w:tcW w:w="1417" w:type="dxa"/>
            <w:vAlign w:val="center"/>
          </w:tcPr>
          <w:p w14:paraId="7021F01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</w:p>
        </w:tc>
        <w:tc>
          <w:tcPr>
            <w:tcW w:w="852" w:type="dxa"/>
            <w:noWrap/>
            <w:vAlign w:val="center"/>
          </w:tcPr>
          <w:p w14:paraId="610424D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7705B2B4" w14:textId="77777777" w:rsidR="008B53DF" w:rsidRPr="006A70B2" w:rsidRDefault="008B53DF" w:rsidP="008B53D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261380" w:rsidRPr="006A70B2" w14:paraId="49FA148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A31D60A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4ED3179" w14:textId="69C8CEC9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300x250</w:t>
            </w:r>
          </w:p>
        </w:tc>
        <w:tc>
          <w:tcPr>
            <w:tcW w:w="1417" w:type="dxa"/>
            <w:vAlign w:val="center"/>
          </w:tcPr>
          <w:p w14:paraId="5A8FC1C0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808D7F0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650EF52" w14:textId="09F2C78D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45</w:t>
            </w:r>
          </w:p>
        </w:tc>
      </w:tr>
      <w:tr w:rsidR="00261380" w:rsidRPr="006A70B2" w14:paraId="2EE1D57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9F23C90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D0A18A8" w14:textId="5D39A9FF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400x250</w:t>
            </w:r>
          </w:p>
        </w:tc>
        <w:tc>
          <w:tcPr>
            <w:tcW w:w="1417" w:type="dxa"/>
            <w:vAlign w:val="center"/>
          </w:tcPr>
          <w:p w14:paraId="0760D5A7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8F11B72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4B6AB99" w14:textId="0258DD5B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261380" w:rsidRPr="006A70B2" w14:paraId="68E4A5E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8C7EC23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8BAB862" w14:textId="6C5E77C2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4E404DE2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3F8BF7B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8D68622" w14:textId="34A9C252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35</w:t>
            </w:r>
          </w:p>
        </w:tc>
      </w:tr>
      <w:tr w:rsidR="00261380" w:rsidRPr="006A70B2" w14:paraId="7BEC88E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6BCBFA5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210F00A" w14:textId="511FAC34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600x200</w:t>
            </w:r>
          </w:p>
        </w:tc>
        <w:tc>
          <w:tcPr>
            <w:tcW w:w="1417" w:type="dxa"/>
            <w:vAlign w:val="center"/>
          </w:tcPr>
          <w:p w14:paraId="4ED573F8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DCEBDBE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F521B42" w14:textId="19582289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19</w:t>
            </w:r>
          </w:p>
        </w:tc>
      </w:tr>
      <w:tr w:rsidR="00261380" w:rsidRPr="006A70B2" w14:paraId="39F63F5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C4D8653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526E7D0" w14:textId="68258B43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600x250</w:t>
            </w:r>
          </w:p>
        </w:tc>
        <w:tc>
          <w:tcPr>
            <w:tcW w:w="1417" w:type="dxa"/>
            <w:vAlign w:val="center"/>
          </w:tcPr>
          <w:p w14:paraId="4097B8E1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79C70EC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7A4D7C3" w14:textId="3ADE1C0F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</w:t>
            </w:r>
          </w:p>
        </w:tc>
      </w:tr>
      <w:tr w:rsidR="00261380" w:rsidRPr="006A70B2" w14:paraId="348202D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6E99F5D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B937EB0" w14:textId="0C27586F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246FFFDA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7B726D5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859B503" w14:textId="42F5899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95</w:t>
            </w:r>
          </w:p>
        </w:tc>
      </w:tr>
      <w:tr w:rsidR="00261380" w:rsidRPr="006A70B2" w14:paraId="37CAFDD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B3C845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E16FAEC" w14:textId="11ABDC5A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800x300</w:t>
            </w:r>
          </w:p>
        </w:tc>
        <w:tc>
          <w:tcPr>
            <w:tcW w:w="1417" w:type="dxa"/>
            <w:vAlign w:val="center"/>
          </w:tcPr>
          <w:p w14:paraId="32A51351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1E2CD44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4E95E13" w14:textId="4CE04CA5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33</w:t>
            </w:r>
          </w:p>
        </w:tc>
      </w:tr>
      <w:tr w:rsidR="00261380" w:rsidRPr="006A70B2" w14:paraId="28D32B0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178B9C3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F7B181A" w14:textId="3AB3E56F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800x400</w:t>
            </w:r>
          </w:p>
        </w:tc>
        <w:tc>
          <w:tcPr>
            <w:tcW w:w="1417" w:type="dxa"/>
            <w:vAlign w:val="center"/>
          </w:tcPr>
          <w:p w14:paraId="00586203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B4AD6C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36DDD65" w14:textId="32B5AA85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28</w:t>
            </w:r>
          </w:p>
        </w:tc>
      </w:tr>
      <w:tr w:rsidR="00261380" w:rsidRPr="006A70B2" w14:paraId="1DE99BD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825B1DC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9251F5C" w14:textId="180AEFBA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800x600</w:t>
            </w:r>
          </w:p>
        </w:tc>
        <w:tc>
          <w:tcPr>
            <w:tcW w:w="1417" w:type="dxa"/>
            <w:vAlign w:val="center"/>
          </w:tcPr>
          <w:p w14:paraId="5030EF7A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05FFA1C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D0AAF07" w14:textId="187F75D4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261380" w:rsidRPr="006A70B2" w14:paraId="308B3AE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60CC93F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3914190" w14:textId="41AF7727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800x800</w:t>
            </w:r>
          </w:p>
        </w:tc>
        <w:tc>
          <w:tcPr>
            <w:tcW w:w="1417" w:type="dxa"/>
            <w:vAlign w:val="center"/>
          </w:tcPr>
          <w:p w14:paraId="068D1CB0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E924A93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D43E3E8" w14:textId="348B2872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261380" w:rsidRPr="006A70B2" w14:paraId="30ECD90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5ED6D3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9645DFB" w14:textId="1F30A866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1000x500</w:t>
            </w:r>
          </w:p>
        </w:tc>
        <w:tc>
          <w:tcPr>
            <w:tcW w:w="1417" w:type="dxa"/>
            <w:vAlign w:val="center"/>
          </w:tcPr>
          <w:p w14:paraId="3A762D4B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2B4582E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BA7D6EB" w14:textId="3C2F4ACE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261380" w:rsidRPr="006A70B2" w14:paraId="05FB78C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94EAB5A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A104BF3" w14:textId="5FF7C429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1100x500</w:t>
            </w:r>
          </w:p>
        </w:tc>
        <w:tc>
          <w:tcPr>
            <w:tcW w:w="1417" w:type="dxa"/>
            <w:vAlign w:val="center"/>
          </w:tcPr>
          <w:p w14:paraId="4E3E8237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F16691F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9CBAEBE" w14:textId="54C3170F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261380" w:rsidRPr="006A70B2" w14:paraId="78FA949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B5453C4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D1E3CE7" w14:textId="43E92901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1200x200</w:t>
            </w:r>
          </w:p>
        </w:tc>
        <w:tc>
          <w:tcPr>
            <w:tcW w:w="1417" w:type="dxa"/>
            <w:vAlign w:val="center"/>
          </w:tcPr>
          <w:p w14:paraId="5C133452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7CB15CA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50FC4B7" w14:textId="6B720C8D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261380" w:rsidRPr="006A70B2" w14:paraId="3D294D8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0246038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E8C10B2" w14:textId="684397A6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1200x300</w:t>
            </w:r>
          </w:p>
        </w:tc>
        <w:tc>
          <w:tcPr>
            <w:tcW w:w="1417" w:type="dxa"/>
            <w:vAlign w:val="center"/>
          </w:tcPr>
          <w:p w14:paraId="6E695A06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AAF7E75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19932619" w14:textId="0ABF5120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261380" w14:paraId="5B38015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48FC93F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B285F3C" w14:textId="000BE5CE" w:rsidR="00261380" w:rsidRPr="003A21E7" w:rsidRDefault="00261380" w:rsidP="00261380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1200x400</w:t>
            </w:r>
          </w:p>
        </w:tc>
        <w:tc>
          <w:tcPr>
            <w:tcW w:w="1417" w:type="dxa"/>
            <w:vAlign w:val="center"/>
          </w:tcPr>
          <w:p w14:paraId="66DA699F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412D705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1CFC7FD" w14:textId="26385F68" w:rsidR="00261380" w:rsidRDefault="00261380" w:rsidP="0026138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36</w:t>
            </w:r>
          </w:p>
        </w:tc>
      </w:tr>
      <w:tr w:rsidR="00261380" w:rsidRPr="006A70B2" w14:paraId="28CC873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E982493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DBFD731" w14:textId="1CCFF372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1200x500</w:t>
            </w:r>
          </w:p>
        </w:tc>
        <w:tc>
          <w:tcPr>
            <w:tcW w:w="1417" w:type="dxa"/>
            <w:vAlign w:val="center"/>
          </w:tcPr>
          <w:p w14:paraId="43AF710E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C910279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218B460" w14:textId="29B564D9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261380" w:rsidRPr="006A70B2" w14:paraId="45E7359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96D0A1F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72A34BB" w14:textId="57907F22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1200x600</w:t>
            </w:r>
          </w:p>
        </w:tc>
        <w:tc>
          <w:tcPr>
            <w:tcW w:w="1417" w:type="dxa"/>
            <w:vAlign w:val="center"/>
          </w:tcPr>
          <w:p w14:paraId="2935D23C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0CF1BA5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464463B" w14:textId="791DCCF6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261380" w:rsidRPr="006A70B2" w14:paraId="4D0050E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2002BA3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B96EC1F" w14:textId="48A7D6E3" w:rsidR="00261380" w:rsidRPr="006A70B2" w:rsidRDefault="00261380" w:rsidP="0026138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1200x1200</w:t>
            </w:r>
          </w:p>
        </w:tc>
        <w:tc>
          <w:tcPr>
            <w:tcW w:w="1417" w:type="dxa"/>
            <w:vAlign w:val="center"/>
          </w:tcPr>
          <w:p w14:paraId="17ED4E49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5E10517" w14:textId="77777777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48CEA2C" w14:textId="2C7165FF" w:rsidR="00261380" w:rsidRPr="006A70B2" w:rsidRDefault="00261380" w:rsidP="0026138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2C0AD5" w:rsidRPr="006A70B2" w14:paraId="487CE9B3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19422E62" w14:textId="77777777" w:rsidR="002C0AD5" w:rsidRPr="00F42FE7" w:rsidRDefault="002C0AD5" w:rsidP="002C0AD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AFA3301" w14:textId="55E7304A" w:rsidR="002C0AD5" w:rsidRPr="008F713A" w:rsidRDefault="002C0AD5" w:rsidP="002C0AD5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Cinkuoto juostinio plieno apvalūs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priešgaisriniai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</w:t>
            </w:r>
            <w:r>
              <w:rPr>
                <w:rFonts w:ascii="Calibri Light" w:hAnsi="Calibri Light" w:cs="Calibri Light"/>
                <w:sz w:val="20"/>
              </w:rPr>
              <w:t>D</w:t>
            </w:r>
            <w:r w:rsidRPr="003F0A12">
              <w:rPr>
                <w:rFonts w:ascii="Calibri Light" w:hAnsi="Calibri Light" w:cs="Calibri Light"/>
                <w:sz w:val="20"/>
              </w:rPr>
              <w:t>):</w:t>
            </w:r>
          </w:p>
        </w:tc>
        <w:tc>
          <w:tcPr>
            <w:tcW w:w="1417" w:type="dxa"/>
            <w:vAlign w:val="center"/>
          </w:tcPr>
          <w:p w14:paraId="0B837932" w14:textId="1D7972EA" w:rsidR="002C0AD5" w:rsidRPr="006A70B2" w:rsidRDefault="00837CC4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, 4-5</w:t>
            </w:r>
          </w:p>
        </w:tc>
        <w:tc>
          <w:tcPr>
            <w:tcW w:w="852" w:type="dxa"/>
            <w:noWrap/>
            <w:vAlign w:val="center"/>
          </w:tcPr>
          <w:p w14:paraId="4DCD1FBF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147BF26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2C0AD5" w:rsidRPr="006A70B2" w14:paraId="2BD519DF" w14:textId="77777777" w:rsidTr="00211E97">
        <w:trPr>
          <w:trHeight w:val="260"/>
        </w:trPr>
        <w:tc>
          <w:tcPr>
            <w:tcW w:w="1134" w:type="dxa"/>
            <w:noWrap/>
            <w:vAlign w:val="center"/>
          </w:tcPr>
          <w:p w14:paraId="07F7D02F" w14:textId="77777777" w:rsidR="002C0AD5" w:rsidRPr="002C0AD5" w:rsidRDefault="002C0AD5" w:rsidP="002C0AD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8FA415D" w14:textId="12283B3D" w:rsidR="002C0AD5" w:rsidRPr="008F713A" w:rsidRDefault="002C0AD5" w:rsidP="002C0AD5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43AA5FA8" w14:textId="77777777" w:rsidR="002C0AD5" w:rsidRPr="00805421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A2485D2" w14:textId="50195324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D4423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62EC8AA" w14:textId="5ABF6045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2C0AD5" w:rsidRPr="006A70B2" w14:paraId="0CFEA892" w14:textId="77777777" w:rsidTr="00211E97">
        <w:trPr>
          <w:trHeight w:val="260"/>
        </w:trPr>
        <w:tc>
          <w:tcPr>
            <w:tcW w:w="1134" w:type="dxa"/>
            <w:noWrap/>
            <w:vAlign w:val="center"/>
          </w:tcPr>
          <w:p w14:paraId="49128810" w14:textId="77777777" w:rsidR="002C0AD5" w:rsidRPr="002C0AD5" w:rsidRDefault="002C0AD5" w:rsidP="002C0AD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6FAAF11" w14:textId="2C755540" w:rsidR="002C0AD5" w:rsidRPr="008F713A" w:rsidRDefault="002C0AD5" w:rsidP="002C0AD5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3A1B168A" w14:textId="77777777" w:rsidR="002C0AD5" w:rsidRPr="00805421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C3C6D2C" w14:textId="76976863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D4423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534FDEF" w14:textId="7ADD1FBD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11</w:t>
            </w:r>
          </w:p>
        </w:tc>
      </w:tr>
      <w:tr w:rsidR="002C0AD5" w:rsidRPr="006A70B2" w14:paraId="4EE22702" w14:textId="77777777" w:rsidTr="00211E97">
        <w:trPr>
          <w:trHeight w:val="260"/>
        </w:trPr>
        <w:tc>
          <w:tcPr>
            <w:tcW w:w="1134" w:type="dxa"/>
            <w:noWrap/>
            <w:vAlign w:val="center"/>
          </w:tcPr>
          <w:p w14:paraId="5F482896" w14:textId="77777777" w:rsidR="002C0AD5" w:rsidRPr="002C0AD5" w:rsidRDefault="002C0AD5" w:rsidP="002C0AD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E49ECF6" w14:textId="2C5433AB" w:rsidR="002C0AD5" w:rsidRPr="008F713A" w:rsidRDefault="002C0AD5" w:rsidP="002C0AD5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25149DD8" w14:textId="77777777" w:rsidR="002C0AD5" w:rsidRPr="00805421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2F82057" w14:textId="298C95C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D4423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3FD7E47" w14:textId="10178C5A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2C0AD5" w:rsidRPr="006A70B2" w14:paraId="170AA940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2648E371" w14:textId="77777777" w:rsidR="002C0AD5" w:rsidRPr="00F42FE7" w:rsidRDefault="002C0AD5" w:rsidP="002C0AD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54A37A6" w14:textId="29B88531" w:rsidR="002C0AD5" w:rsidRPr="008F713A" w:rsidRDefault="002C0AD5" w:rsidP="002C0AD5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Cinkuoto juostinio plieno stačiakampiai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priešgaisriniai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</w:t>
            </w:r>
            <w:r>
              <w:rPr>
                <w:rFonts w:ascii="Calibri Light" w:hAnsi="Calibri Light" w:cs="Calibri Light"/>
                <w:sz w:val="20"/>
              </w:rPr>
              <w:t>C</w:t>
            </w:r>
            <w:r w:rsidRPr="003F0A12">
              <w:rPr>
                <w:rFonts w:ascii="Calibri Light" w:hAnsi="Calibri Light" w:cs="Calibri Light"/>
                <w:sz w:val="20"/>
              </w:rPr>
              <w:t>):</w:t>
            </w:r>
          </w:p>
        </w:tc>
        <w:tc>
          <w:tcPr>
            <w:tcW w:w="1417" w:type="dxa"/>
            <w:vAlign w:val="center"/>
          </w:tcPr>
          <w:p w14:paraId="1B45ADBA" w14:textId="61356532" w:rsidR="002C0AD5" w:rsidRPr="00805421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  <w:r w:rsidR="00837CC4">
              <w:rPr>
                <w:rFonts w:asciiTheme="majorHAnsi" w:hAnsiTheme="majorHAnsi" w:cstheme="majorHAnsi"/>
                <w:sz w:val="20"/>
                <w:lang w:val="en-US"/>
              </w:rPr>
              <w:t>, 4-5</w:t>
            </w:r>
          </w:p>
        </w:tc>
        <w:tc>
          <w:tcPr>
            <w:tcW w:w="852" w:type="dxa"/>
            <w:noWrap/>
            <w:vAlign w:val="center"/>
          </w:tcPr>
          <w:p w14:paraId="5B268AEA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0AC24BF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2C0AD5" w:rsidRPr="006A70B2" w14:paraId="48D1F60A" w14:textId="77777777" w:rsidTr="00214D9A">
        <w:trPr>
          <w:trHeight w:val="260"/>
        </w:trPr>
        <w:tc>
          <w:tcPr>
            <w:tcW w:w="1134" w:type="dxa"/>
            <w:noWrap/>
            <w:vAlign w:val="center"/>
          </w:tcPr>
          <w:p w14:paraId="5ABA9C0D" w14:textId="77777777" w:rsidR="002C0AD5" w:rsidRPr="002C0AD5" w:rsidRDefault="002C0AD5" w:rsidP="002C0AD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40184B3" w14:textId="02D7C435" w:rsidR="002C0AD5" w:rsidRPr="008F713A" w:rsidRDefault="002C0AD5" w:rsidP="002C0AD5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</w:t>
            </w:r>
          </w:p>
        </w:tc>
        <w:tc>
          <w:tcPr>
            <w:tcW w:w="1417" w:type="dxa"/>
            <w:vAlign w:val="center"/>
          </w:tcPr>
          <w:p w14:paraId="094CA90A" w14:textId="77777777" w:rsidR="002C0AD5" w:rsidRPr="00805421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CFD8839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055FD744" w14:textId="5547F9FF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</w:t>
            </w:r>
          </w:p>
        </w:tc>
      </w:tr>
      <w:tr w:rsidR="002C0AD5" w:rsidRPr="006A70B2" w14:paraId="479AABD0" w14:textId="77777777" w:rsidTr="00214D9A">
        <w:trPr>
          <w:trHeight w:val="260"/>
        </w:trPr>
        <w:tc>
          <w:tcPr>
            <w:tcW w:w="1134" w:type="dxa"/>
            <w:noWrap/>
            <w:vAlign w:val="center"/>
          </w:tcPr>
          <w:p w14:paraId="4CB7AE3F" w14:textId="77777777" w:rsidR="002C0AD5" w:rsidRPr="002C0AD5" w:rsidRDefault="002C0AD5" w:rsidP="002C0AD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DA495B5" w14:textId="2A8EE0C0" w:rsidR="002C0AD5" w:rsidRPr="008F713A" w:rsidRDefault="002C0AD5" w:rsidP="002C0AD5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6E100D07" w14:textId="77777777" w:rsidR="002C0AD5" w:rsidRPr="00805421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8D0C24C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7BBAC814" w14:textId="454E9091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55</w:t>
            </w:r>
          </w:p>
        </w:tc>
      </w:tr>
      <w:tr w:rsidR="002C0AD5" w:rsidRPr="006A70B2" w14:paraId="3C993A0B" w14:textId="77777777" w:rsidTr="00214D9A">
        <w:trPr>
          <w:trHeight w:val="260"/>
        </w:trPr>
        <w:tc>
          <w:tcPr>
            <w:tcW w:w="1134" w:type="dxa"/>
            <w:noWrap/>
            <w:vAlign w:val="center"/>
          </w:tcPr>
          <w:p w14:paraId="08D1FF1A" w14:textId="77777777" w:rsidR="002C0AD5" w:rsidRPr="002C0AD5" w:rsidRDefault="002C0AD5" w:rsidP="002C0AD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B342D75" w14:textId="4650E1C5" w:rsidR="002C0AD5" w:rsidRPr="008F713A" w:rsidRDefault="002C0AD5" w:rsidP="002C0AD5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600x600</w:t>
            </w:r>
          </w:p>
        </w:tc>
        <w:tc>
          <w:tcPr>
            <w:tcW w:w="1417" w:type="dxa"/>
            <w:vAlign w:val="center"/>
          </w:tcPr>
          <w:p w14:paraId="1BC0D75E" w14:textId="77777777" w:rsidR="002C0AD5" w:rsidRPr="00805421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0130059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04012FF3" w14:textId="2CA98512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2C0AD5" w:rsidRPr="006A70B2" w14:paraId="5E8B6314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0429D19D" w14:textId="77777777" w:rsidR="002C0AD5" w:rsidRPr="00F42FE7" w:rsidRDefault="002C0AD5" w:rsidP="002C0AD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35B3333" w14:textId="48085E45" w:rsidR="002C0AD5" w:rsidRPr="008F713A" w:rsidRDefault="002C0AD5" w:rsidP="002C0AD5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 w:rsidRPr="008F713A">
              <w:rPr>
                <w:rFonts w:asciiTheme="majorHAnsi" w:hAnsiTheme="majorHAnsi" w:cstheme="majorHAnsi"/>
                <w:bCs/>
                <w:sz w:val="20"/>
              </w:rPr>
              <w:t>Ugniai atspar</w:t>
            </w:r>
            <w:r>
              <w:rPr>
                <w:rFonts w:asciiTheme="majorHAnsi" w:hAnsiTheme="majorHAnsi" w:cstheme="majorHAnsi"/>
                <w:bCs/>
                <w:sz w:val="20"/>
              </w:rPr>
              <w:t>ūs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(priešgaisrinių)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4 kraštinių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ortaki</w:t>
            </w:r>
            <w:r>
              <w:rPr>
                <w:rFonts w:asciiTheme="majorHAnsi" w:hAnsiTheme="majorHAnsi" w:cstheme="majorHAnsi"/>
                <w:bCs/>
                <w:sz w:val="20"/>
              </w:rPr>
              <w:t>ai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Iš kalcio silikato plokščių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092489">
              <w:rPr>
                <w:bCs/>
                <w:sz w:val="20"/>
              </w:rPr>
              <w:t xml:space="preserve">EI120 </w:t>
            </w:r>
            <w:r w:rsidRPr="00092489">
              <w:rPr>
                <w:bCs/>
                <w:sz w:val="18"/>
                <w:szCs w:val="18"/>
              </w:rPr>
              <w:t>(v</w:t>
            </w:r>
            <w:r w:rsidRPr="00092489">
              <w:rPr>
                <w:bCs/>
                <w:sz w:val="18"/>
                <w:szCs w:val="18"/>
                <w:vertAlign w:val="subscript"/>
              </w:rPr>
              <w:t>e</w:t>
            </w:r>
            <w:r w:rsidRPr="00092489">
              <w:rPr>
                <w:bCs/>
                <w:sz w:val="18"/>
                <w:szCs w:val="18"/>
              </w:rPr>
              <w:t>-h</w:t>
            </w:r>
            <w:r w:rsidRPr="00092489">
              <w:rPr>
                <w:bCs/>
                <w:sz w:val="18"/>
                <w:szCs w:val="18"/>
                <w:vertAlign w:val="subscript"/>
              </w:rPr>
              <w:t>o</w:t>
            </w:r>
            <w:r w:rsidRPr="00092489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14:paraId="6CC80A16" w14:textId="04155C61" w:rsidR="002C0AD5" w:rsidRPr="00805421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05421">
              <w:rPr>
                <w:rFonts w:asciiTheme="majorHAnsi" w:hAnsiTheme="majorHAnsi" w:cstheme="majorHAnsi"/>
                <w:sz w:val="20"/>
                <w:lang w:val="en-US"/>
              </w:rPr>
              <w:t>TS2-4-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5137D0AC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54D38DD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2C0AD5" w:rsidRPr="006A70B2" w14:paraId="019DEC30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7B1E4A25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40F70A4" w14:textId="64A4D28A" w:rsidR="002C0AD5" w:rsidRPr="006A70B2" w:rsidRDefault="002C0AD5" w:rsidP="002C0AD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700x700</w:t>
            </w:r>
          </w:p>
        </w:tc>
        <w:tc>
          <w:tcPr>
            <w:tcW w:w="1417" w:type="dxa"/>
            <w:vAlign w:val="center"/>
          </w:tcPr>
          <w:p w14:paraId="6F611F83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C02DFEB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155539FA" w14:textId="535E694F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2C0AD5" w:rsidRPr="006A70B2" w14:paraId="10DB13E2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6F392CCB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F7855D0" w14:textId="0BD18A76" w:rsidR="002C0AD5" w:rsidRDefault="002C0AD5" w:rsidP="002C0AD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800x800</w:t>
            </w:r>
          </w:p>
        </w:tc>
        <w:tc>
          <w:tcPr>
            <w:tcW w:w="1417" w:type="dxa"/>
            <w:vAlign w:val="center"/>
          </w:tcPr>
          <w:p w14:paraId="46810652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EDC5812" w14:textId="00B97D4E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62B940A" w14:textId="6708C1CC" w:rsidR="002C0AD5" w:rsidRDefault="002C0AD5" w:rsidP="002C0AD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</w:t>
            </w:r>
          </w:p>
        </w:tc>
      </w:tr>
      <w:tr w:rsidR="002C0AD5" w:rsidRPr="006A70B2" w14:paraId="484BA902" w14:textId="77777777" w:rsidTr="00560C17">
        <w:trPr>
          <w:trHeight w:val="260"/>
        </w:trPr>
        <w:tc>
          <w:tcPr>
            <w:tcW w:w="1134" w:type="dxa"/>
            <w:noWrap/>
            <w:vAlign w:val="center"/>
          </w:tcPr>
          <w:p w14:paraId="7D6618E8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0D6651B" w14:textId="2F86E648" w:rsidR="002C0AD5" w:rsidRDefault="002C0AD5" w:rsidP="002C0AD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800x600</w:t>
            </w:r>
          </w:p>
        </w:tc>
        <w:tc>
          <w:tcPr>
            <w:tcW w:w="1417" w:type="dxa"/>
            <w:vAlign w:val="center"/>
          </w:tcPr>
          <w:p w14:paraId="4BF19B25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ED9A838" w14:textId="7CA05B79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F2434C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F1734A6" w14:textId="43829E5A" w:rsidR="002C0AD5" w:rsidRDefault="002C0AD5" w:rsidP="002C0AD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2C0AD5" w:rsidRPr="006A70B2" w14:paraId="48A1EC5C" w14:textId="77777777" w:rsidTr="00560C17">
        <w:trPr>
          <w:trHeight w:val="260"/>
        </w:trPr>
        <w:tc>
          <w:tcPr>
            <w:tcW w:w="1134" w:type="dxa"/>
            <w:noWrap/>
            <w:vAlign w:val="center"/>
          </w:tcPr>
          <w:p w14:paraId="5D837525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7320321" w14:textId="5B411BA0" w:rsidR="002C0AD5" w:rsidRDefault="002C0AD5" w:rsidP="002C0AD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1200x1200</w:t>
            </w:r>
          </w:p>
        </w:tc>
        <w:tc>
          <w:tcPr>
            <w:tcW w:w="1417" w:type="dxa"/>
            <w:vAlign w:val="center"/>
          </w:tcPr>
          <w:p w14:paraId="74AED809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2A2C34F" w14:textId="2EE23D6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F2434C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92B9938" w14:textId="0501A888" w:rsidR="002C0AD5" w:rsidRDefault="002C0AD5" w:rsidP="002C0AD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2C0AD5" w14:paraId="61379369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227AA20A" w14:textId="77777777" w:rsidR="002C0AD5" w:rsidRPr="00F42FE7" w:rsidRDefault="002C0AD5" w:rsidP="002C0AD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5A720BD" w14:textId="77777777" w:rsidR="002C0AD5" w:rsidRPr="00092489" w:rsidRDefault="002C0AD5" w:rsidP="002C0AD5">
            <w:pPr>
              <w:ind w:right="126"/>
              <w:jc w:val="both"/>
              <w:rPr>
                <w:rFonts w:asciiTheme="majorHAnsi" w:hAnsiTheme="majorHAnsi" w:cstheme="majorHAnsi"/>
                <w:sz w:val="20"/>
              </w:rPr>
            </w:pPr>
            <w:r w:rsidRPr="00092489">
              <w:rPr>
                <w:rFonts w:asciiTheme="majorHAnsi" w:hAnsiTheme="majorHAnsi" w:cstheme="majorHAnsi"/>
                <w:sz w:val="20"/>
              </w:rPr>
              <w:t>Kelių</w:t>
            </w:r>
            <w:r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092489">
              <w:rPr>
                <w:rFonts w:asciiTheme="majorHAnsi" w:hAnsiTheme="majorHAnsi" w:cstheme="majorHAnsi"/>
                <w:sz w:val="20"/>
              </w:rPr>
              <w:t xml:space="preserve">patalpų dūmų šalinimo kanalų sistema </w:t>
            </w:r>
            <w:r>
              <w:rPr>
                <w:rFonts w:asciiTheme="majorHAnsi" w:hAnsiTheme="majorHAnsi" w:cstheme="majorHAnsi"/>
                <w:sz w:val="20"/>
              </w:rPr>
              <w:t>i</w:t>
            </w:r>
            <w:r w:rsidRPr="00092489">
              <w:rPr>
                <w:rFonts w:asciiTheme="majorHAnsi" w:hAnsiTheme="majorHAnsi" w:cstheme="majorHAnsi"/>
                <w:sz w:val="20"/>
              </w:rPr>
              <w:t>š kalcio silikato  plokščių EI60 (v</w:t>
            </w:r>
            <w:r w:rsidRPr="00092489">
              <w:rPr>
                <w:rFonts w:asciiTheme="majorHAnsi" w:hAnsiTheme="majorHAnsi" w:cstheme="majorHAnsi"/>
                <w:sz w:val="20"/>
                <w:vertAlign w:val="subscript"/>
              </w:rPr>
              <w:t>e</w:t>
            </w:r>
            <w:r w:rsidRPr="00092489">
              <w:rPr>
                <w:rFonts w:asciiTheme="majorHAnsi" w:hAnsiTheme="majorHAnsi" w:cstheme="majorHAnsi"/>
                <w:sz w:val="20"/>
              </w:rPr>
              <w:t>-h</w:t>
            </w:r>
            <w:r w:rsidRPr="00092489">
              <w:rPr>
                <w:rFonts w:asciiTheme="majorHAnsi" w:hAnsiTheme="majorHAnsi" w:cstheme="majorHAnsi"/>
                <w:sz w:val="20"/>
                <w:vertAlign w:val="subscript"/>
              </w:rPr>
              <w:t>o</w:t>
            </w:r>
            <w:r w:rsidRPr="00092489">
              <w:rPr>
                <w:rFonts w:asciiTheme="majorHAnsi" w:hAnsiTheme="majorHAnsi" w:cstheme="majorHAnsi"/>
                <w:sz w:val="20"/>
              </w:rPr>
              <w:t>) S1500 multi</w:t>
            </w:r>
          </w:p>
        </w:tc>
        <w:tc>
          <w:tcPr>
            <w:tcW w:w="1417" w:type="dxa"/>
            <w:vAlign w:val="center"/>
          </w:tcPr>
          <w:p w14:paraId="079FE677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4-3</w:t>
            </w:r>
          </w:p>
        </w:tc>
        <w:tc>
          <w:tcPr>
            <w:tcW w:w="852" w:type="dxa"/>
            <w:noWrap/>
            <w:vAlign w:val="center"/>
          </w:tcPr>
          <w:p w14:paraId="1C591F53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2213808E" w14:textId="77777777" w:rsidR="002C0AD5" w:rsidRDefault="002C0AD5" w:rsidP="002C0AD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</w:p>
        </w:tc>
      </w:tr>
      <w:tr w:rsidR="002C0AD5" w14:paraId="2EE2FF02" w14:textId="77777777" w:rsidTr="006F5605">
        <w:trPr>
          <w:trHeight w:val="260"/>
        </w:trPr>
        <w:tc>
          <w:tcPr>
            <w:tcW w:w="1134" w:type="dxa"/>
            <w:noWrap/>
            <w:vAlign w:val="center"/>
          </w:tcPr>
          <w:p w14:paraId="2C1F1C74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0936AE7" w14:textId="56F12018" w:rsidR="002C0AD5" w:rsidRDefault="002C0AD5" w:rsidP="002C0AD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600x200</w:t>
            </w:r>
          </w:p>
        </w:tc>
        <w:tc>
          <w:tcPr>
            <w:tcW w:w="1417" w:type="dxa"/>
            <w:vAlign w:val="center"/>
          </w:tcPr>
          <w:p w14:paraId="7278F4CF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554A1B0" w14:textId="4C6D8966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B42449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ACB9369" w14:textId="3A2419E7" w:rsidR="002C0AD5" w:rsidRDefault="002C0AD5" w:rsidP="002C0AD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2C0AD5" w14:paraId="67A6C106" w14:textId="77777777" w:rsidTr="006F5605">
        <w:trPr>
          <w:trHeight w:val="260"/>
        </w:trPr>
        <w:tc>
          <w:tcPr>
            <w:tcW w:w="1134" w:type="dxa"/>
            <w:noWrap/>
            <w:vAlign w:val="center"/>
          </w:tcPr>
          <w:p w14:paraId="555DBDBA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84465C9" w14:textId="5F7F20DF" w:rsidR="002C0AD5" w:rsidRDefault="002C0AD5" w:rsidP="002C0AD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</w:t>
            </w:r>
          </w:p>
        </w:tc>
        <w:tc>
          <w:tcPr>
            <w:tcW w:w="1417" w:type="dxa"/>
            <w:vAlign w:val="center"/>
          </w:tcPr>
          <w:p w14:paraId="430181FF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BE4F366" w14:textId="213CE63F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B42449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95A48C7" w14:textId="26B8C69D" w:rsidR="002C0AD5" w:rsidRDefault="002C0AD5" w:rsidP="002C0AD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18</w:t>
            </w:r>
          </w:p>
        </w:tc>
      </w:tr>
      <w:tr w:rsidR="002C0AD5" w:rsidRPr="006A70B2" w14:paraId="49E8F49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347EF01" w14:textId="77777777" w:rsidR="002C0AD5" w:rsidRPr="003A6C67" w:rsidRDefault="002C0AD5" w:rsidP="002C0AD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9A8BB72" w14:textId="77777777" w:rsidR="002C0AD5" w:rsidRPr="006A70B2" w:rsidRDefault="002C0AD5" w:rsidP="002C0AD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Šilumine izoliacija akmens vata su folija :</w:t>
            </w:r>
          </w:p>
        </w:tc>
        <w:tc>
          <w:tcPr>
            <w:tcW w:w="1417" w:type="dxa"/>
            <w:vAlign w:val="center"/>
          </w:tcPr>
          <w:p w14:paraId="592C0C8F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09EABC5E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D4923A4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2C0AD5" w:rsidRPr="006A70B2" w14:paraId="1F9B77E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8FD010E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D1E3DA4" w14:textId="77777777" w:rsidR="002C0AD5" w:rsidRPr="006A70B2" w:rsidRDefault="002C0AD5" w:rsidP="002C0AD5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3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3C2FA853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B5959CA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7DD6417E" w14:textId="40727BAC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89</w:t>
            </w:r>
          </w:p>
        </w:tc>
      </w:tr>
      <w:tr w:rsidR="002C0AD5" w:rsidRPr="006A70B2" w14:paraId="5FD7430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54DABA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457CF50" w14:textId="77777777" w:rsidR="002C0AD5" w:rsidRPr="006A70B2" w:rsidRDefault="002C0AD5" w:rsidP="002C0AD5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5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07B8FD51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EDACA51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C6910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DC6910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0A90609E" w14:textId="16B2BEEA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2C0AD5" w:rsidRPr="006A70B2" w14:paraId="1248229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033FF4B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5D5DB94" w14:textId="77777777" w:rsidR="002C0AD5" w:rsidRPr="006A70B2" w:rsidRDefault="002C0AD5" w:rsidP="002C0AD5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8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385595DB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662CB46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C6910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DC6910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571D18AA" w14:textId="4EABF293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702</w:t>
            </w:r>
          </w:p>
        </w:tc>
      </w:tr>
      <w:tr w:rsidR="002C0AD5" w:rsidRPr="006A70B2" w14:paraId="0AA7E99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464368C" w14:textId="77777777" w:rsidR="002C0AD5" w:rsidRPr="003A6C67" w:rsidRDefault="002C0AD5" w:rsidP="002C0AD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38D9970" w14:textId="77777777" w:rsidR="002C0AD5" w:rsidRPr="006A70B2" w:rsidRDefault="002C0AD5" w:rsidP="002C0AD5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Priešgaisrinė izoliacija:</w:t>
            </w:r>
          </w:p>
        </w:tc>
        <w:tc>
          <w:tcPr>
            <w:tcW w:w="1417" w:type="dxa"/>
            <w:vAlign w:val="center"/>
          </w:tcPr>
          <w:p w14:paraId="2A442BD7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14529BE5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03349ED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2C0AD5" w:rsidRPr="006A70B2" w14:paraId="7DC8695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6B9B759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DBBBB94" w14:textId="77777777" w:rsidR="002C0AD5" w:rsidRPr="006A70B2" w:rsidRDefault="002C0AD5" w:rsidP="002C0AD5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EI60 (ve ho o-&gt;i)S apvaliems ortakiams</w:t>
            </w:r>
          </w:p>
        </w:tc>
        <w:tc>
          <w:tcPr>
            <w:tcW w:w="1417" w:type="dxa"/>
            <w:vAlign w:val="center"/>
          </w:tcPr>
          <w:p w14:paraId="26180C56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39E048E" w14:textId="77777777" w:rsidR="002C0AD5" w:rsidRPr="006A70B2" w:rsidRDefault="002C0AD5" w:rsidP="002C0AD5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60216FBC" w14:textId="544415C6" w:rsidR="000D1319" w:rsidRPr="000D1319" w:rsidRDefault="000D1319" w:rsidP="000D1319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93</w:t>
            </w:r>
          </w:p>
        </w:tc>
      </w:tr>
      <w:tr w:rsidR="000D1319" w14:paraId="06D1EA7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7E5277D" w14:textId="77777777" w:rsidR="000D1319" w:rsidRPr="006A70B2" w:rsidRDefault="000D1319" w:rsidP="000D131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D28B9E1" w14:textId="58F59B18" w:rsidR="000D1319" w:rsidRDefault="000D1319" w:rsidP="000D1319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EI60 (ve ho i-&gt;o)S stačiakampiams ortakiams</w:t>
            </w:r>
          </w:p>
        </w:tc>
        <w:tc>
          <w:tcPr>
            <w:tcW w:w="1417" w:type="dxa"/>
            <w:vAlign w:val="center"/>
          </w:tcPr>
          <w:p w14:paraId="4E6FD3EA" w14:textId="77777777" w:rsidR="000D1319" w:rsidRPr="006A70B2" w:rsidRDefault="000D1319" w:rsidP="000D131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321967E" w14:textId="22250E70" w:rsidR="000D1319" w:rsidRPr="006A70B2" w:rsidRDefault="000D1319" w:rsidP="000D131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2A973B7D" w14:textId="54BDB190" w:rsidR="000D1319" w:rsidRDefault="000D1319" w:rsidP="000D1319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180</w:t>
            </w:r>
          </w:p>
        </w:tc>
      </w:tr>
      <w:tr w:rsidR="000D1319" w:rsidRPr="006A70B2" w14:paraId="374E262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167B77C" w14:textId="77777777" w:rsidR="000D1319" w:rsidRPr="003A6C67" w:rsidRDefault="000D1319" w:rsidP="000D131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2F6C013" w14:textId="77777777" w:rsidR="000D1319" w:rsidRPr="006A70B2" w:rsidRDefault="000D1319" w:rsidP="000D1319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 xml:space="preserve">Antikondensacinė izoliacija </w:t>
            </w:r>
          </w:p>
        </w:tc>
        <w:tc>
          <w:tcPr>
            <w:tcW w:w="1417" w:type="dxa"/>
            <w:vAlign w:val="center"/>
          </w:tcPr>
          <w:p w14:paraId="5F33834D" w14:textId="3CE85648" w:rsidR="000D1319" w:rsidRPr="006A70B2" w:rsidRDefault="000D1319" w:rsidP="000D131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5640F81D" w14:textId="77777777" w:rsidR="000D1319" w:rsidRPr="006A70B2" w:rsidRDefault="000D1319" w:rsidP="000D131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57B53E5" w14:textId="77777777" w:rsidR="000D1319" w:rsidRPr="006A70B2" w:rsidRDefault="000D1319" w:rsidP="000D131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0D1319" w:rsidRPr="00362634" w14:paraId="75C7B08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C195A5D" w14:textId="77777777" w:rsidR="000D1319" w:rsidRPr="006A70B2" w:rsidRDefault="000D1319" w:rsidP="000D131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3AC793B" w14:textId="77777777" w:rsidR="000D1319" w:rsidRPr="006A70B2" w:rsidRDefault="000D1319" w:rsidP="000D1319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</w:rPr>
              <w:t>mm</w:t>
            </w:r>
          </w:p>
        </w:tc>
        <w:tc>
          <w:tcPr>
            <w:tcW w:w="1417" w:type="dxa"/>
            <w:vAlign w:val="center"/>
          </w:tcPr>
          <w:p w14:paraId="0AB37EF0" w14:textId="77777777" w:rsidR="000D1319" w:rsidRPr="006A70B2" w:rsidRDefault="000D1319" w:rsidP="000D131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3198100" w14:textId="77777777" w:rsidR="000D1319" w:rsidRPr="006A70B2" w:rsidRDefault="000D1319" w:rsidP="000D131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center"/>
          </w:tcPr>
          <w:p w14:paraId="24769F3D" w14:textId="776637B1" w:rsidR="000D1319" w:rsidRPr="00362634" w:rsidRDefault="000D1319" w:rsidP="000D13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noProof w:val="0"/>
                <w:color w:val="000000"/>
                <w:sz w:val="20"/>
                <w:lang w:eastAsia="lt-LT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272</w:t>
            </w:r>
          </w:p>
        </w:tc>
      </w:tr>
      <w:tr w:rsidR="000D1319" w:rsidRPr="006A70B2" w14:paraId="05944DF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8CB8B21" w14:textId="77777777" w:rsidR="000D1319" w:rsidRPr="003A6C67" w:rsidRDefault="000D1319" w:rsidP="000D131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3A51615" w14:textId="77777777" w:rsidR="000D1319" w:rsidRPr="003A21E7" w:rsidRDefault="000D1319" w:rsidP="000D1319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Apžiūros liukai apvaliems ir stačiakampiams ortakiams</w:t>
            </w:r>
          </w:p>
        </w:tc>
        <w:tc>
          <w:tcPr>
            <w:tcW w:w="1417" w:type="dxa"/>
            <w:vAlign w:val="center"/>
          </w:tcPr>
          <w:p w14:paraId="6F4CD3BB" w14:textId="77777777" w:rsidR="000D1319" w:rsidRPr="006A70B2" w:rsidRDefault="000D1319" w:rsidP="000D131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71639E4C" w14:textId="77777777" w:rsidR="000D1319" w:rsidRPr="006A70B2" w:rsidRDefault="000D1319" w:rsidP="000D1319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15BCC312" w14:textId="77777777" w:rsidR="000D1319" w:rsidRPr="006A70B2" w:rsidRDefault="000D1319" w:rsidP="000D131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0D1319" w:rsidRPr="003A21E7" w14:paraId="3445E08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57F36E6" w14:textId="77777777" w:rsidR="000D1319" w:rsidRPr="003A6C67" w:rsidRDefault="000D1319" w:rsidP="000D131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C69E44F" w14:textId="77777777" w:rsidR="000D1319" w:rsidRPr="003A21E7" w:rsidRDefault="000D1319" w:rsidP="000D1319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 xml:space="preserve">Lipni armuota aliuminio folija, ritinėlis </w:t>
            </w:r>
          </w:p>
        </w:tc>
        <w:tc>
          <w:tcPr>
            <w:tcW w:w="1417" w:type="dxa"/>
          </w:tcPr>
          <w:p w14:paraId="25685A81" w14:textId="77777777" w:rsidR="000D1319" w:rsidRPr="006A70B2" w:rsidRDefault="000D1319" w:rsidP="000D131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2F64DC5C" w14:textId="77777777" w:rsidR="000D1319" w:rsidRPr="003A21E7" w:rsidRDefault="000D1319" w:rsidP="000D1319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4B667290" w14:textId="77777777" w:rsidR="000D1319" w:rsidRPr="003A21E7" w:rsidRDefault="000D1319" w:rsidP="000D131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0D1319" w:rsidRPr="003A21E7" w14:paraId="42E8358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7C4135A" w14:textId="77777777" w:rsidR="000D1319" w:rsidRPr="003A6C67" w:rsidRDefault="000D1319" w:rsidP="000D131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8276240" w14:textId="77777777" w:rsidR="000D1319" w:rsidRPr="003A21E7" w:rsidRDefault="000D1319" w:rsidP="000D1319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Ortakių tvirtinimo detalės</w:t>
            </w:r>
          </w:p>
        </w:tc>
        <w:tc>
          <w:tcPr>
            <w:tcW w:w="1417" w:type="dxa"/>
          </w:tcPr>
          <w:p w14:paraId="59F10325" w14:textId="77777777" w:rsidR="000D1319" w:rsidRPr="006A70B2" w:rsidRDefault="000D1319" w:rsidP="000D1319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0E1290BD" w14:textId="77777777" w:rsidR="000D1319" w:rsidRPr="003A21E7" w:rsidRDefault="000D1319" w:rsidP="000D1319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79476485" w14:textId="77777777" w:rsidR="000D1319" w:rsidRPr="003A21E7" w:rsidRDefault="000D1319" w:rsidP="000D1319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0D1319" w:rsidRPr="003A21E7" w14:paraId="596D425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5B7083" w14:textId="77777777" w:rsidR="000D1319" w:rsidRPr="003A6C67" w:rsidRDefault="000D1319" w:rsidP="000D131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BF828F6" w14:textId="77777777" w:rsidR="000D1319" w:rsidRPr="003A21E7" w:rsidRDefault="000D1319" w:rsidP="000D1319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Lauke montuojamų ortakių tvirtinimas prie stogo konstrukcijų</w:t>
            </w:r>
          </w:p>
        </w:tc>
        <w:tc>
          <w:tcPr>
            <w:tcW w:w="1417" w:type="dxa"/>
          </w:tcPr>
          <w:p w14:paraId="4A4810E6" w14:textId="77777777" w:rsidR="000D1319" w:rsidRPr="006A70B2" w:rsidRDefault="000D1319" w:rsidP="000D1319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49BD35D9" w14:textId="77777777" w:rsidR="000D1319" w:rsidRPr="003A21E7" w:rsidRDefault="000D1319" w:rsidP="000D1319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7AC7AE0E" w14:textId="77777777" w:rsidR="000D1319" w:rsidRPr="003A21E7" w:rsidRDefault="000D1319" w:rsidP="000D1319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0D1319" w:rsidRPr="003A21E7" w14:paraId="4524919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965214" w14:textId="77777777" w:rsidR="000D1319" w:rsidRPr="003A6C67" w:rsidRDefault="000D1319" w:rsidP="000D131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4D7A0A2" w14:textId="77777777" w:rsidR="000D1319" w:rsidRPr="003A21E7" w:rsidRDefault="000D1319" w:rsidP="000D1319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Vėdinimo sistemų aerodinaminis išbandymas ir sureguliavimas</w:t>
            </w:r>
          </w:p>
        </w:tc>
        <w:tc>
          <w:tcPr>
            <w:tcW w:w="1417" w:type="dxa"/>
          </w:tcPr>
          <w:p w14:paraId="6F3A38BF" w14:textId="77777777" w:rsidR="000D1319" w:rsidRPr="006A70B2" w:rsidRDefault="000D1319" w:rsidP="000D1319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279FE5AF" w14:textId="77777777" w:rsidR="000D1319" w:rsidRPr="003A21E7" w:rsidRDefault="000D1319" w:rsidP="000D1319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vnt. </w:t>
            </w:r>
          </w:p>
        </w:tc>
        <w:tc>
          <w:tcPr>
            <w:tcW w:w="1983" w:type="dxa"/>
            <w:noWrap/>
            <w:vAlign w:val="center"/>
          </w:tcPr>
          <w:p w14:paraId="3C3B2C70" w14:textId="7015DDCA" w:rsidR="000D1319" w:rsidRPr="003A21E7" w:rsidRDefault="000D1319" w:rsidP="000D1319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20</w:t>
            </w:r>
          </w:p>
        </w:tc>
      </w:tr>
      <w:tr w:rsidR="000D1319" w:rsidRPr="003A21E7" w14:paraId="09C9922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2BA8F1E" w14:textId="77777777" w:rsidR="000D1319" w:rsidRPr="003A6C67" w:rsidRDefault="000D1319" w:rsidP="000D131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A1113D7" w14:textId="2A3369B5" w:rsidR="000D1319" w:rsidRPr="003A21E7" w:rsidRDefault="000D1319" w:rsidP="000D1319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Esamų sistemų demontavimas</w:t>
            </w:r>
          </w:p>
        </w:tc>
        <w:tc>
          <w:tcPr>
            <w:tcW w:w="1417" w:type="dxa"/>
          </w:tcPr>
          <w:p w14:paraId="0C3303D1" w14:textId="116B0DD0" w:rsidR="000D1319" w:rsidRPr="00442A2D" w:rsidRDefault="000D1319" w:rsidP="000D131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1C2611D7" w14:textId="52FD9BDC" w:rsidR="000D1319" w:rsidRPr="003A21E7" w:rsidRDefault="000D1319" w:rsidP="000D1319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7B871F52" w14:textId="665122B5" w:rsidR="000D1319" w:rsidRDefault="000D1319" w:rsidP="000D1319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0D1319" w:rsidRPr="003A21E7" w14:paraId="705158B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6F12917" w14:textId="77777777" w:rsidR="000D1319" w:rsidRPr="003A6C67" w:rsidRDefault="000D1319" w:rsidP="000D131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CC220CA" w14:textId="77777777" w:rsidR="000D1319" w:rsidRPr="003A21E7" w:rsidRDefault="000D1319" w:rsidP="000D1319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Montavimo darbai</w:t>
            </w:r>
          </w:p>
        </w:tc>
        <w:tc>
          <w:tcPr>
            <w:tcW w:w="1417" w:type="dxa"/>
          </w:tcPr>
          <w:p w14:paraId="0E709929" w14:textId="77777777" w:rsidR="000D1319" w:rsidRPr="006A70B2" w:rsidRDefault="000D1319" w:rsidP="000D1319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10B08114" w14:textId="77777777" w:rsidR="000D1319" w:rsidRPr="003A21E7" w:rsidRDefault="000D1319" w:rsidP="000D1319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5E54A52B" w14:textId="77777777" w:rsidR="000D1319" w:rsidRPr="003A21E7" w:rsidRDefault="000D1319" w:rsidP="000D1319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0D1319" w:rsidRPr="003A21E7" w14:paraId="61ABF19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BC4FBC8" w14:textId="77777777" w:rsidR="000D1319" w:rsidRPr="003A6C67" w:rsidRDefault="000D1319" w:rsidP="000D131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FC1460" w14:textId="77777777" w:rsidR="000D1319" w:rsidRPr="003A21E7" w:rsidRDefault="000D1319" w:rsidP="000D1319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Išpildomosios dokumentacijos, sistemų instrukcijų, techninių pasų ir kitos dokumentacijos parengimas ir perdavimas Užsakovui</w:t>
            </w:r>
          </w:p>
        </w:tc>
        <w:tc>
          <w:tcPr>
            <w:tcW w:w="1417" w:type="dxa"/>
          </w:tcPr>
          <w:p w14:paraId="37A6964B" w14:textId="77777777" w:rsidR="000D1319" w:rsidRPr="006A70B2" w:rsidRDefault="000D1319" w:rsidP="000D1319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0CE098E9" w14:textId="77777777" w:rsidR="000D1319" w:rsidRPr="003A21E7" w:rsidRDefault="000D1319" w:rsidP="000D1319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kompl.</w:t>
            </w:r>
          </w:p>
        </w:tc>
        <w:tc>
          <w:tcPr>
            <w:tcW w:w="1983" w:type="dxa"/>
            <w:noWrap/>
            <w:vAlign w:val="center"/>
          </w:tcPr>
          <w:p w14:paraId="1F56D812" w14:textId="77777777" w:rsidR="000D1319" w:rsidRPr="003A21E7" w:rsidRDefault="000D1319" w:rsidP="000D1319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1</w:t>
            </w:r>
          </w:p>
        </w:tc>
      </w:tr>
      <w:tr w:rsidR="000D1319" w:rsidRPr="003A21E7" w14:paraId="5E3ADEF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C5F4F60" w14:textId="77777777" w:rsidR="000D1319" w:rsidRPr="003A6C67" w:rsidRDefault="000D1319" w:rsidP="000D131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F74C77B" w14:textId="77777777" w:rsidR="000D1319" w:rsidRPr="003A21E7" w:rsidRDefault="000D1319" w:rsidP="000D1319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Užsakovo personalo mokymai</w:t>
            </w:r>
          </w:p>
        </w:tc>
        <w:tc>
          <w:tcPr>
            <w:tcW w:w="1417" w:type="dxa"/>
          </w:tcPr>
          <w:p w14:paraId="0E15769B" w14:textId="77777777" w:rsidR="000D1319" w:rsidRPr="006A70B2" w:rsidRDefault="000D1319" w:rsidP="000D1319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6873BF45" w14:textId="77777777" w:rsidR="000D1319" w:rsidRPr="003A21E7" w:rsidRDefault="000D1319" w:rsidP="000D1319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3B7DA54A" w14:textId="77777777" w:rsidR="000D1319" w:rsidRPr="003A21E7" w:rsidRDefault="000D1319" w:rsidP="000D1319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</w:tbl>
    <w:p w14:paraId="1869DB78" w14:textId="77777777" w:rsidR="005F1081" w:rsidRDefault="005F1081" w:rsidP="00FA717E">
      <w:pPr>
        <w:rPr>
          <w:rFonts w:asciiTheme="majorHAnsi" w:hAnsiTheme="majorHAnsi" w:cstheme="majorHAnsi"/>
          <w:b/>
          <w:bCs/>
          <w:sz w:val="20"/>
        </w:rPr>
      </w:pPr>
    </w:p>
    <w:p w14:paraId="3BC415A6" w14:textId="174BB8A2" w:rsidR="005F1081" w:rsidRDefault="00213899" w:rsidP="00FA717E">
      <w:pPr>
        <w:rPr>
          <w:rFonts w:asciiTheme="majorHAnsi" w:hAnsiTheme="majorHAnsi" w:cstheme="majorHAnsi"/>
          <w:b/>
          <w:bCs/>
          <w:sz w:val="20"/>
        </w:rPr>
      </w:pPr>
      <w:r>
        <w:rPr>
          <w:rFonts w:asciiTheme="majorHAnsi" w:hAnsiTheme="majorHAnsi" w:cstheme="majorHAnsi"/>
          <w:b/>
          <w:bCs/>
          <w:sz w:val="20"/>
        </w:rPr>
        <w:t>LAIKINOS KASOS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1417"/>
        <w:gridCol w:w="852"/>
        <w:gridCol w:w="1983"/>
      </w:tblGrid>
      <w:tr w:rsidR="00213899" w:rsidRPr="006A70B2" w14:paraId="5FB2A95F" w14:textId="77777777" w:rsidTr="00D20305">
        <w:trPr>
          <w:trHeight w:val="510"/>
        </w:trPr>
        <w:tc>
          <w:tcPr>
            <w:tcW w:w="1134" w:type="dxa"/>
            <w:vAlign w:val="center"/>
          </w:tcPr>
          <w:p w14:paraId="19F57682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Pozicija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eil. Nr.</w:t>
            </w:r>
          </w:p>
        </w:tc>
        <w:tc>
          <w:tcPr>
            <w:tcW w:w="4820" w:type="dxa"/>
            <w:vAlign w:val="center"/>
          </w:tcPr>
          <w:p w14:paraId="78D0202E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Pavadinimas ir techninės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charakteristikos</w:t>
            </w:r>
          </w:p>
        </w:tc>
        <w:tc>
          <w:tcPr>
            <w:tcW w:w="1417" w:type="dxa"/>
            <w:vAlign w:val="center"/>
          </w:tcPr>
          <w:p w14:paraId="03E5DBCC" w14:textId="0B1F28BD" w:rsid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TS ž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ymuo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/</w:t>
            </w:r>
          </w:p>
          <w:p w14:paraId="636F8570" w14:textId="242DC65A" w:rsidR="00213899" w:rsidRPr="006A70B2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Gamintojas</w:t>
            </w:r>
          </w:p>
        </w:tc>
        <w:tc>
          <w:tcPr>
            <w:tcW w:w="852" w:type="dxa"/>
            <w:vAlign w:val="center"/>
          </w:tcPr>
          <w:p w14:paraId="485EF5ED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Mato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vnt.</w:t>
            </w:r>
          </w:p>
        </w:tc>
        <w:tc>
          <w:tcPr>
            <w:tcW w:w="1983" w:type="dxa"/>
            <w:vAlign w:val="center"/>
          </w:tcPr>
          <w:p w14:paraId="7E0D4F93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Kiekis</w:t>
            </w:r>
          </w:p>
        </w:tc>
      </w:tr>
      <w:tr w:rsidR="00213899" w:rsidRPr="006A70B2" w14:paraId="662DD0C3" w14:textId="77777777" w:rsidTr="00D20305">
        <w:trPr>
          <w:trHeight w:val="70"/>
        </w:trPr>
        <w:tc>
          <w:tcPr>
            <w:tcW w:w="1134" w:type="dxa"/>
            <w:noWrap/>
            <w:vAlign w:val="center"/>
          </w:tcPr>
          <w:p w14:paraId="64187BCC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A523C98" w14:textId="77777777" w:rsidR="00213899" w:rsidRPr="006A70B2" w:rsidRDefault="00213899" w:rsidP="00D2030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5FEB53E1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1FDD593" w14:textId="77777777" w:rsidR="00213899" w:rsidRPr="006A70B2" w:rsidRDefault="00213899" w:rsidP="00D2030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1F74563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13899" w:rsidRPr="006A70B2" w14:paraId="0EEB435F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171DE6A0" w14:textId="77777777" w:rsidR="00213899" w:rsidRPr="00DB20D9" w:rsidRDefault="00213899" w:rsidP="00D2030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12542B7" w14:textId="583B5619" w:rsidR="00213899" w:rsidRPr="006A70B2" w:rsidRDefault="00213899" w:rsidP="00D2030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B.</w:t>
            </w:r>
            <w:r>
              <w:rPr>
                <w:rFonts w:ascii="Calibri Light" w:hAnsi="Calibri Light" w:cs="Calibri Light"/>
                <w:b/>
                <w:sz w:val="20"/>
              </w:rPr>
              <w:t>L.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OŠ-</w:t>
            </w: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kanalinis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oro šalinimo ventiliatorius komplekte su pajungimo elementais:</w:t>
            </w:r>
          </w:p>
        </w:tc>
        <w:tc>
          <w:tcPr>
            <w:tcW w:w="1417" w:type="dxa"/>
            <w:vAlign w:val="center"/>
          </w:tcPr>
          <w:p w14:paraId="3D7D6855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21</w:t>
            </w:r>
          </w:p>
        </w:tc>
        <w:tc>
          <w:tcPr>
            <w:tcW w:w="852" w:type="dxa"/>
            <w:noWrap/>
            <w:vAlign w:val="center"/>
          </w:tcPr>
          <w:p w14:paraId="0F18567B" w14:textId="77777777" w:rsidR="00213899" w:rsidRPr="006A70B2" w:rsidRDefault="00213899" w:rsidP="00D20305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33BA58BE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213899" w:rsidRPr="006A70B2" w14:paraId="3DA32896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72845EE3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B392053" w14:textId="1B8FAA02" w:rsidR="00213899" w:rsidRPr="006A70B2" w:rsidRDefault="00213899" w:rsidP="00D2030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190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0,1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399A05B7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4DA1718" w14:textId="77777777" w:rsidR="00213899" w:rsidRPr="006A70B2" w:rsidRDefault="00213899" w:rsidP="00D2030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DB4D6DA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13899" w14:paraId="55700496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115F61F1" w14:textId="77777777" w:rsidR="00213899" w:rsidRPr="008F05DB" w:rsidRDefault="00213899" w:rsidP="00D2030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33D027E" w14:textId="77777777" w:rsidR="00213899" w:rsidRDefault="00213899" w:rsidP="00D2030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Rankinės oro srauto reguliavimo sklendės</w:t>
            </w:r>
          </w:p>
        </w:tc>
        <w:tc>
          <w:tcPr>
            <w:tcW w:w="1417" w:type="dxa"/>
            <w:vAlign w:val="center"/>
          </w:tcPr>
          <w:p w14:paraId="26954822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47FD0835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130BA83" w14:textId="77777777" w:rsidR="00213899" w:rsidRDefault="00213899" w:rsidP="00D2030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</w:p>
        </w:tc>
      </w:tr>
      <w:tr w:rsidR="00213899" w:rsidRPr="006A70B2" w14:paraId="51CFF98B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456CD5E5" w14:textId="77777777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7B567F24" w14:textId="0879E288" w:rsidR="00213899" w:rsidRPr="006A70B2" w:rsidRDefault="00213899" w:rsidP="00213899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405876D3" w14:textId="77777777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CD3421D" w14:textId="77777777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F9C149F" w14:textId="6E884642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213899" w:rsidRPr="006A70B2" w14:paraId="196E9391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32A524FC" w14:textId="77777777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0488A913" w14:textId="1E6A204A" w:rsidR="00213899" w:rsidRPr="006A70B2" w:rsidRDefault="00213899" w:rsidP="00213899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09CAE2FF" w14:textId="77777777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77300BE" w14:textId="77777777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1F04407" w14:textId="755CD24D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213899" w:rsidRPr="006A70B2" w14:paraId="11996DC3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421FDF0B" w14:textId="77777777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5BBC79C4" w14:textId="15BC7C73" w:rsidR="00213899" w:rsidRPr="006A70B2" w:rsidRDefault="00213899" w:rsidP="00213899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68984D0F" w14:textId="77777777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5D13821" w14:textId="77777777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663113F" w14:textId="725ED45A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213899" w:rsidRPr="006A70B2" w14:paraId="0EF104DF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46149D71" w14:textId="77777777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1FE8DC75" w14:textId="2591C06A" w:rsidR="00213899" w:rsidRPr="006A70B2" w:rsidRDefault="00213899" w:rsidP="00213899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435E3744" w14:textId="77777777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07AFF7A" w14:textId="77777777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9A7A1A4" w14:textId="59A551F7" w:rsidR="00213899" w:rsidRPr="006A70B2" w:rsidRDefault="00213899" w:rsidP="00213899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213899" w:rsidRPr="006A70B2" w14:paraId="15BA774B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57BD5DC8" w14:textId="77777777" w:rsidR="00213899" w:rsidRPr="00645774" w:rsidRDefault="00213899" w:rsidP="00D2030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6C3A46A" w14:textId="77777777" w:rsidR="00213899" w:rsidRPr="006A70B2" w:rsidRDefault="00213899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Oro vo</w:t>
            </w:r>
            <w:r>
              <w:rPr>
                <w:rFonts w:asciiTheme="majorHAnsi" w:hAnsiTheme="majorHAnsi" w:cstheme="majorHAnsi"/>
                <w:sz w:val="20"/>
              </w:rPr>
              <w:t>žtuvas su pavara</w:t>
            </w:r>
          </w:p>
        </w:tc>
        <w:tc>
          <w:tcPr>
            <w:tcW w:w="1417" w:type="dxa"/>
            <w:vAlign w:val="center"/>
          </w:tcPr>
          <w:p w14:paraId="6A87396B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</w:p>
        </w:tc>
        <w:tc>
          <w:tcPr>
            <w:tcW w:w="852" w:type="dxa"/>
            <w:noWrap/>
            <w:vAlign w:val="center"/>
          </w:tcPr>
          <w:p w14:paraId="60B29F93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FA0C536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213899" w:rsidRPr="006A70B2" w14:paraId="34BDFEA9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2D7F4772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6E4BA08" w14:textId="789CDE67" w:rsidR="00213899" w:rsidRPr="006A70B2" w:rsidRDefault="00213899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0FC181AD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D98893E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FD5B643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213899" w:rsidRPr="006A70B2" w14:paraId="3027D825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22209605" w14:textId="77777777" w:rsidR="00213899" w:rsidRPr="00645774" w:rsidRDefault="00213899" w:rsidP="00D2030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727FFC1" w14:textId="27DC4364" w:rsidR="00213899" w:rsidRPr="006A70B2" w:rsidRDefault="00213899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>Atbulinis vožtuvas</w:t>
            </w:r>
            <w:r w:rsidRPr="006A70B2"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48B62F6" w14:textId="679FCF9A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8</w:t>
            </w:r>
          </w:p>
        </w:tc>
        <w:tc>
          <w:tcPr>
            <w:tcW w:w="852" w:type="dxa"/>
            <w:noWrap/>
            <w:vAlign w:val="center"/>
          </w:tcPr>
          <w:p w14:paraId="626034A8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FD10134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213899" w:rsidRPr="006A70B2" w14:paraId="754D8DC8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039BDC63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D626662" w14:textId="49B2B95A" w:rsidR="00213899" w:rsidRPr="006A70B2" w:rsidRDefault="00453501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12FE7BB8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7DD0B93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611D60E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213899" w:rsidRPr="006A70B2" w14:paraId="22818DAD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132FBA7B" w14:textId="77777777" w:rsidR="00213899" w:rsidRPr="00645774" w:rsidRDefault="00213899" w:rsidP="00D2030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911B104" w14:textId="67461F1D" w:rsidR="00213899" w:rsidRPr="00D11679" w:rsidRDefault="00E70D88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Signalinės grotelės</w:t>
            </w:r>
          </w:p>
        </w:tc>
        <w:tc>
          <w:tcPr>
            <w:tcW w:w="1417" w:type="dxa"/>
            <w:vAlign w:val="center"/>
          </w:tcPr>
          <w:p w14:paraId="26C0A000" w14:textId="75B18A2A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 w:rsidR="00F9654F">
              <w:rPr>
                <w:rFonts w:asciiTheme="majorHAnsi" w:hAnsiTheme="majorHAnsi" w:cstheme="majorHAnsi"/>
                <w:sz w:val="20"/>
                <w:lang w:val="en-US"/>
              </w:rPr>
              <w:t>9</w:t>
            </w:r>
          </w:p>
        </w:tc>
        <w:tc>
          <w:tcPr>
            <w:tcW w:w="852" w:type="dxa"/>
            <w:noWrap/>
            <w:vAlign w:val="center"/>
          </w:tcPr>
          <w:p w14:paraId="46C6E6A8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578B9FE2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213899" w:rsidRPr="006A70B2" w14:paraId="5BD48065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5F24E0E4" w14:textId="77777777" w:rsidR="00213899" w:rsidRPr="00D11679" w:rsidRDefault="00213899" w:rsidP="00D20305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4D469C4" w14:textId="77777777" w:rsidR="00213899" w:rsidRPr="006A70B2" w:rsidRDefault="00213899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03EA3D01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C32F6B3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A2F18BA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213899" w:rsidRPr="006A70B2" w14:paraId="6E1B754F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681DEA67" w14:textId="77777777" w:rsidR="00213899" w:rsidRPr="00645774" w:rsidRDefault="00213899" w:rsidP="00D2030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EB6609C" w14:textId="77777777" w:rsidR="00213899" w:rsidRPr="006A70B2" w:rsidRDefault="00213899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Triukšmo slopintuvas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apvaliems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ortakiams:</w:t>
            </w:r>
          </w:p>
          <w:p w14:paraId="15A52FCB" w14:textId="77777777" w:rsidR="00213899" w:rsidRPr="006A70B2" w:rsidRDefault="00213899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i/>
                <w:sz w:val="20"/>
                <w:lang w:val="en-US"/>
              </w:rPr>
              <w:t>*Pastaba: triukšmo slopintuvai parinkti pagal tam tikro gamintojo kamer</w:t>
            </w:r>
            <w:r w:rsidRPr="006A70B2">
              <w:rPr>
                <w:rFonts w:asciiTheme="majorHAnsi" w:hAnsiTheme="majorHAnsi" w:cstheme="majorHAnsi"/>
                <w:i/>
                <w:sz w:val="20"/>
              </w:rPr>
              <w:t xml:space="preserve">ų </w:t>
            </w:r>
            <w:r>
              <w:rPr>
                <w:rFonts w:asciiTheme="majorHAnsi" w:hAnsiTheme="majorHAnsi" w:cstheme="majorHAnsi"/>
                <w:i/>
                <w:sz w:val="20"/>
              </w:rPr>
              <w:t>garso galią</w:t>
            </w:r>
          </w:p>
        </w:tc>
        <w:tc>
          <w:tcPr>
            <w:tcW w:w="1417" w:type="dxa"/>
            <w:vAlign w:val="center"/>
          </w:tcPr>
          <w:p w14:paraId="7D274088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TS2-3.7</w:t>
            </w:r>
          </w:p>
        </w:tc>
        <w:tc>
          <w:tcPr>
            <w:tcW w:w="852" w:type="dxa"/>
            <w:noWrap/>
            <w:vAlign w:val="center"/>
          </w:tcPr>
          <w:p w14:paraId="65E38DAD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5BF11D1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213899" w:rsidRPr="006A70B2" w14:paraId="26F4C59B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2E70579A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6DD8B2F" w14:textId="437A182B" w:rsidR="00213899" w:rsidRPr="006A70B2" w:rsidRDefault="00453501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  <w:r w:rsidR="00213899">
              <w:rPr>
                <w:rFonts w:ascii="Calibri Light" w:hAnsi="Calibri Light" w:cs="Calibri Light"/>
                <w:color w:val="000000"/>
                <w:sz w:val="20"/>
              </w:rPr>
              <w:t>,</w:t>
            </w:r>
            <w:r w:rsidR="00213899"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  <w:r w:rsidR="00213899"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C31548E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B859431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E92F604" w14:textId="52AFB05E" w:rsidR="00213899" w:rsidRPr="006A70B2" w:rsidRDefault="00453501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213899" w:rsidRPr="006A70B2" w14:paraId="4CE4E563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4D6D6B21" w14:textId="77777777" w:rsidR="00213899" w:rsidRPr="00645774" w:rsidRDefault="00213899" w:rsidP="00D2030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9B3A4E8" w14:textId="77777777" w:rsidR="00213899" w:rsidRPr="006A70B2" w:rsidRDefault="00213899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tiekimo plafonas:</w:t>
            </w:r>
          </w:p>
        </w:tc>
        <w:tc>
          <w:tcPr>
            <w:tcW w:w="1417" w:type="dxa"/>
            <w:vAlign w:val="center"/>
          </w:tcPr>
          <w:p w14:paraId="7BCA42E7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TS2-2.1</w:t>
            </w:r>
          </w:p>
        </w:tc>
        <w:tc>
          <w:tcPr>
            <w:tcW w:w="852" w:type="dxa"/>
            <w:noWrap/>
            <w:vAlign w:val="center"/>
          </w:tcPr>
          <w:p w14:paraId="1975840B" w14:textId="77777777" w:rsidR="00213899" w:rsidRPr="006A70B2" w:rsidRDefault="00213899" w:rsidP="00D2030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C5751AB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453501" w:rsidRPr="006A70B2" w14:paraId="16EFB307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0440DFC2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7D4D251" w14:textId="77777777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100 </w:t>
            </w:r>
          </w:p>
        </w:tc>
        <w:tc>
          <w:tcPr>
            <w:tcW w:w="1417" w:type="dxa"/>
            <w:vAlign w:val="center"/>
          </w:tcPr>
          <w:p w14:paraId="4A955A25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EB02CC9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7B2F1B7" w14:textId="1CB26D8B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453501" w:rsidRPr="006A70B2" w14:paraId="320E4121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04B3DA34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2C6BB63" w14:textId="3B7971D5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d 1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</w:p>
        </w:tc>
        <w:tc>
          <w:tcPr>
            <w:tcW w:w="1417" w:type="dxa"/>
            <w:vAlign w:val="center"/>
          </w:tcPr>
          <w:p w14:paraId="1D0F64D0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29B3A9B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824423F" w14:textId="059EC645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453501" w:rsidRPr="006A70B2" w14:paraId="7FCCD6FE" w14:textId="77777777" w:rsidTr="00D20305">
        <w:trPr>
          <w:trHeight w:val="131"/>
        </w:trPr>
        <w:tc>
          <w:tcPr>
            <w:tcW w:w="1134" w:type="dxa"/>
            <w:noWrap/>
            <w:vAlign w:val="center"/>
          </w:tcPr>
          <w:p w14:paraId="67E56B73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757FA29" w14:textId="6DA984D9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160</w:t>
            </w:r>
          </w:p>
        </w:tc>
        <w:tc>
          <w:tcPr>
            <w:tcW w:w="1417" w:type="dxa"/>
            <w:vAlign w:val="center"/>
          </w:tcPr>
          <w:p w14:paraId="3524D980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1B8DED6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C49A1B2" w14:textId="3C4661FA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213899" w:rsidRPr="006A70B2" w14:paraId="44DCA44C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7060CA5A" w14:textId="77777777" w:rsidR="00213899" w:rsidRPr="00645774" w:rsidRDefault="00213899" w:rsidP="00D2030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C3FD71B" w14:textId="77777777" w:rsidR="00213899" w:rsidRPr="006A70B2" w:rsidRDefault="00213899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</w:t>
            </w:r>
            <w:r w:rsidRPr="006A70B2">
              <w:rPr>
                <w:rFonts w:asciiTheme="majorHAnsi" w:hAnsiTheme="majorHAnsi" w:cstheme="majorHAnsi"/>
                <w:sz w:val="20"/>
              </w:rPr>
              <w:t>šalinimo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plafonas:</w:t>
            </w:r>
          </w:p>
        </w:tc>
        <w:tc>
          <w:tcPr>
            <w:tcW w:w="1417" w:type="dxa"/>
            <w:vAlign w:val="center"/>
          </w:tcPr>
          <w:p w14:paraId="482BFCC0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TS2-2.1</w:t>
            </w:r>
          </w:p>
        </w:tc>
        <w:tc>
          <w:tcPr>
            <w:tcW w:w="852" w:type="dxa"/>
            <w:noWrap/>
            <w:vAlign w:val="center"/>
          </w:tcPr>
          <w:p w14:paraId="5A8C38B3" w14:textId="77777777" w:rsidR="00213899" w:rsidRPr="006A70B2" w:rsidRDefault="00213899" w:rsidP="00D2030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0681AE5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453501" w:rsidRPr="006A70B2" w14:paraId="3CF9AD02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5F97E108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0A0DF8C" w14:textId="77777777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100 </w:t>
            </w:r>
          </w:p>
        </w:tc>
        <w:tc>
          <w:tcPr>
            <w:tcW w:w="1417" w:type="dxa"/>
            <w:vAlign w:val="center"/>
          </w:tcPr>
          <w:p w14:paraId="16ACF06D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3905507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31A8F56" w14:textId="659FCA03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453501" w:rsidRPr="006A70B2" w14:paraId="7FDC83F6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516F0C9A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C4358D9" w14:textId="77777777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d 125</w:t>
            </w:r>
          </w:p>
        </w:tc>
        <w:tc>
          <w:tcPr>
            <w:tcW w:w="1417" w:type="dxa"/>
            <w:vAlign w:val="center"/>
          </w:tcPr>
          <w:p w14:paraId="2EB43BB3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36304B6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8B8AD49" w14:textId="64CD0520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453501" w:rsidRPr="006A70B2" w14:paraId="2F9012E2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49BF6848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F106BFF" w14:textId="77777777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160 </w:t>
            </w:r>
          </w:p>
        </w:tc>
        <w:tc>
          <w:tcPr>
            <w:tcW w:w="1417" w:type="dxa"/>
            <w:vAlign w:val="center"/>
          </w:tcPr>
          <w:p w14:paraId="440BE74F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7B59B17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D0B8F95" w14:textId="4F2A9CD0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213899" w:rsidRPr="006A70B2" w14:paraId="66588195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5E8E32FB" w14:textId="77777777" w:rsidR="00213899" w:rsidRPr="003A6C67" w:rsidRDefault="00213899" w:rsidP="00D2030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046C1EB" w14:textId="77777777" w:rsidR="00213899" w:rsidRPr="006A70B2" w:rsidRDefault="00213899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Lauko grotos </w:t>
            </w:r>
          </w:p>
        </w:tc>
        <w:tc>
          <w:tcPr>
            <w:tcW w:w="1417" w:type="dxa"/>
            <w:vAlign w:val="center"/>
          </w:tcPr>
          <w:p w14:paraId="058A1C15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1E63FE97" w14:textId="77777777" w:rsidR="00213899" w:rsidRPr="006A70B2" w:rsidRDefault="00213899" w:rsidP="00D2030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D2A99BA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213899" w:rsidRPr="006A70B2" w14:paraId="4A76D036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6C702BA2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646E562" w14:textId="41020A2C" w:rsidR="00213899" w:rsidRPr="006A70B2" w:rsidRDefault="00453501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08DA9A13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5558A97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DB2ABD4" w14:textId="55887CA0" w:rsidR="00213899" w:rsidRPr="006A70B2" w:rsidRDefault="00453501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213899" w:rsidRPr="006A70B2" w14:paraId="5DE0FB87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766448FC" w14:textId="77777777" w:rsidR="00213899" w:rsidRPr="003A6C67" w:rsidRDefault="00213899" w:rsidP="00D2030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050D354" w14:textId="77777777" w:rsidR="00213899" w:rsidRPr="006A70B2" w:rsidRDefault="00213899" w:rsidP="00D20305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Oro šalinimo alkūnė su apsauginiu tinklu</w:t>
            </w:r>
          </w:p>
        </w:tc>
        <w:tc>
          <w:tcPr>
            <w:tcW w:w="1417" w:type="dxa"/>
            <w:vAlign w:val="center"/>
          </w:tcPr>
          <w:p w14:paraId="37C7E0A8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0A026E25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A482C87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213899" w:rsidRPr="006A70B2" w14:paraId="7A1BCC2F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1B1E44A2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33BC57A" w14:textId="41526C0D" w:rsidR="00213899" w:rsidRPr="006A70B2" w:rsidRDefault="00453501" w:rsidP="00D2030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5713D63A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F0E411E" w14:textId="77777777" w:rsidR="00213899" w:rsidRPr="006A70B2" w:rsidRDefault="00213899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0E4F1C4" w14:textId="59AA8912" w:rsidR="00213899" w:rsidRPr="006A70B2" w:rsidRDefault="00453501" w:rsidP="00D2030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453501" w:rsidRPr="006A70B2" w14:paraId="4141545B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17751B11" w14:textId="77777777" w:rsidR="00453501" w:rsidRPr="003A6C67" w:rsidRDefault="00453501" w:rsidP="0045350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29C158D" w14:textId="0B17CA3D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Oro šalinimo deflektorius</w:t>
            </w:r>
          </w:p>
        </w:tc>
        <w:tc>
          <w:tcPr>
            <w:tcW w:w="1417" w:type="dxa"/>
            <w:vAlign w:val="center"/>
          </w:tcPr>
          <w:p w14:paraId="38F36271" w14:textId="2AB6373D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6C1466F0" w14:textId="4E44E85A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FE2903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65BDE684" w14:textId="2136973D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453501" w:rsidRPr="006A70B2" w14:paraId="48FCDBD2" w14:textId="77777777" w:rsidTr="00854761">
        <w:trPr>
          <w:trHeight w:val="300"/>
        </w:trPr>
        <w:tc>
          <w:tcPr>
            <w:tcW w:w="1134" w:type="dxa"/>
            <w:noWrap/>
            <w:vAlign w:val="center"/>
          </w:tcPr>
          <w:p w14:paraId="514FD84A" w14:textId="77777777" w:rsidR="00453501" w:rsidRPr="00453501" w:rsidRDefault="00453501" w:rsidP="00453501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F296725" w14:textId="28A902DE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  <w:r w:rsidR="00DB2BFC">
              <w:rPr>
                <w:rFonts w:ascii="Calibri Light" w:hAnsi="Calibri Light" w:cs="Calibri Light"/>
                <w:color w:val="000000"/>
                <w:sz w:val="20"/>
              </w:rPr>
              <w:t>0</w:t>
            </w:r>
            <w:r>
              <w:rPr>
                <w:rFonts w:ascii="Calibri Light" w:hAnsi="Calibri Light" w:cs="Calibri Light"/>
                <w:color w:val="000000"/>
                <w:sz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7266F598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2E8AB7F" w14:textId="3D64A7E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3081AE6" w14:textId="3F18B20E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453501" w:rsidRPr="006A70B2" w14:paraId="7738B9CA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52299CB3" w14:textId="77777777" w:rsidR="00453501" w:rsidRPr="003A6C67" w:rsidRDefault="00453501" w:rsidP="0045350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16D720B" w14:textId="3514AAF0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Cinkuoto juostinio plieno apvalūs 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C):</w:t>
            </w:r>
          </w:p>
        </w:tc>
        <w:tc>
          <w:tcPr>
            <w:tcW w:w="1417" w:type="dxa"/>
            <w:vAlign w:val="center"/>
          </w:tcPr>
          <w:p w14:paraId="7EBCE2DD" w14:textId="74EE896F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</w:p>
        </w:tc>
        <w:tc>
          <w:tcPr>
            <w:tcW w:w="852" w:type="dxa"/>
            <w:noWrap/>
            <w:vAlign w:val="center"/>
          </w:tcPr>
          <w:p w14:paraId="2F583471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5E0AC23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453501" w:rsidRPr="006A70B2" w14:paraId="6AB209B0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024E1150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07FACCE8" w14:textId="034EAF4E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3B93A585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A41A37E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329EE91" w14:textId="1C7FCDC9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</w:t>
            </w:r>
          </w:p>
        </w:tc>
      </w:tr>
      <w:tr w:rsidR="00453501" w:rsidRPr="006A70B2" w14:paraId="1C710D71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4B2A9D0C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3CD7B5B8" w14:textId="54244AAF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3A631DF3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780BF69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13BC13C" w14:textId="0409679D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44</w:t>
            </w:r>
          </w:p>
        </w:tc>
      </w:tr>
      <w:tr w:rsidR="00453501" w:rsidRPr="006A70B2" w14:paraId="6AEF5519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381D583B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58CEA167" w14:textId="5554FFC9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0A12E1AF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168B451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8DA54AC" w14:textId="4B9D77EB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26</w:t>
            </w:r>
          </w:p>
        </w:tc>
      </w:tr>
      <w:tr w:rsidR="00453501" w:rsidRPr="006A70B2" w14:paraId="7494C053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7AA0A1C8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7F6B5FAD" w14:textId="5A6E260B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554270F3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0F3F2EA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59BAF6A3" w14:textId="0865F015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</w:t>
            </w:r>
          </w:p>
        </w:tc>
      </w:tr>
      <w:tr w:rsidR="00453501" w:rsidRPr="006A70B2" w14:paraId="4B7B6D93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09A32CB0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53F60B37" w14:textId="43C091CF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21192E6D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E16BF39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9B2CD51" w14:textId="366A09A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</w:t>
            </w:r>
          </w:p>
        </w:tc>
      </w:tr>
      <w:tr w:rsidR="00453501" w:rsidRPr="006A70B2" w14:paraId="094278E7" w14:textId="77777777" w:rsidTr="00453501">
        <w:trPr>
          <w:trHeight w:val="413"/>
        </w:trPr>
        <w:tc>
          <w:tcPr>
            <w:tcW w:w="1134" w:type="dxa"/>
            <w:noWrap/>
            <w:vAlign w:val="center"/>
          </w:tcPr>
          <w:p w14:paraId="4D1941C7" w14:textId="77777777" w:rsidR="00453501" w:rsidRPr="003A6C67" w:rsidRDefault="00453501" w:rsidP="0045350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CFD483B" w14:textId="77777777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Šilumine izoliacija akmens vata su folija :</w:t>
            </w:r>
          </w:p>
        </w:tc>
        <w:tc>
          <w:tcPr>
            <w:tcW w:w="1417" w:type="dxa"/>
            <w:vAlign w:val="center"/>
          </w:tcPr>
          <w:p w14:paraId="7BC8F092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66C21BE1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FB476E8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453501" w:rsidRPr="006A70B2" w14:paraId="1BC910A2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5624E87E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0F81AEA" w14:textId="77777777" w:rsidR="00453501" w:rsidRPr="006A70B2" w:rsidRDefault="00453501" w:rsidP="00453501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3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292D677D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DE7F024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55F464BA" w14:textId="70CDDC1C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11</w:t>
            </w:r>
          </w:p>
        </w:tc>
      </w:tr>
      <w:tr w:rsidR="00453501" w:rsidRPr="006A70B2" w14:paraId="7D3A7D3F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44B55FCE" w14:textId="77777777" w:rsidR="00453501" w:rsidRPr="003A6C67" w:rsidRDefault="00453501" w:rsidP="0045350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D2934DA" w14:textId="0C2C2F84" w:rsidR="00453501" w:rsidRPr="003A21E7" w:rsidRDefault="00453501" w:rsidP="00453501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Esamos vėdinimo kameros perkėlimas ant stogo</w:t>
            </w:r>
          </w:p>
        </w:tc>
        <w:tc>
          <w:tcPr>
            <w:tcW w:w="1417" w:type="dxa"/>
            <w:vAlign w:val="center"/>
          </w:tcPr>
          <w:p w14:paraId="30DD994A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404E7CBB" w14:textId="77777777" w:rsidR="00453501" w:rsidRPr="006A70B2" w:rsidRDefault="00453501" w:rsidP="00453501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1E13EB66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453501" w:rsidRPr="003A21E7" w14:paraId="19091DFB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47E3C7E2" w14:textId="77777777" w:rsidR="00453501" w:rsidRPr="003A6C67" w:rsidRDefault="00453501" w:rsidP="0045350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877F575" w14:textId="77777777" w:rsidR="00453501" w:rsidRPr="003A21E7" w:rsidRDefault="00453501" w:rsidP="0045350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 xml:space="preserve">Lipni armuota aliuminio folija, ritinėlis </w:t>
            </w:r>
          </w:p>
        </w:tc>
        <w:tc>
          <w:tcPr>
            <w:tcW w:w="1417" w:type="dxa"/>
          </w:tcPr>
          <w:p w14:paraId="7D10407F" w14:textId="77777777" w:rsidR="00453501" w:rsidRPr="006A70B2" w:rsidRDefault="00453501" w:rsidP="0045350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738754C6" w14:textId="77777777" w:rsidR="00453501" w:rsidRPr="003A21E7" w:rsidRDefault="00453501" w:rsidP="00453501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29CC2DE3" w14:textId="77777777" w:rsidR="00453501" w:rsidRPr="003A21E7" w:rsidRDefault="00453501" w:rsidP="00453501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453501" w:rsidRPr="003A21E7" w14:paraId="5955EE70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0DCFE8B9" w14:textId="77777777" w:rsidR="00453501" w:rsidRPr="003A6C67" w:rsidRDefault="00453501" w:rsidP="0045350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C1FC012" w14:textId="77777777" w:rsidR="00453501" w:rsidRPr="003A21E7" w:rsidRDefault="00453501" w:rsidP="00453501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Ortakių tvirtinimo detalės</w:t>
            </w:r>
          </w:p>
        </w:tc>
        <w:tc>
          <w:tcPr>
            <w:tcW w:w="1417" w:type="dxa"/>
          </w:tcPr>
          <w:p w14:paraId="69185B96" w14:textId="77777777" w:rsidR="00453501" w:rsidRPr="006A70B2" w:rsidRDefault="00453501" w:rsidP="00453501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667E7CCE" w14:textId="77777777" w:rsidR="00453501" w:rsidRPr="003A21E7" w:rsidRDefault="00453501" w:rsidP="00453501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1D86D995" w14:textId="77777777" w:rsidR="00453501" w:rsidRPr="003A21E7" w:rsidRDefault="00453501" w:rsidP="00453501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453501" w:rsidRPr="003A21E7" w14:paraId="39B7A071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50A91933" w14:textId="77777777" w:rsidR="00453501" w:rsidRPr="003A6C67" w:rsidRDefault="00453501" w:rsidP="0045350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238A38E" w14:textId="77777777" w:rsidR="00453501" w:rsidRPr="003A21E7" w:rsidRDefault="00453501" w:rsidP="00453501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Lauke montuojamų ortakių tvirtinimas prie stogo konstrukcijų</w:t>
            </w:r>
          </w:p>
        </w:tc>
        <w:tc>
          <w:tcPr>
            <w:tcW w:w="1417" w:type="dxa"/>
          </w:tcPr>
          <w:p w14:paraId="51E732E3" w14:textId="77777777" w:rsidR="00453501" w:rsidRPr="006A70B2" w:rsidRDefault="00453501" w:rsidP="00453501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2D980011" w14:textId="77777777" w:rsidR="00453501" w:rsidRPr="003A21E7" w:rsidRDefault="00453501" w:rsidP="00453501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3B474F3D" w14:textId="77777777" w:rsidR="00453501" w:rsidRPr="003A21E7" w:rsidRDefault="00453501" w:rsidP="00453501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70FA3" w:rsidRPr="003A21E7" w14:paraId="7F09D248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15D3BDCB" w14:textId="77777777" w:rsidR="00770FA3" w:rsidRPr="003A6C67" w:rsidRDefault="00770FA3" w:rsidP="00770FA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724DDCC" w14:textId="4000F1FE" w:rsidR="00770FA3" w:rsidRPr="003A21E7" w:rsidRDefault="00770FA3" w:rsidP="00770FA3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Esamų sistemų demontavimas</w:t>
            </w:r>
          </w:p>
        </w:tc>
        <w:tc>
          <w:tcPr>
            <w:tcW w:w="1417" w:type="dxa"/>
          </w:tcPr>
          <w:p w14:paraId="5C5DDF22" w14:textId="66366A72" w:rsidR="00770FA3" w:rsidRPr="00442A2D" w:rsidRDefault="00770FA3" w:rsidP="00770FA3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1845F74B" w14:textId="509E7DD7" w:rsidR="00770FA3" w:rsidRPr="003A21E7" w:rsidRDefault="00770FA3" w:rsidP="00770FA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4F2CA6DA" w14:textId="6B4E868E" w:rsidR="00770FA3" w:rsidRPr="003A21E7" w:rsidRDefault="00770FA3" w:rsidP="00770FA3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70FA3" w:rsidRPr="003A21E7" w14:paraId="42A9861D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5492DB40" w14:textId="77777777" w:rsidR="00770FA3" w:rsidRPr="003A6C67" w:rsidRDefault="00770FA3" w:rsidP="00770FA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0F21C0A" w14:textId="77777777" w:rsidR="00770FA3" w:rsidRPr="003A21E7" w:rsidRDefault="00770FA3" w:rsidP="00770FA3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Vėdinimo sistemų aerodinaminis išbandymas ir sureguliavimas</w:t>
            </w:r>
          </w:p>
        </w:tc>
        <w:tc>
          <w:tcPr>
            <w:tcW w:w="1417" w:type="dxa"/>
          </w:tcPr>
          <w:p w14:paraId="032A73CB" w14:textId="77777777" w:rsidR="00770FA3" w:rsidRPr="006A70B2" w:rsidRDefault="00770FA3" w:rsidP="00770FA3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0EA8E327" w14:textId="77777777" w:rsidR="00770FA3" w:rsidRPr="003A21E7" w:rsidRDefault="00770FA3" w:rsidP="00770FA3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vnt. </w:t>
            </w:r>
          </w:p>
        </w:tc>
        <w:tc>
          <w:tcPr>
            <w:tcW w:w="1983" w:type="dxa"/>
            <w:noWrap/>
            <w:vAlign w:val="center"/>
          </w:tcPr>
          <w:p w14:paraId="001F0FB0" w14:textId="07421B9E" w:rsidR="00770FA3" w:rsidRPr="003A21E7" w:rsidRDefault="00770FA3" w:rsidP="00770FA3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2</w:t>
            </w:r>
          </w:p>
        </w:tc>
      </w:tr>
      <w:tr w:rsidR="00770FA3" w:rsidRPr="003A21E7" w14:paraId="368A88EC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7C8AE2B2" w14:textId="77777777" w:rsidR="00770FA3" w:rsidRPr="003A6C67" w:rsidRDefault="00770FA3" w:rsidP="00770FA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727BEEC" w14:textId="77777777" w:rsidR="00770FA3" w:rsidRPr="003A21E7" w:rsidRDefault="00770FA3" w:rsidP="00770FA3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Montavimo darbai</w:t>
            </w:r>
          </w:p>
        </w:tc>
        <w:tc>
          <w:tcPr>
            <w:tcW w:w="1417" w:type="dxa"/>
          </w:tcPr>
          <w:p w14:paraId="4AD4521A" w14:textId="77777777" w:rsidR="00770FA3" w:rsidRPr="006A70B2" w:rsidRDefault="00770FA3" w:rsidP="00770FA3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4E5E9EB7" w14:textId="77777777" w:rsidR="00770FA3" w:rsidRPr="003A21E7" w:rsidRDefault="00770FA3" w:rsidP="00770FA3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1EFBA235" w14:textId="77777777" w:rsidR="00770FA3" w:rsidRPr="003A21E7" w:rsidRDefault="00770FA3" w:rsidP="00770FA3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70FA3" w:rsidRPr="003A21E7" w14:paraId="47CABDB7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7BB38C04" w14:textId="77777777" w:rsidR="00770FA3" w:rsidRPr="003A6C67" w:rsidRDefault="00770FA3" w:rsidP="00770FA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20F5DD4" w14:textId="77777777" w:rsidR="00770FA3" w:rsidRPr="003A21E7" w:rsidRDefault="00770FA3" w:rsidP="00770FA3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Išpildomosios dokumentacijos, sistemų instrukcijų, techninių pasų ir kitos dokumentacijos parengimas ir perdavimas Užsakovui</w:t>
            </w:r>
          </w:p>
        </w:tc>
        <w:tc>
          <w:tcPr>
            <w:tcW w:w="1417" w:type="dxa"/>
          </w:tcPr>
          <w:p w14:paraId="128F68E8" w14:textId="77777777" w:rsidR="00770FA3" w:rsidRPr="006A70B2" w:rsidRDefault="00770FA3" w:rsidP="00770FA3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22B84C6C" w14:textId="77777777" w:rsidR="00770FA3" w:rsidRPr="003A21E7" w:rsidRDefault="00770FA3" w:rsidP="00770FA3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kompl.</w:t>
            </w:r>
          </w:p>
        </w:tc>
        <w:tc>
          <w:tcPr>
            <w:tcW w:w="1983" w:type="dxa"/>
            <w:noWrap/>
            <w:vAlign w:val="center"/>
          </w:tcPr>
          <w:p w14:paraId="1358914C" w14:textId="77777777" w:rsidR="00770FA3" w:rsidRPr="003A21E7" w:rsidRDefault="00770FA3" w:rsidP="00770FA3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1</w:t>
            </w:r>
          </w:p>
        </w:tc>
      </w:tr>
      <w:tr w:rsidR="00770FA3" w:rsidRPr="003A21E7" w14:paraId="777C4143" w14:textId="77777777" w:rsidTr="00D20305">
        <w:trPr>
          <w:trHeight w:val="300"/>
        </w:trPr>
        <w:tc>
          <w:tcPr>
            <w:tcW w:w="1134" w:type="dxa"/>
            <w:noWrap/>
            <w:vAlign w:val="center"/>
          </w:tcPr>
          <w:p w14:paraId="47DCFCA8" w14:textId="77777777" w:rsidR="00770FA3" w:rsidRPr="003A6C67" w:rsidRDefault="00770FA3" w:rsidP="00770FA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3D59772" w14:textId="77777777" w:rsidR="00770FA3" w:rsidRPr="003A21E7" w:rsidRDefault="00770FA3" w:rsidP="00770FA3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Užsakovo personalo mokymai</w:t>
            </w:r>
          </w:p>
        </w:tc>
        <w:tc>
          <w:tcPr>
            <w:tcW w:w="1417" w:type="dxa"/>
          </w:tcPr>
          <w:p w14:paraId="341F9ECC" w14:textId="77777777" w:rsidR="00770FA3" w:rsidRPr="006A70B2" w:rsidRDefault="00770FA3" w:rsidP="00770FA3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3C1BBC4B" w14:textId="77777777" w:rsidR="00770FA3" w:rsidRPr="003A21E7" w:rsidRDefault="00770FA3" w:rsidP="00770FA3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0F136E54" w14:textId="77777777" w:rsidR="00770FA3" w:rsidRPr="003A21E7" w:rsidRDefault="00770FA3" w:rsidP="00770FA3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</w:tbl>
    <w:p w14:paraId="6D125C25" w14:textId="77777777" w:rsidR="00213899" w:rsidRDefault="00213899" w:rsidP="00FA717E">
      <w:pPr>
        <w:rPr>
          <w:rFonts w:asciiTheme="majorHAnsi" w:hAnsiTheme="majorHAnsi" w:cstheme="majorHAnsi"/>
          <w:b/>
          <w:bCs/>
          <w:sz w:val="20"/>
        </w:rPr>
      </w:pPr>
    </w:p>
    <w:p w14:paraId="728C89A4" w14:textId="74AF221B" w:rsidR="00770FA3" w:rsidRDefault="00770FA3" w:rsidP="00770FA3">
      <w:pPr>
        <w:rPr>
          <w:rFonts w:asciiTheme="majorHAnsi" w:hAnsiTheme="majorHAnsi" w:cstheme="majorHAnsi"/>
          <w:b/>
          <w:bCs/>
          <w:sz w:val="20"/>
        </w:rPr>
      </w:pPr>
      <w:r>
        <w:rPr>
          <w:rFonts w:asciiTheme="majorHAnsi" w:hAnsiTheme="majorHAnsi" w:cstheme="majorHAnsi"/>
          <w:b/>
          <w:bCs/>
          <w:sz w:val="20"/>
        </w:rPr>
        <w:t>PEREINAMASIS LAIKOTARPIS 1B KORPUSE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1417"/>
        <w:gridCol w:w="852"/>
        <w:gridCol w:w="1983"/>
      </w:tblGrid>
      <w:tr w:rsidR="00770FA3" w:rsidRPr="006A70B2" w14:paraId="0F566067" w14:textId="77777777" w:rsidTr="001027AF">
        <w:trPr>
          <w:trHeight w:val="510"/>
        </w:trPr>
        <w:tc>
          <w:tcPr>
            <w:tcW w:w="1134" w:type="dxa"/>
            <w:vAlign w:val="center"/>
          </w:tcPr>
          <w:p w14:paraId="1489497F" w14:textId="77777777" w:rsidR="00770FA3" w:rsidRPr="006A70B2" w:rsidRDefault="00770FA3" w:rsidP="001027A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Pozicija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eil. Nr.</w:t>
            </w:r>
          </w:p>
        </w:tc>
        <w:tc>
          <w:tcPr>
            <w:tcW w:w="4820" w:type="dxa"/>
            <w:vAlign w:val="center"/>
          </w:tcPr>
          <w:p w14:paraId="71D55CC8" w14:textId="77777777" w:rsidR="00770FA3" w:rsidRPr="006A70B2" w:rsidRDefault="00770FA3" w:rsidP="001027A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Pavadinimas ir techninės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charakteristikos</w:t>
            </w:r>
          </w:p>
        </w:tc>
        <w:tc>
          <w:tcPr>
            <w:tcW w:w="1417" w:type="dxa"/>
            <w:vAlign w:val="center"/>
          </w:tcPr>
          <w:p w14:paraId="118E0D8D" w14:textId="77777777" w:rsid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TS ž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ymuo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/</w:t>
            </w:r>
          </w:p>
          <w:p w14:paraId="21556815" w14:textId="11AA9053" w:rsidR="00770FA3" w:rsidRPr="006A70B2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Gamintojas</w:t>
            </w:r>
          </w:p>
        </w:tc>
        <w:tc>
          <w:tcPr>
            <w:tcW w:w="852" w:type="dxa"/>
            <w:vAlign w:val="center"/>
          </w:tcPr>
          <w:p w14:paraId="6486B82E" w14:textId="77777777" w:rsidR="00770FA3" w:rsidRPr="006A70B2" w:rsidRDefault="00770FA3" w:rsidP="001027A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Mato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vnt.</w:t>
            </w:r>
          </w:p>
        </w:tc>
        <w:tc>
          <w:tcPr>
            <w:tcW w:w="1983" w:type="dxa"/>
            <w:vAlign w:val="center"/>
          </w:tcPr>
          <w:p w14:paraId="1F54B2A6" w14:textId="77777777" w:rsidR="00770FA3" w:rsidRPr="006A70B2" w:rsidRDefault="00770FA3" w:rsidP="001027A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Kiekis</w:t>
            </w:r>
          </w:p>
        </w:tc>
      </w:tr>
      <w:tr w:rsidR="00770FA3" w:rsidRPr="006A70B2" w14:paraId="5918A856" w14:textId="77777777" w:rsidTr="001027AF">
        <w:trPr>
          <w:trHeight w:val="70"/>
        </w:trPr>
        <w:tc>
          <w:tcPr>
            <w:tcW w:w="1134" w:type="dxa"/>
            <w:noWrap/>
            <w:vAlign w:val="center"/>
          </w:tcPr>
          <w:p w14:paraId="7FBCF793" w14:textId="77777777" w:rsidR="00770FA3" w:rsidRPr="006A70B2" w:rsidRDefault="00770FA3" w:rsidP="001027A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F72D065" w14:textId="77777777" w:rsidR="00770FA3" w:rsidRPr="006A70B2" w:rsidRDefault="00770FA3" w:rsidP="001027A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42B16E42" w14:textId="77777777" w:rsidR="00770FA3" w:rsidRPr="006A70B2" w:rsidRDefault="00770FA3" w:rsidP="001027A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BDFC354" w14:textId="77777777" w:rsidR="00770FA3" w:rsidRPr="006A70B2" w:rsidRDefault="00770FA3" w:rsidP="001027A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2552FD4" w14:textId="77777777" w:rsidR="00770FA3" w:rsidRPr="006A70B2" w:rsidRDefault="00770FA3" w:rsidP="001027A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70FA3" w:rsidRPr="006A70B2" w14:paraId="4B3A0304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21FEE0A8" w14:textId="77777777" w:rsidR="00770FA3" w:rsidRPr="00DB20D9" w:rsidRDefault="00770FA3" w:rsidP="00770FA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9FD58B5" w14:textId="4E6F72F8" w:rsidR="00770FA3" w:rsidRPr="006A70B2" w:rsidRDefault="00770FA3" w:rsidP="00770FA3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palubin</w:t>
            </w:r>
            <w:r>
              <w:rPr>
                <w:rFonts w:asciiTheme="majorHAnsi" w:hAnsiTheme="majorHAnsi" w:cstheme="majorHAnsi"/>
                <w:sz w:val="20"/>
              </w:rPr>
              <w:t>ė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kamera </w:t>
            </w:r>
            <w:r>
              <w:rPr>
                <w:rFonts w:ascii="Calibri Light" w:hAnsi="Calibri Light" w:cs="Calibri Light"/>
                <w:b/>
                <w:sz w:val="20"/>
              </w:rPr>
              <w:t>P-3</w:t>
            </w:r>
            <w:r w:rsidRPr="00BA4C9C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612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 Pa, su termo apsauga</w:t>
            </w:r>
          </w:p>
        </w:tc>
        <w:tc>
          <w:tcPr>
            <w:tcW w:w="1417" w:type="dxa"/>
            <w:vAlign w:val="center"/>
          </w:tcPr>
          <w:p w14:paraId="13A751E4" w14:textId="6136E53D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  <w:r w:rsidR="00F9654F"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  <w:p w14:paraId="17410321" w14:textId="3732C9B0" w:rsidR="00770FA3" w:rsidRPr="006A70B2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Komfovent arba analogas</w:t>
            </w:r>
          </w:p>
        </w:tc>
        <w:tc>
          <w:tcPr>
            <w:tcW w:w="852" w:type="dxa"/>
            <w:noWrap/>
            <w:vAlign w:val="center"/>
          </w:tcPr>
          <w:p w14:paraId="3421C7A1" w14:textId="4366B2CE" w:rsidR="00770FA3" w:rsidRPr="006A70B2" w:rsidRDefault="00770FA3" w:rsidP="00770FA3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0EF43FA3" w14:textId="52222AE3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770FA3" w:rsidRPr="006A70B2" w14:paraId="4AB77324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0B929024" w14:textId="77777777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0B066D5" w14:textId="03D4178B" w:rsidR="00770FA3" w:rsidRPr="006A70B2" w:rsidRDefault="00770FA3" w:rsidP="00770FA3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 xml:space="preserve">F7 ePM1 60% </w:t>
            </w:r>
          </w:p>
        </w:tc>
        <w:tc>
          <w:tcPr>
            <w:tcW w:w="1417" w:type="dxa"/>
            <w:vAlign w:val="center"/>
          </w:tcPr>
          <w:p w14:paraId="5A65C43B" w14:textId="77777777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D25F6E2" w14:textId="77777777" w:rsidR="00770FA3" w:rsidRPr="006A70B2" w:rsidRDefault="00770FA3" w:rsidP="00770FA3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47D01B7" w14:textId="77777777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70FA3" w:rsidRPr="006A70B2" w14:paraId="735833E4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74AD82B7" w14:textId="77777777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F7CA303" w14:textId="2A9BC2F6" w:rsidR="00770FA3" w:rsidRPr="006A70B2" w:rsidRDefault="00770FA3" w:rsidP="00770FA3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2B867FBC" w14:textId="77777777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1DF1A60" w14:textId="77777777" w:rsidR="00770FA3" w:rsidRPr="006A70B2" w:rsidRDefault="00770FA3" w:rsidP="00770FA3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703AEDD" w14:textId="77777777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70FA3" w:rsidRPr="006A70B2" w14:paraId="564AF0E6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2E255AC6" w14:textId="77777777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A1837D7" w14:textId="3493291D" w:rsidR="00770FA3" w:rsidRPr="006A70B2" w:rsidRDefault="00770FA3" w:rsidP="00770FA3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3E23321C" w14:textId="77777777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7463170" w14:textId="77777777" w:rsidR="00770FA3" w:rsidRPr="006A70B2" w:rsidRDefault="00770FA3" w:rsidP="00770FA3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AE38AA7" w14:textId="77777777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70FA3" w:rsidRPr="006A70B2" w14:paraId="4189746B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2652F3E2" w14:textId="77777777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762FAAB" w14:textId="0290A44D" w:rsidR="00770FA3" w:rsidRPr="006A70B2" w:rsidRDefault="00770FA3" w:rsidP="00770FA3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0B375C99" w14:textId="77777777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5E81154" w14:textId="77777777" w:rsidR="00770FA3" w:rsidRPr="006A70B2" w:rsidRDefault="00770FA3" w:rsidP="00770FA3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2EDA2C1" w14:textId="77777777" w:rsidR="00770FA3" w:rsidRPr="006A70B2" w:rsidRDefault="00770FA3" w:rsidP="00770FA3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4C3107" w14:paraId="3F8E5816" w14:textId="77777777" w:rsidTr="00475E81">
        <w:trPr>
          <w:trHeight w:val="300"/>
        </w:trPr>
        <w:tc>
          <w:tcPr>
            <w:tcW w:w="1134" w:type="dxa"/>
            <w:noWrap/>
            <w:vAlign w:val="center"/>
          </w:tcPr>
          <w:p w14:paraId="7AC9059D" w14:textId="77777777" w:rsidR="004C3107" w:rsidRPr="008F05DB" w:rsidRDefault="004C3107" w:rsidP="004C310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CE95A90" w14:textId="1BE59CA7" w:rsidR="004C3107" w:rsidRDefault="004C3107" w:rsidP="004C3107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Ortakinis elektrinis oro šildytuvas 12kW, oro kiekis +1210m</w:t>
            </w:r>
            <w:r w:rsidRPr="004C3107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3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/h, su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su termo apsauga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, valdymo automatika</w:t>
            </w:r>
          </w:p>
        </w:tc>
        <w:tc>
          <w:tcPr>
            <w:tcW w:w="1417" w:type="dxa"/>
            <w:vAlign w:val="center"/>
          </w:tcPr>
          <w:p w14:paraId="6F4409F8" w14:textId="6D2AE092" w:rsidR="004C3107" w:rsidRPr="006A70B2" w:rsidRDefault="004C3107" w:rsidP="004C310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D090D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 w:rsidR="00DD090D" w:rsidRPr="00DD090D">
              <w:rPr>
                <w:rFonts w:asciiTheme="majorHAnsi" w:hAnsiTheme="majorHAnsi" w:cstheme="majorHAnsi"/>
                <w:sz w:val="20"/>
                <w:lang w:val="en-US"/>
              </w:rPr>
              <w:t>1.27</w:t>
            </w:r>
          </w:p>
        </w:tc>
        <w:tc>
          <w:tcPr>
            <w:tcW w:w="852" w:type="dxa"/>
            <w:noWrap/>
            <w:vAlign w:val="center"/>
          </w:tcPr>
          <w:p w14:paraId="203F701F" w14:textId="507692C3" w:rsidR="004C3107" w:rsidRPr="006A70B2" w:rsidRDefault="004C3107" w:rsidP="004C310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3CBD2702" w14:textId="6FE927D7" w:rsidR="004C3107" w:rsidRDefault="004C3107" w:rsidP="004C3107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4C3107" w14:paraId="63F03A9D" w14:textId="77777777" w:rsidTr="00475E81">
        <w:trPr>
          <w:trHeight w:val="300"/>
        </w:trPr>
        <w:tc>
          <w:tcPr>
            <w:tcW w:w="1134" w:type="dxa"/>
            <w:noWrap/>
            <w:vAlign w:val="center"/>
          </w:tcPr>
          <w:p w14:paraId="38FEE39F" w14:textId="77777777" w:rsidR="004C3107" w:rsidRPr="008F05DB" w:rsidRDefault="004C3107" w:rsidP="004C310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56F2234" w14:textId="48306BBD" w:rsidR="004C3107" w:rsidRDefault="004C3107" w:rsidP="004C310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Ortakinis elektrinis oro šildytuvas 6kW, oro kiekis +612m</w:t>
            </w:r>
            <w:r w:rsidRPr="004C3107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3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/h, su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su termo apsauga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, valdymo automatika</w:t>
            </w:r>
          </w:p>
        </w:tc>
        <w:tc>
          <w:tcPr>
            <w:tcW w:w="1417" w:type="dxa"/>
            <w:vAlign w:val="center"/>
          </w:tcPr>
          <w:p w14:paraId="337FFDC2" w14:textId="6F6B8979" w:rsidR="004C3107" w:rsidRPr="004C3107" w:rsidRDefault="00DD090D" w:rsidP="004C3107">
            <w:pPr>
              <w:jc w:val="center"/>
              <w:rPr>
                <w:rFonts w:asciiTheme="majorHAnsi" w:hAnsiTheme="majorHAnsi" w:cstheme="majorHAnsi"/>
                <w:sz w:val="20"/>
                <w:highlight w:val="yellow"/>
                <w:lang w:val="en-US"/>
              </w:rPr>
            </w:pPr>
            <w:r w:rsidRPr="00DD090D">
              <w:rPr>
                <w:rFonts w:asciiTheme="majorHAnsi" w:hAnsiTheme="majorHAnsi" w:cstheme="majorHAnsi"/>
                <w:sz w:val="20"/>
                <w:lang w:val="en-US"/>
              </w:rPr>
              <w:t>TS2-1.27</w:t>
            </w:r>
          </w:p>
        </w:tc>
        <w:tc>
          <w:tcPr>
            <w:tcW w:w="852" w:type="dxa"/>
            <w:noWrap/>
            <w:vAlign w:val="center"/>
          </w:tcPr>
          <w:p w14:paraId="5036BF49" w14:textId="427A8C49" w:rsidR="004C3107" w:rsidRPr="006A70B2" w:rsidRDefault="004C3107" w:rsidP="004C310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5F553C1E" w14:textId="72649905" w:rsidR="004C3107" w:rsidRDefault="004C3107" w:rsidP="004C310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4C3107" w:rsidRPr="006A70B2" w14:paraId="238191DD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718CC647" w14:textId="77777777" w:rsidR="004C3107" w:rsidRPr="00645774" w:rsidRDefault="004C3107" w:rsidP="004C310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09F7EE4" w14:textId="77777777" w:rsidR="004C3107" w:rsidRPr="006A70B2" w:rsidRDefault="004C3107" w:rsidP="004C310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Oro vo</w:t>
            </w:r>
            <w:r>
              <w:rPr>
                <w:rFonts w:asciiTheme="majorHAnsi" w:hAnsiTheme="majorHAnsi" w:cstheme="majorHAnsi"/>
                <w:sz w:val="20"/>
              </w:rPr>
              <w:t>žtuvas su pavara</w:t>
            </w:r>
          </w:p>
        </w:tc>
        <w:tc>
          <w:tcPr>
            <w:tcW w:w="1417" w:type="dxa"/>
            <w:vAlign w:val="center"/>
          </w:tcPr>
          <w:p w14:paraId="41D3B649" w14:textId="77777777" w:rsidR="004C3107" w:rsidRPr="006A70B2" w:rsidRDefault="004C3107" w:rsidP="004C310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</w:p>
        </w:tc>
        <w:tc>
          <w:tcPr>
            <w:tcW w:w="852" w:type="dxa"/>
            <w:noWrap/>
            <w:vAlign w:val="center"/>
          </w:tcPr>
          <w:p w14:paraId="7204F6F8" w14:textId="77777777" w:rsidR="004C3107" w:rsidRPr="006A70B2" w:rsidRDefault="004C3107" w:rsidP="004C310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38369E0" w14:textId="77777777" w:rsidR="004C3107" w:rsidRPr="006A70B2" w:rsidRDefault="004C3107" w:rsidP="004C310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4C3107" w:rsidRPr="006A70B2" w14:paraId="3D0530E3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3CC59CCF" w14:textId="77777777" w:rsidR="004C3107" w:rsidRPr="006A70B2" w:rsidRDefault="004C3107" w:rsidP="004C3107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41D7CA8" w14:textId="71CE6DD5" w:rsidR="004C3107" w:rsidRPr="006A70B2" w:rsidRDefault="004C3107" w:rsidP="004C3107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7A43E922" w14:textId="77777777" w:rsidR="004C3107" w:rsidRPr="006A70B2" w:rsidRDefault="004C3107" w:rsidP="004C310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A53AEB8" w14:textId="77777777" w:rsidR="004C3107" w:rsidRPr="006A70B2" w:rsidRDefault="004C3107" w:rsidP="004C310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7629BF1" w14:textId="379E7400" w:rsidR="004C3107" w:rsidRPr="006A70B2" w:rsidRDefault="004C3107" w:rsidP="004C3107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314C2A" w:rsidRPr="006A70B2" w14:paraId="294D65B7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37C01709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F40796D" w14:textId="33300AED" w:rsidR="00314C2A" w:rsidRDefault="00314C2A" w:rsidP="00314C2A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477F3D8A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768A308" w14:textId="26C5AFFC" w:rsidR="00314C2A" w:rsidRPr="005B2524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4436A30" w14:textId="4B5BD86A" w:rsidR="00314C2A" w:rsidRDefault="00314C2A" w:rsidP="00314C2A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314C2A" w:rsidRPr="006A70B2" w14:paraId="0C1355DC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53156845" w14:textId="77777777" w:rsidR="00314C2A" w:rsidRPr="00645774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74DEE7D" w14:textId="62B861B9" w:rsidR="00314C2A" w:rsidRPr="00D11679" w:rsidRDefault="00E70D88" w:rsidP="00314C2A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Signalinės grotelės</w:t>
            </w:r>
          </w:p>
        </w:tc>
        <w:tc>
          <w:tcPr>
            <w:tcW w:w="1417" w:type="dxa"/>
            <w:vAlign w:val="center"/>
          </w:tcPr>
          <w:p w14:paraId="03C31FEF" w14:textId="174286BF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 w:rsidR="00DD090D">
              <w:rPr>
                <w:rFonts w:asciiTheme="majorHAnsi" w:hAnsiTheme="majorHAnsi" w:cstheme="majorHAnsi"/>
                <w:sz w:val="20"/>
                <w:lang w:val="en-US"/>
              </w:rPr>
              <w:t>9</w:t>
            </w:r>
          </w:p>
        </w:tc>
        <w:tc>
          <w:tcPr>
            <w:tcW w:w="852" w:type="dxa"/>
            <w:noWrap/>
            <w:vAlign w:val="center"/>
          </w:tcPr>
          <w:p w14:paraId="6FACC44D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51F3ABD1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314C2A" w:rsidRPr="006A70B2" w14:paraId="3647AC3F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5CD17FBC" w14:textId="77777777" w:rsidR="00314C2A" w:rsidRPr="00D11679" w:rsidRDefault="00314C2A" w:rsidP="00314C2A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C1E2C95" w14:textId="69F2373F" w:rsidR="00314C2A" w:rsidRPr="006A70B2" w:rsidRDefault="00314C2A" w:rsidP="00314C2A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5CA12F70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EA5B754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2676CA9D" w14:textId="095A5B72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314C2A" w:rsidRPr="006A70B2" w14:paraId="3D192260" w14:textId="77777777" w:rsidTr="004C3107">
        <w:trPr>
          <w:trHeight w:val="786"/>
        </w:trPr>
        <w:tc>
          <w:tcPr>
            <w:tcW w:w="1134" w:type="dxa"/>
            <w:noWrap/>
            <w:vAlign w:val="center"/>
          </w:tcPr>
          <w:p w14:paraId="76A7C41A" w14:textId="77777777" w:rsidR="00314C2A" w:rsidRPr="00645774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D1B03C5" w14:textId="77777777" w:rsidR="00314C2A" w:rsidRPr="006A70B2" w:rsidRDefault="00314C2A" w:rsidP="00314C2A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Triukšmo slopintuvas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apvaliems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ortakiams:</w:t>
            </w:r>
          </w:p>
          <w:p w14:paraId="306C6CD1" w14:textId="77777777" w:rsidR="00314C2A" w:rsidRPr="006A70B2" w:rsidRDefault="00314C2A" w:rsidP="00314C2A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i/>
                <w:sz w:val="20"/>
                <w:lang w:val="en-US"/>
              </w:rPr>
              <w:t>*Pastaba: triukšmo slopintuvai parinkti pagal tam tikro gamintojo kamer</w:t>
            </w:r>
            <w:r w:rsidRPr="006A70B2">
              <w:rPr>
                <w:rFonts w:asciiTheme="majorHAnsi" w:hAnsiTheme="majorHAnsi" w:cstheme="majorHAnsi"/>
                <w:i/>
                <w:sz w:val="20"/>
              </w:rPr>
              <w:t xml:space="preserve">ų </w:t>
            </w:r>
            <w:r>
              <w:rPr>
                <w:rFonts w:asciiTheme="majorHAnsi" w:hAnsiTheme="majorHAnsi" w:cstheme="majorHAnsi"/>
                <w:i/>
                <w:sz w:val="20"/>
              </w:rPr>
              <w:t>garso galią</w:t>
            </w:r>
          </w:p>
        </w:tc>
        <w:tc>
          <w:tcPr>
            <w:tcW w:w="1417" w:type="dxa"/>
            <w:vAlign w:val="center"/>
          </w:tcPr>
          <w:p w14:paraId="4A975602" w14:textId="015E517B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 w:rsidR="00DD090D"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2ACB5A87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65CB1AD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314C2A" w:rsidRPr="006A70B2" w14:paraId="399812DB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08487F44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04704A1" w14:textId="7F3C92E2" w:rsidR="00314C2A" w:rsidRPr="006A70B2" w:rsidRDefault="00314C2A" w:rsidP="00314C2A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F8985C8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9DE15B5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7F3A89A" w14:textId="1214F82E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314C2A" w:rsidRPr="006A70B2" w14:paraId="01FC5FDB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7F399D76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05ABF30" w14:textId="5CE72209" w:rsidR="00314C2A" w:rsidRDefault="00314C2A" w:rsidP="00314C2A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4657014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289685D" w14:textId="59AA97AB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C757AFF" w14:textId="00895A5C" w:rsidR="00314C2A" w:rsidRDefault="00314C2A" w:rsidP="00314C2A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314C2A" w:rsidRPr="006A70B2" w14:paraId="063E1013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3C432D59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82F8CEA" w14:textId="77777777" w:rsidR="00314C2A" w:rsidRPr="006A70B2" w:rsidRDefault="00314C2A" w:rsidP="00314C2A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Lauko grotos </w:t>
            </w:r>
          </w:p>
        </w:tc>
        <w:tc>
          <w:tcPr>
            <w:tcW w:w="1417" w:type="dxa"/>
            <w:vAlign w:val="center"/>
          </w:tcPr>
          <w:p w14:paraId="533DE830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09016AF5" w14:textId="77777777" w:rsidR="00314C2A" w:rsidRPr="006A70B2" w:rsidRDefault="00314C2A" w:rsidP="00314C2A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670F39A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314C2A" w:rsidRPr="006A70B2" w14:paraId="557EB431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15FB5410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5D4B543" w14:textId="2BAEF16D" w:rsidR="00314C2A" w:rsidRPr="006A70B2" w:rsidRDefault="00314C2A" w:rsidP="00314C2A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2C3AC82C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1E0AFC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9985EEF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314C2A" w:rsidRPr="006A70B2" w14:paraId="46D36A9B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1FA41817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53CED43" w14:textId="77777777" w:rsidR="00314C2A" w:rsidRPr="006A70B2" w:rsidRDefault="00314C2A" w:rsidP="00314C2A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Cinkuoto juostinio plieno apvalūs 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C):</w:t>
            </w:r>
          </w:p>
        </w:tc>
        <w:tc>
          <w:tcPr>
            <w:tcW w:w="1417" w:type="dxa"/>
            <w:vAlign w:val="center"/>
          </w:tcPr>
          <w:p w14:paraId="3D672B69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</w:p>
        </w:tc>
        <w:tc>
          <w:tcPr>
            <w:tcW w:w="852" w:type="dxa"/>
            <w:noWrap/>
            <w:vAlign w:val="center"/>
          </w:tcPr>
          <w:p w14:paraId="39F92F97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7A38288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314C2A" w:rsidRPr="006A70B2" w14:paraId="53AC4158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101602A1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376F9442" w14:textId="77777777" w:rsidR="00314C2A" w:rsidRPr="006A70B2" w:rsidRDefault="00314C2A" w:rsidP="00314C2A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4E97838A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59E1DA0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DE34A75" w14:textId="1E85FA7D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314C2A" w:rsidRPr="006A70B2" w14:paraId="1E676422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22CA3B25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34BC90B" w14:textId="69310CA0" w:rsidR="00314C2A" w:rsidRDefault="00314C2A" w:rsidP="00314C2A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4D6C733A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48D55CE" w14:textId="21E3FE8A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D21A297" w14:textId="1B52A456" w:rsidR="00314C2A" w:rsidRDefault="00314C2A" w:rsidP="00314C2A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</w:t>
            </w:r>
          </w:p>
        </w:tc>
      </w:tr>
      <w:tr w:rsidR="00314C2A" w:rsidRPr="006A70B2" w14:paraId="3C9A98E7" w14:textId="77777777" w:rsidTr="001027AF">
        <w:trPr>
          <w:trHeight w:val="413"/>
        </w:trPr>
        <w:tc>
          <w:tcPr>
            <w:tcW w:w="1134" w:type="dxa"/>
            <w:noWrap/>
            <w:vAlign w:val="center"/>
          </w:tcPr>
          <w:p w14:paraId="57FC5597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66C6810" w14:textId="77777777" w:rsidR="00314C2A" w:rsidRPr="006A70B2" w:rsidRDefault="00314C2A" w:rsidP="00314C2A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Šilumine izoliacija akmens vata su folija :</w:t>
            </w:r>
          </w:p>
        </w:tc>
        <w:tc>
          <w:tcPr>
            <w:tcW w:w="1417" w:type="dxa"/>
            <w:vAlign w:val="center"/>
          </w:tcPr>
          <w:p w14:paraId="07E0D800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57CB3597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9D3C789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314C2A" w:rsidRPr="006A70B2" w14:paraId="4DE73ADB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11E8B05C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6C2761E" w14:textId="77777777" w:rsidR="00314C2A" w:rsidRPr="006A70B2" w:rsidRDefault="00314C2A" w:rsidP="00314C2A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3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0D3A1553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850BC04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1C499509" w14:textId="07F027C9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314C2A" w:rsidRPr="006A70B2" w14:paraId="5E161422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33278378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DEB623F" w14:textId="6A913B1F" w:rsidR="00314C2A" w:rsidRDefault="00314C2A" w:rsidP="00314C2A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10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1A24C196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F2361E6" w14:textId="04AD1979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5B6F7631" w14:textId="75828E98" w:rsidR="00314C2A" w:rsidRDefault="00314C2A" w:rsidP="00314C2A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314C2A" w:rsidRPr="006A70B2" w14:paraId="264274D2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3AC9D36D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BC0DDB4" w14:textId="3E73F3C6" w:rsidR="00314C2A" w:rsidRPr="003A21E7" w:rsidRDefault="00314C2A" w:rsidP="00314C2A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Esamų ventiliatorių I-6, I-17, I-20 našumo mažinimas</w:t>
            </w:r>
          </w:p>
        </w:tc>
        <w:tc>
          <w:tcPr>
            <w:tcW w:w="1417" w:type="dxa"/>
            <w:vAlign w:val="center"/>
          </w:tcPr>
          <w:p w14:paraId="61062BD0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44CBBA48" w14:textId="77777777" w:rsidR="00314C2A" w:rsidRPr="006A70B2" w:rsidRDefault="00314C2A" w:rsidP="00314C2A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56B62F53" w14:textId="39023C4B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314C2A" w:rsidRPr="006A70B2" w14:paraId="1A56E80D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2A003368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4C0EB28" w14:textId="59C49A7C" w:rsidR="00314C2A" w:rsidRDefault="00314C2A" w:rsidP="00314C2A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Esamų ortakių prijungimas prie P-3 vėdinimo kameros</w:t>
            </w:r>
          </w:p>
        </w:tc>
        <w:tc>
          <w:tcPr>
            <w:tcW w:w="1417" w:type="dxa"/>
            <w:vAlign w:val="center"/>
          </w:tcPr>
          <w:p w14:paraId="580A3738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AF54972" w14:textId="77777777" w:rsidR="00314C2A" w:rsidRPr="003A21E7" w:rsidRDefault="00314C2A" w:rsidP="00314C2A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83" w:type="dxa"/>
            <w:noWrap/>
            <w:vAlign w:val="center"/>
          </w:tcPr>
          <w:p w14:paraId="4F0F55AF" w14:textId="77777777" w:rsidR="00314C2A" w:rsidRDefault="00314C2A" w:rsidP="00314C2A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</w:p>
        </w:tc>
      </w:tr>
      <w:tr w:rsidR="00314C2A" w:rsidRPr="006A70B2" w14:paraId="6ED528A1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1C0FC93E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4A81CC7" w14:textId="1DABC9F6" w:rsidR="00314C2A" w:rsidRDefault="00314C2A" w:rsidP="00314C2A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Esamos vėdinimo kameros OTŠK-1 perkėlimas ant stogo</w:t>
            </w:r>
          </w:p>
        </w:tc>
        <w:tc>
          <w:tcPr>
            <w:tcW w:w="1417" w:type="dxa"/>
            <w:vAlign w:val="center"/>
          </w:tcPr>
          <w:p w14:paraId="6064BC2F" w14:textId="301261D0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13943244" w14:textId="4C3F2FEE" w:rsidR="00314C2A" w:rsidRPr="003A21E7" w:rsidRDefault="00314C2A" w:rsidP="00314C2A">
            <w:pPr>
              <w:rPr>
                <w:rFonts w:ascii="Calibri Light" w:hAnsi="Calibri Light" w:cs="Calibri Light"/>
                <w:sz w:val="20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3759105A" w14:textId="2F1EAAF8" w:rsidR="00314C2A" w:rsidRDefault="00314C2A" w:rsidP="00314C2A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314C2A" w:rsidRPr="003A21E7" w14:paraId="6F992E2A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5E8864D1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1909F89" w14:textId="77777777" w:rsidR="00314C2A" w:rsidRPr="003A21E7" w:rsidRDefault="00314C2A" w:rsidP="00314C2A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 xml:space="preserve">Lipni armuota aliuminio folija, ritinėlis </w:t>
            </w:r>
          </w:p>
        </w:tc>
        <w:tc>
          <w:tcPr>
            <w:tcW w:w="1417" w:type="dxa"/>
          </w:tcPr>
          <w:p w14:paraId="14451D0B" w14:textId="77777777" w:rsidR="00314C2A" w:rsidRPr="006A70B2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3A77F368" w14:textId="77777777" w:rsidR="00314C2A" w:rsidRPr="003A21E7" w:rsidRDefault="00314C2A" w:rsidP="00314C2A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26C1B067" w14:textId="77777777" w:rsidR="00314C2A" w:rsidRPr="003A21E7" w:rsidRDefault="00314C2A" w:rsidP="00314C2A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314C2A" w:rsidRPr="003A21E7" w14:paraId="4CDBD792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628CFDC9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5F10406" w14:textId="77777777" w:rsidR="00314C2A" w:rsidRPr="003A21E7" w:rsidRDefault="00314C2A" w:rsidP="00314C2A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Ortakių tvirtinimo detalės</w:t>
            </w:r>
          </w:p>
        </w:tc>
        <w:tc>
          <w:tcPr>
            <w:tcW w:w="1417" w:type="dxa"/>
          </w:tcPr>
          <w:p w14:paraId="1A344BA0" w14:textId="77777777" w:rsidR="00314C2A" w:rsidRPr="006A70B2" w:rsidRDefault="00314C2A" w:rsidP="00314C2A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6345ECC0" w14:textId="77777777" w:rsidR="00314C2A" w:rsidRPr="003A21E7" w:rsidRDefault="00314C2A" w:rsidP="00314C2A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0C98615D" w14:textId="77777777" w:rsidR="00314C2A" w:rsidRPr="003A21E7" w:rsidRDefault="00314C2A" w:rsidP="00314C2A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314C2A" w:rsidRPr="003A21E7" w14:paraId="74EA4CDE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28E9CB04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C1E1D2A" w14:textId="77777777" w:rsidR="00314C2A" w:rsidRPr="003A21E7" w:rsidRDefault="00314C2A" w:rsidP="00314C2A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Lauke montuojamų ortakių tvirtinimas prie stogo konstrukcijų</w:t>
            </w:r>
          </w:p>
        </w:tc>
        <w:tc>
          <w:tcPr>
            <w:tcW w:w="1417" w:type="dxa"/>
          </w:tcPr>
          <w:p w14:paraId="1A519D64" w14:textId="77777777" w:rsidR="00314C2A" w:rsidRPr="006A70B2" w:rsidRDefault="00314C2A" w:rsidP="00314C2A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480FC398" w14:textId="77777777" w:rsidR="00314C2A" w:rsidRPr="003A21E7" w:rsidRDefault="00314C2A" w:rsidP="00314C2A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1FCF75E3" w14:textId="77777777" w:rsidR="00314C2A" w:rsidRPr="003A21E7" w:rsidRDefault="00314C2A" w:rsidP="00314C2A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314C2A" w:rsidRPr="003A21E7" w14:paraId="69BB10DD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5B93E4D2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3BE3603" w14:textId="77777777" w:rsidR="00314C2A" w:rsidRPr="003A21E7" w:rsidRDefault="00314C2A" w:rsidP="00314C2A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Vėdinimo sistemų aerodinaminis išbandymas ir sureguliavimas</w:t>
            </w:r>
          </w:p>
        </w:tc>
        <w:tc>
          <w:tcPr>
            <w:tcW w:w="1417" w:type="dxa"/>
          </w:tcPr>
          <w:p w14:paraId="432AF63E" w14:textId="77777777" w:rsidR="00314C2A" w:rsidRPr="006A70B2" w:rsidRDefault="00314C2A" w:rsidP="00314C2A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62358A9A" w14:textId="77777777" w:rsidR="00314C2A" w:rsidRPr="003A21E7" w:rsidRDefault="00314C2A" w:rsidP="00314C2A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vnt. </w:t>
            </w:r>
          </w:p>
        </w:tc>
        <w:tc>
          <w:tcPr>
            <w:tcW w:w="1983" w:type="dxa"/>
            <w:noWrap/>
            <w:vAlign w:val="center"/>
          </w:tcPr>
          <w:p w14:paraId="3B132D3B" w14:textId="5B931BA7" w:rsidR="00314C2A" w:rsidRPr="003A21E7" w:rsidRDefault="00314C2A" w:rsidP="00314C2A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6</w:t>
            </w:r>
          </w:p>
        </w:tc>
      </w:tr>
      <w:tr w:rsidR="00314C2A" w:rsidRPr="003A21E7" w14:paraId="64EFF6D2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4882E5B8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0B3B236" w14:textId="77777777" w:rsidR="00314C2A" w:rsidRPr="003A21E7" w:rsidRDefault="00314C2A" w:rsidP="00314C2A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Montavimo darbai</w:t>
            </w:r>
          </w:p>
        </w:tc>
        <w:tc>
          <w:tcPr>
            <w:tcW w:w="1417" w:type="dxa"/>
          </w:tcPr>
          <w:p w14:paraId="68C8B0CF" w14:textId="77777777" w:rsidR="00314C2A" w:rsidRPr="006A70B2" w:rsidRDefault="00314C2A" w:rsidP="00314C2A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7633E451" w14:textId="77777777" w:rsidR="00314C2A" w:rsidRPr="003A21E7" w:rsidRDefault="00314C2A" w:rsidP="00314C2A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3FCADF94" w14:textId="77777777" w:rsidR="00314C2A" w:rsidRPr="003A21E7" w:rsidRDefault="00314C2A" w:rsidP="00314C2A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314C2A" w:rsidRPr="003A21E7" w14:paraId="24F20E29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11C22000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F526349" w14:textId="3B10AD0E" w:rsidR="00314C2A" w:rsidRPr="003A21E7" w:rsidRDefault="00314C2A" w:rsidP="00314C2A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Esamų sistemų demontavimas</w:t>
            </w:r>
          </w:p>
        </w:tc>
        <w:tc>
          <w:tcPr>
            <w:tcW w:w="1417" w:type="dxa"/>
          </w:tcPr>
          <w:p w14:paraId="76B7C5B4" w14:textId="09CBBCDE" w:rsidR="00314C2A" w:rsidRPr="00442A2D" w:rsidRDefault="00314C2A" w:rsidP="00314C2A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03287099" w14:textId="68194EC3" w:rsidR="00314C2A" w:rsidRPr="003A21E7" w:rsidRDefault="00314C2A" w:rsidP="00314C2A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417447C4" w14:textId="2DEF7EEF" w:rsidR="00314C2A" w:rsidRPr="003A21E7" w:rsidRDefault="00314C2A" w:rsidP="00314C2A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314C2A" w:rsidRPr="003A21E7" w14:paraId="2905B88E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64DCD01F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6291C71" w14:textId="77777777" w:rsidR="00314C2A" w:rsidRPr="003A21E7" w:rsidRDefault="00314C2A" w:rsidP="00314C2A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Išpildomosios dokumentacijos, sistemų instrukcijų, techninių pasų ir kitos dokumentacijos parengimas ir perdavimas Užsakovui</w:t>
            </w:r>
          </w:p>
        </w:tc>
        <w:tc>
          <w:tcPr>
            <w:tcW w:w="1417" w:type="dxa"/>
          </w:tcPr>
          <w:p w14:paraId="7234D318" w14:textId="77777777" w:rsidR="00314C2A" w:rsidRPr="006A70B2" w:rsidRDefault="00314C2A" w:rsidP="00314C2A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6F933AD3" w14:textId="77777777" w:rsidR="00314C2A" w:rsidRPr="003A21E7" w:rsidRDefault="00314C2A" w:rsidP="00314C2A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kompl.</w:t>
            </w:r>
          </w:p>
        </w:tc>
        <w:tc>
          <w:tcPr>
            <w:tcW w:w="1983" w:type="dxa"/>
            <w:noWrap/>
            <w:vAlign w:val="center"/>
          </w:tcPr>
          <w:p w14:paraId="7E449B46" w14:textId="77777777" w:rsidR="00314C2A" w:rsidRPr="003A21E7" w:rsidRDefault="00314C2A" w:rsidP="00314C2A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1</w:t>
            </w:r>
          </w:p>
        </w:tc>
      </w:tr>
      <w:tr w:rsidR="00314C2A" w:rsidRPr="003A21E7" w14:paraId="3A7EBD94" w14:textId="77777777" w:rsidTr="001027AF">
        <w:trPr>
          <w:trHeight w:val="300"/>
        </w:trPr>
        <w:tc>
          <w:tcPr>
            <w:tcW w:w="1134" w:type="dxa"/>
            <w:noWrap/>
            <w:vAlign w:val="center"/>
          </w:tcPr>
          <w:p w14:paraId="5B85D742" w14:textId="77777777" w:rsidR="00314C2A" w:rsidRPr="003A6C67" w:rsidRDefault="00314C2A" w:rsidP="00314C2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89FD73E" w14:textId="77777777" w:rsidR="00314C2A" w:rsidRPr="003A21E7" w:rsidRDefault="00314C2A" w:rsidP="00314C2A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Užsakovo personalo mokymai</w:t>
            </w:r>
          </w:p>
        </w:tc>
        <w:tc>
          <w:tcPr>
            <w:tcW w:w="1417" w:type="dxa"/>
          </w:tcPr>
          <w:p w14:paraId="67113E50" w14:textId="77777777" w:rsidR="00314C2A" w:rsidRPr="006A70B2" w:rsidRDefault="00314C2A" w:rsidP="00314C2A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1B906645" w14:textId="77777777" w:rsidR="00314C2A" w:rsidRPr="003A21E7" w:rsidRDefault="00314C2A" w:rsidP="00314C2A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0DB02B6D" w14:textId="77777777" w:rsidR="00314C2A" w:rsidRPr="003A21E7" w:rsidRDefault="00314C2A" w:rsidP="00314C2A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</w:tbl>
    <w:p w14:paraId="2B3BAD76" w14:textId="77777777" w:rsidR="00770FA3" w:rsidRDefault="00770FA3" w:rsidP="00770FA3">
      <w:pPr>
        <w:rPr>
          <w:rFonts w:asciiTheme="majorHAnsi" w:hAnsiTheme="majorHAnsi" w:cstheme="majorHAnsi"/>
          <w:b/>
          <w:bCs/>
          <w:sz w:val="20"/>
        </w:rPr>
      </w:pPr>
    </w:p>
    <w:p w14:paraId="7321CB98" w14:textId="77777777" w:rsidR="00770FA3" w:rsidRDefault="00770FA3" w:rsidP="00FA717E">
      <w:pPr>
        <w:rPr>
          <w:rFonts w:asciiTheme="majorHAnsi" w:hAnsiTheme="majorHAnsi" w:cstheme="majorHAnsi"/>
          <w:b/>
          <w:bCs/>
          <w:sz w:val="20"/>
        </w:rPr>
      </w:pPr>
    </w:p>
    <w:p w14:paraId="3EC9BF3B" w14:textId="61F1E84E" w:rsidR="00DD743D" w:rsidRPr="0017397C" w:rsidRDefault="0017397C" w:rsidP="00FA717E">
      <w:pPr>
        <w:rPr>
          <w:rFonts w:asciiTheme="majorHAnsi" w:hAnsiTheme="majorHAnsi" w:cstheme="majorHAnsi"/>
          <w:b/>
          <w:bCs/>
          <w:sz w:val="20"/>
        </w:rPr>
      </w:pPr>
      <w:r w:rsidRPr="0017397C">
        <w:rPr>
          <w:rFonts w:asciiTheme="majorHAnsi" w:hAnsiTheme="majorHAnsi" w:cstheme="majorHAnsi"/>
          <w:b/>
          <w:bCs/>
          <w:sz w:val="20"/>
        </w:rPr>
        <w:t>7B korpusas</w:t>
      </w:r>
    </w:p>
    <w:p w14:paraId="6838A3A7" w14:textId="77777777" w:rsidR="00DD743D" w:rsidRDefault="00DD743D" w:rsidP="00FA717E">
      <w:pPr>
        <w:rPr>
          <w:rFonts w:asciiTheme="majorHAnsi" w:hAnsiTheme="majorHAnsi" w:cstheme="majorHAnsi"/>
          <w:sz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1417"/>
        <w:gridCol w:w="852"/>
        <w:gridCol w:w="1983"/>
      </w:tblGrid>
      <w:tr w:rsidR="0017397C" w:rsidRPr="006A70B2" w14:paraId="71B345DA" w14:textId="77777777" w:rsidTr="004E28B5">
        <w:trPr>
          <w:trHeight w:val="510"/>
        </w:trPr>
        <w:tc>
          <w:tcPr>
            <w:tcW w:w="1134" w:type="dxa"/>
            <w:vAlign w:val="center"/>
          </w:tcPr>
          <w:p w14:paraId="18104A3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Pozicija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eil. Nr.</w:t>
            </w:r>
          </w:p>
        </w:tc>
        <w:tc>
          <w:tcPr>
            <w:tcW w:w="4820" w:type="dxa"/>
            <w:vAlign w:val="center"/>
          </w:tcPr>
          <w:p w14:paraId="43FB43D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Pavadinimas ir techninės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charakteristikos</w:t>
            </w:r>
          </w:p>
        </w:tc>
        <w:tc>
          <w:tcPr>
            <w:tcW w:w="1417" w:type="dxa"/>
            <w:vAlign w:val="center"/>
          </w:tcPr>
          <w:p w14:paraId="6A886F96" w14:textId="77777777" w:rsid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TS ž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ymuo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/</w:t>
            </w:r>
          </w:p>
          <w:p w14:paraId="19659919" w14:textId="0F2DCF32" w:rsidR="0017397C" w:rsidRPr="006A70B2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Gamintojas</w:t>
            </w:r>
          </w:p>
        </w:tc>
        <w:tc>
          <w:tcPr>
            <w:tcW w:w="852" w:type="dxa"/>
            <w:vAlign w:val="center"/>
          </w:tcPr>
          <w:p w14:paraId="69AF045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Mato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vnt.</w:t>
            </w:r>
          </w:p>
        </w:tc>
        <w:tc>
          <w:tcPr>
            <w:tcW w:w="1983" w:type="dxa"/>
            <w:vAlign w:val="center"/>
          </w:tcPr>
          <w:p w14:paraId="7A46302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Kiekis</w:t>
            </w:r>
          </w:p>
        </w:tc>
      </w:tr>
      <w:tr w:rsidR="0017397C" w:rsidRPr="006A70B2" w14:paraId="0508F13D" w14:textId="77777777" w:rsidTr="004E28B5">
        <w:trPr>
          <w:trHeight w:val="70"/>
        </w:trPr>
        <w:tc>
          <w:tcPr>
            <w:tcW w:w="1134" w:type="dxa"/>
            <w:noWrap/>
            <w:vAlign w:val="center"/>
          </w:tcPr>
          <w:p w14:paraId="058BA0D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8A59664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63876F1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DBCB8DD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C0CE06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3B839438" w14:textId="77777777" w:rsidTr="004E28B5">
        <w:trPr>
          <w:trHeight w:val="764"/>
        </w:trPr>
        <w:tc>
          <w:tcPr>
            <w:tcW w:w="1134" w:type="dxa"/>
            <w:noWrap/>
            <w:vAlign w:val="center"/>
          </w:tcPr>
          <w:p w14:paraId="431B5846" w14:textId="77777777" w:rsidR="0017397C" w:rsidRPr="00936F0F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B16483B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7B.AHU-1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1290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1290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 Pa, su pastatymo rėmu, su termo apsauga, oro užsklandomis  </w:t>
            </w:r>
          </w:p>
        </w:tc>
        <w:tc>
          <w:tcPr>
            <w:tcW w:w="1417" w:type="dxa"/>
            <w:vAlign w:val="center"/>
          </w:tcPr>
          <w:p w14:paraId="18028002" w14:textId="77777777" w:rsidR="0017397C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17</w:t>
            </w:r>
          </w:p>
          <w:p w14:paraId="70DDA7E4" w14:textId="32F59BB4" w:rsidR="00287C15" w:rsidRPr="006A70B2" w:rsidRDefault="00287C15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027ED95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57643CF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17397C" w:rsidRPr="006A70B2" w14:paraId="32D787C3" w14:textId="77777777" w:rsidTr="004E28B5">
        <w:trPr>
          <w:trHeight w:val="198"/>
        </w:trPr>
        <w:tc>
          <w:tcPr>
            <w:tcW w:w="1134" w:type="dxa"/>
            <w:noWrap/>
            <w:vAlign w:val="center"/>
          </w:tcPr>
          <w:p w14:paraId="41D9F39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1620FF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0A0B4E1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EBFE6FA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30CF31D" w14:textId="77777777" w:rsidR="0017397C" w:rsidRPr="006A70B2" w:rsidRDefault="0017397C" w:rsidP="004E28B5">
            <w:pP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13EC004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18010B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90E2441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2E91C16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8B58CEC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7EC00E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3C9BD37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FD3738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0372FB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rotacinis sorbcinis</w:t>
            </w:r>
          </w:p>
        </w:tc>
        <w:tc>
          <w:tcPr>
            <w:tcW w:w="1417" w:type="dxa"/>
            <w:vAlign w:val="center"/>
          </w:tcPr>
          <w:p w14:paraId="755EF3D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6BCF464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9F87B3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0C60ECD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10D021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B169948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1D031FF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BEE4B82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FD3689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72F8CA6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D6B72A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E19B254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5ADB158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1D6EF02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D9BF45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B96FF8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D79986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CD77550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00BC611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5E69AAF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AC8FCC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3066B57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AD549E3" w14:textId="77777777" w:rsidR="0017397C" w:rsidRPr="00936F0F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380689F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7B.AHU-</w:t>
            </w:r>
            <w:r>
              <w:rPr>
                <w:rFonts w:ascii="Calibri Light" w:hAnsi="Calibri Light" w:cs="Calibri Light"/>
                <w:b/>
                <w:sz w:val="20"/>
              </w:rPr>
              <w:t>2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1790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1790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 Pa,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palubinis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, su termo apsauga, oro užsklandomis  </w:t>
            </w:r>
          </w:p>
        </w:tc>
        <w:tc>
          <w:tcPr>
            <w:tcW w:w="1417" w:type="dxa"/>
            <w:vAlign w:val="center"/>
          </w:tcPr>
          <w:p w14:paraId="203A8FD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18</w:t>
            </w:r>
          </w:p>
          <w:p w14:paraId="50BB3A64" w14:textId="59FA6793" w:rsidR="0017397C" w:rsidRP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39BBE87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78D221C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17397C" w:rsidRPr="006A70B2" w14:paraId="20E7A67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F4D99A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F0DB288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1B86CAE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D21A115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E2D74D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3F6E258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1E9AE3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CCE7543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0775652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DB76762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005F3F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74DD21E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FA16B4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E9C6897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plokštelinis</w:t>
            </w:r>
          </w:p>
        </w:tc>
        <w:tc>
          <w:tcPr>
            <w:tcW w:w="1417" w:type="dxa"/>
            <w:vAlign w:val="center"/>
          </w:tcPr>
          <w:p w14:paraId="016549E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5D06BFF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7CBEA0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7D40622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26BAFD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8454855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74F4C96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DE07805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76949C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1CB3397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01A27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BC1BF11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72CBA5D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9A74CC8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239565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9027F9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2AFE0CC" w14:textId="77777777" w:rsidR="0017397C" w:rsidRPr="00936F0F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04FBACA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Oro tiekimo/šalinimo kamera 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7B.AHU-</w:t>
            </w:r>
            <w:r>
              <w:rPr>
                <w:rFonts w:ascii="Calibri Light" w:hAnsi="Calibri Light" w:cs="Calibri Light"/>
                <w:b/>
                <w:sz w:val="20"/>
              </w:rPr>
              <w:t>3</w:t>
            </w:r>
            <w:r w:rsidRPr="006A70B2"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oro kiekis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lastRenderedPageBreak/>
              <w:t>+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21040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21040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0/3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5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 Pa, su pastatymo rėmu, su termo apsauga, oro užsklandomis</w:t>
            </w:r>
          </w:p>
        </w:tc>
        <w:tc>
          <w:tcPr>
            <w:tcW w:w="1417" w:type="dxa"/>
            <w:vAlign w:val="center"/>
          </w:tcPr>
          <w:p w14:paraId="1DBDB89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lastRenderedPageBreak/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13</w:t>
            </w:r>
          </w:p>
          <w:p w14:paraId="491750EA" w14:textId="026BA594" w:rsidR="0017397C" w:rsidRP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lastRenderedPageBreak/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1E87ED9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lastRenderedPageBreak/>
              <w:t>k-tas</w:t>
            </w:r>
          </w:p>
        </w:tc>
        <w:tc>
          <w:tcPr>
            <w:tcW w:w="1983" w:type="dxa"/>
            <w:noWrap/>
            <w:vAlign w:val="center"/>
          </w:tcPr>
          <w:p w14:paraId="5FB25F6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17397C" w:rsidRPr="006A70B2" w14:paraId="016CBCA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E635F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DB0808C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0740497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84EFC19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92A28D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659517C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38F487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ADC9EC1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vanduo) </w:t>
            </w:r>
          </w:p>
        </w:tc>
        <w:tc>
          <w:tcPr>
            <w:tcW w:w="1417" w:type="dxa"/>
            <w:vAlign w:val="center"/>
          </w:tcPr>
          <w:p w14:paraId="2CC3320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762D6D6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5D8B49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728B5D5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3BE81C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E860151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</w:t>
            </w:r>
            <w:r w:rsidRPr="006A70B2">
              <w:rPr>
                <w:rFonts w:asciiTheme="majorHAnsi" w:hAnsiTheme="majorHAnsi" w:cstheme="majorHAnsi"/>
                <w:sz w:val="20"/>
              </w:rPr>
              <w:t>ėsinimo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vanduo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propilen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glikolis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GB"/>
              </w:rPr>
              <w:t>%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)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5ED5F9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E78CB32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B17FE8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244C002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88176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AF7047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rotacinis sorbcinis</w:t>
            </w:r>
          </w:p>
        </w:tc>
        <w:tc>
          <w:tcPr>
            <w:tcW w:w="1417" w:type="dxa"/>
            <w:vAlign w:val="center"/>
          </w:tcPr>
          <w:p w14:paraId="2173239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295A74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28004F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D2E674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2AEB26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2FE27C0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lašų gaudytuvo sekcijos</w:t>
            </w:r>
          </w:p>
        </w:tc>
        <w:tc>
          <w:tcPr>
            <w:tcW w:w="1417" w:type="dxa"/>
            <w:vAlign w:val="center"/>
          </w:tcPr>
          <w:p w14:paraId="7B47DBE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ECBD6A8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CF6A54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6B98172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83C351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8CE1664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drėkinimo sekcija</w:t>
            </w:r>
          </w:p>
        </w:tc>
        <w:tc>
          <w:tcPr>
            <w:tcW w:w="1417" w:type="dxa"/>
            <w:vAlign w:val="center"/>
          </w:tcPr>
          <w:p w14:paraId="353DBC0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C63B0F0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787B0D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208B1BF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4BCEDF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F02CD04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497FDE9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98AC296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B57C0C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3EA1553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3BC707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F33D66E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42B6193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EF167D5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E2939F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4B283A0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E4E86A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58FA70E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6308926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AE4B2AF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2A7D1C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14CE283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46095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6E1F5D2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oro užsklandos</w:t>
            </w:r>
          </w:p>
        </w:tc>
        <w:tc>
          <w:tcPr>
            <w:tcW w:w="1417" w:type="dxa"/>
            <w:vAlign w:val="center"/>
          </w:tcPr>
          <w:p w14:paraId="35A06C9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733EB0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E38D19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69D73A1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3E87D19" w14:textId="77777777" w:rsidR="0017397C" w:rsidRPr="00936F0F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91402BF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7B.AHU-</w:t>
            </w:r>
            <w:r>
              <w:rPr>
                <w:rFonts w:ascii="Calibri Light" w:hAnsi="Calibri Light" w:cs="Calibri Light"/>
                <w:b/>
                <w:sz w:val="20"/>
              </w:rPr>
              <w:t>4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1790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1790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 Pa, su termo apsauga, oro užsklandomis  </w:t>
            </w:r>
          </w:p>
        </w:tc>
        <w:tc>
          <w:tcPr>
            <w:tcW w:w="1417" w:type="dxa"/>
            <w:vAlign w:val="center"/>
          </w:tcPr>
          <w:p w14:paraId="1FBA2AF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  <w:p w14:paraId="440FD7F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  <w:p w14:paraId="2EDD177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852" w:type="dxa"/>
            <w:noWrap/>
            <w:vAlign w:val="center"/>
          </w:tcPr>
          <w:p w14:paraId="72D9156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0D17EC7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17397C" w:rsidRPr="006A70B2" w14:paraId="688DEB2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0DB77C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E8F6382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5DE97E5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1A0CE9B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1230BF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161303C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782FF7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78FA9A9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0D6C970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9EAD132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06822F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02151AE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283AD4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09C2090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plokštelinis</w:t>
            </w:r>
          </w:p>
        </w:tc>
        <w:tc>
          <w:tcPr>
            <w:tcW w:w="1417" w:type="dxa"/>
            <w:vAlign w:val="center"/>
          </w:tcPr>
          <w:p w14:paraId="409A1A2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2E9AB25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957A30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76163C9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EB5087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211EE0A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04E599F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750C2F8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05488E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9E26B9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E208D1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1D13911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6287243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585CA37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8AB979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0CEB03F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E47735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6210D32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6D043EA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6E3B646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8D48B2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2B0DE3C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F045946" w14:textId="77777777" w:rsidR="0017397C" w:rsidRPr="00936F0F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4E1A8E5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7B.AHU-</w:t>
            </w:r>
            <w:r>
              <w:rPr>
                <w:rFonts w:ascii="Calibri Light" w:hAnsi="Calibri Light" w:cs="Calibri Light"/>
                <w:b/>
                <w:sz w:val="20"/>
              </w:rPr>
              <w:t>5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1790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1790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 Pa, su termo apsauga, oro užsklandomis  </w:t>
            </w:r>
          </w:p>
        </w:tc>
        <w:tc>
          <w:tcPr>
            <w:tcW w:w="1417" w:type="dxa"/>
            <w:vAlign w:val="center"/>
          </w:tcPr>
          <w:p w14:paraId="70194A8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  <w:p w14:paraId="71A067D2" w14:textId="1BC005C1" w:rsidR="0017397C" w:rsidRP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31BBDA6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0EB75A3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17397C" w:rsidRPr="006A70B2" w14:paraId="282BE2F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EE8084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6938F53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55EE27B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C7652AD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24E7D5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3CF551D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6AF5F4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0E6BABA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2E96313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2E9BA15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B948D1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6146119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52999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DDA73C5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plokštelinis</w:t>
            </w:r>
          </w:p>
        </w:tc>
        <w:tc>
          <w:tcPr>
            <w:tcW w:w="1417" w:type="dxa"/>
            <w:vAlign w:val="center"/>
          </w:tcPr>
          <w:p w14:paraId="00981E7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D58329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815A41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221302B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81E20B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6D9787A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2FEFA70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7E8898C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EF181F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7449C55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E5B421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E02C3D2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6B1F1ED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3EFDA61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39989D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13FC18F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D2451F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569C6A8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45F6BE8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5F8DE72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77A903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D0D45F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956033C" w14:textId="77777777" w:rsidR="0017397C" w:rsidRPr="00936F0F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3C6F04A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Oro tiekimo/šalinimo kamera 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7B.AHU-</w:t>
            </w:r>
            <w:r>
              <w:rPr>
                <w:rFonts w:ascii="Calibri Light" w:hAnsi="Calibri Light" w:cs="Calibri Light"/>
                <w:b/>
                <w:sz w:val="20"/>
              </w:rPr>
              <w:t>6</w:t>
            </w:r>
            <w:r w:rsidRPr="006A70B2"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10550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10550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0/3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5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 Pa, su pastatymo rėmu, su termo apsauga, oro užsklandomis</w:t>
            </w:r>
          </w:p>
        </w:tc>
        <w:tc>
          <w:tcPr>
            <w:tcW w:w="1417" w:type="dxa"/>
            <w:vAlign w:val="center"/>
          </w:tcPr>
          <w:p w14:paraId="01FCF20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13</w:t>
            </w:r>
          </w:p>
          <w:p w14:paraId="7067213F" w14:textId="73EBAD80" w:rsidR="0017397C" w:rsidRP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3F734FE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45CCCE2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17397C" w:rsidRPr="006A70B2" w14:paraId="6F47A87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43185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60966C5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11B8710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BD3FA3E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E34164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0716B3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B15BA3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B9493AF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vanduo) </w:t>
            </w:r>
          </w:p>
        </w:tc>
        <w:tc>
          <w:tcPr>
            <w:tcW w:w="1417" w:type="dxa"/>
            <w:vAlign w:val="center"/>
          </w:tcPr>
          <w:p w14:paraId="0DF28F0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D6582C4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A566BC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8177CC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2AE01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9E4AF25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</w:t>
            </w:r>
            <w:r w:rsidRPr="006A70B2">
              <w:rPr>
                <w:rFonts w:asciiTheme="majorHAnsi" w:hAnsiTheme="majorHAnsi" w:cstheme="majorHAnsi"/>
                <w:sz w:val="20"/>
              </w:rPr>
              <w:t>ėsinimo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vanduo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propilen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glikolis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GB"/>
              </w:rPr>
              <w:t>%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)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5200CE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99B3044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197655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40C0397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81A540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5166ECE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rotacinis sorbcinis</w:t>
            </w:r>
          </w:p>
        </w:tc>
        <w:tc>
          <w:tcPr>
            <w:tcW w:w="1417" w:type="dxa"/>
            <w:vAlign w:val="center"/>
          </w:tcPr>
          <w:p w14:paraId="08A59BA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450D55E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C165B7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3AD5766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969D53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C2554ED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lašų gaudytuvo sekcijos</w:t>
            </w:r>
          </w:p>
        </w:tc>
        <w:tc>
          <w:tcPr>
            <w:tcW w:w="1417" w:type="dxa"/>
            <w:vAlign w:val="center"/>
          </w:tcPr>
          <w:p w14:paraId="1F37FFE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2615221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A98969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29940EE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2BD73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EECEAC4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drėkinimo sekcija</w:t>
            </w:r>
          </w:p>
        </w:tc>
        <w:tc>
          <w:tcPr>
            <w:tcW w:w="1417" w:type="dxa"/>
            <w:vAlign w:val="center"/>
          </w:tcPr>
          <w:p w14:paraId="11F7567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8BCF769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46C4B5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603BCCB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00D28E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3E83152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7DB8B7C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26E6452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00B655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035ADB6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12969F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CD2E845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22257A1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2CA2BE3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102614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FE8E59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9ED20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AEB724B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558C595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44D7F36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C15EB1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65C8D83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4BBAA1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E7919F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oro užsklandos</w:t>
            </w:r>
          </w:p>
        </w:tc>
        <w:tc>
          <w:tcPr>
            <w:tcW w:w="1417" w:type="dxa"/>
            <w:vAlign w:val="center"/>
          </w:tcPr>
          <w:p w14:paraId="76E5B18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4D88CF7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2A4C28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1E897A0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51AAD62" w14:textId="77777777" w:rsidR="0017397C" w:rsidRPr="00936F0F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B7A83C9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7B.AHU-</w:t>
            </w:r>
            <w:r>
              <w:rPr>
                <w:rFonts w:ascii="Calibri Light" w:hAnsi="Calibri Light" w:cs="Calibri Light"/>
                <w:b/>
                <w:sz w:val="20"/>
              </w:rPr>
              <w:t>7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1790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1790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 Pa, su termo apsauga, oro užsklandomis  </w:t>
            </w:r>
          </w:p>
        </w:tc>
        <w:tc>
          <w:tcPr>
            <w:tcW w:w="1417" w:type="dxa"/>
            <w:vAlign w:val="center"/>
          </w:tcPr>
          <w:p w14:paraId="361E812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14</w:t>
            </w:r>
          </w:p>
          <w:p w14:paraId="1743DA0B" w14:textId="521FD9C2" w:rsidR="0017397C" w:rsidRP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2110832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118460F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17397C" w:rsidRPr="006A70B2" w14:paraId="313059D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B1AB67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AD6798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4100ED6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BA0A5FE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D0CDAB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6C5A8CF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6F3EE3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7059A2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2CF7A78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3E2CC79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ECAFD0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7214EF9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DE2D1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E743A33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plokštelinis</w:t>
            </w:r>
          </w:p>
        </w:tc>
        <w:tc>
          <w:tcPr>
            <w:tcW w:w="1417" w:type="dxa"/>
            <w:vAlign w:val="center"/>
          </w:tcPr>
          <w:p w14:paraId="3BE9798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6E77F45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A0A240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1B96FFB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83865F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6ACCD83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7E54DC1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88BBBAB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3AB3ED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64FA14C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ADD1D7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FC06673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73272C2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0D5E754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918517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099156C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FCDCC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7ADC19D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6FE9744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A1EDC99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D01CFE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75ABDED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7BA5720" w14:textId="77777777" w:rsidR="0017397C" w:rsidRPr="00936F0F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2AD29C3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Oro tiekimo/šalinimo kamera 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>P-1, P-2</w:t>
            </w:r>
            <w:r w:rsidRPr="006A70B2">
              <w:rPr>
                <w:rFonts w:asciiTheme="majorHAnsi" w:hAnsiTheme="majorHAnsi" w:cstheme="majorHAnsi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4000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4000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0 Pa, su pastatymo rėmu, su termo apsauga, oro užsklandomis</w:t>
            </w:r>
          </w:p>
        </w:tc>
        <w:tc>
          <w:tcPr>
            <w:tcW w:w="1417" w:type="dxa"/>
            <w:vAlign w:val="center"/>
          </w:tcPr>
          <w:p w14:paraId="3827EE1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  <w:p w14:paraId="7CAE887C" w14:textId="1897A655" w:rsidR="0017397C" w:rsidRP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4EB6E81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59F3B67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</w:t>
            </w:r>
          </w:p>
        </w:tc>
      </w:tr>
      <w:tr w:rsidR="0017397C" w:rsidRPr="006A70B2" w14:paraId="1EDBE34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D903E8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1BCE22C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</w:t>
            </w:r>
            <w:r>
              <w:rPr>
                <w:rFonts w:ascii="Calibri Light" w:hAnsi="Calibri Light" w:cs="Calibri Light"/>
                <w:bCs/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463D6CE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D86C4BD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6365EB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221A87F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4AAE42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AFF58F9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 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vanduo) </w:t>
            </w:r>
          </w:p>
        </w:tc>
        <w:tc>
          <w:tcPr>
            <w:tcW w:w="1417" w:type="dxa"/>
            <w:vAlign w:val="center"/>
          </w:tcPr>
          <w:p w14:paraId="11053A4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09965E6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7E6F38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6FDFD65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EDF18D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FC8276C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</w:t>
            </w:r>
            <w:r w:rsidRPr="006A70B2">
              <w:rPr>
                <w:rFonts w:asciiTheme="majorHAnsi" w:hAnsiTheme="majorHAnsi" w:cstheme="majorHAnsi"/>
                <w:sz w:val="20"/>
              </w:rPr>
              <w:t>ėsinimo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 vanduo 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propilen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glikolis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GB"/>
              </w:rPr>
              <w:t>%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)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C9D533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A8F58D9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850692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081DB4C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92F80A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E6782FA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lašų gaudytuvo sekcijos</w:t>
            </w:r>
          </w:p>
        </w:tc>
        <w:tc>
          <w:tcPr>
            <w:tcW w:w="1417" w:type="dxa"/>
            <w:vAlign w:val="center"/>
          </w:tcPr>
          <w:p w14:paraId="5418717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8C67285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024354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02242F7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6ACD5B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F8EAD4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drėkinimo sekcija</w:t>
            </w:r>
          </w:p>
        </w:tc>
        <w:tc>
          <w:tcPr>
            <w:tcW w:w="1417" w:type="dxa"/>
            <w:vAlign w:val="center"/>
          </w:tcPr>
          <w:p w14:paraId="7F9A3A2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AB607AA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450FDC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34C3B51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13D5A8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9C670F0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recirkuliacijos sekcija</w:t>
            </w:r>
          </w:p>
        </w:tc>
        <w:tc>
          <w:tcPr>
            <w:tcW w:w="1417" w:type="dxa"/>
            <w:vAlign w:val="center"/>
          </w:tcPr>
          <w:p w14:paraId="7CE7A91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E4F9606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E3B51F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3AB97C5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306F6B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D33AFA2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jungtys,</w:t>
            </w:r>
          </w:p>
        </w:tc>
        <w:tc>
          <w:tcPr>
            <w:tcW w:w="1417" w:type="dxa"/>
            <w:vAlign w:val="center"/>
          </w:tcPr>
          <w:p w14:paraId="52E5BBE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26790BF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A28CFD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480B707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8E4C3C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B380B93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rėmas,</w:t>
            </w:r>
          </w:p>
        </w:tc>
        <w:tc>
          <w:tcPr>
            <w:tcW w:w="1417" w:type="dxa"/>
            <w:vAlign w:val="center"/>
          </w:tcPr>
          <w:p w14:paraId="3020F58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B77D78A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F94BC5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1A6A9A2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9E5500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D3CFAFB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57755D8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C92D97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8AE867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3D1E4CA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6A929E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2B96B4C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• oro užsklandos</w:t>
            </w:r>
          </w:p>
        </w:tc>
        <w:tc>
          <w:tcPr>
            <w:tcW w:w="1417" w:type="dxa"/>
            <w:vAlign w:val="center"/>
          </w:tcPr>
          <w:p w14:paraId="3E55F70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2F3D9F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FFE62B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1E22670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E701775" w14:textId="77777777" w:rsidR="0017397C" w:rsidRPr="00936F0F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D40CD74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>
              <w:rPr>
                <w:rFonts w:ascii="Calibri Light" w:hAnsi="Calibri Light" w:cs="Calibri Light"/>
                <w:b/>
                <w:sz w:val="20"/>
              </w:rPr>
              <w:t>PI-1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894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894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 Pa, su termo apsauga, oro užsklandomis  </w:t>
            </w:r>
          </w:p>
        </w:tc>
        <w:tc>
          <w:tcPr>
            <w:tcW w:w="1417" w:type="dxa"/>
            <w:vAlign w:val="center"/>
          </w:tcPr>
          <w:p w14:paraId="7A16AED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14</w:t>
            </w:r>
          </w:p>
          <w:p w14:paraId="10FD09EB" w14:textId="59D0CCA2" w:rsidR="0017397C" w:rsidRP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56722BE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750A105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17397C" w:rsidRPr="006A70B2" w14:paraId="026F609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8D8181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521174E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6187C2D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04B3C41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153444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47E1236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5DA347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F1A7885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558E49E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EB59AA3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7FA497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47B1BB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31944E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B75E548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plokštelinis</w:t>
            </w:r>
          </w:p>
        </w:tc>
        <w:tc>
          <w:tcPr>
            <w:tcW w:w="1417" w:type="dxa"/>
            <w:vAlign w:val="center"/>
          </w:tcPr>
          <w:p w14:paraId="14E9C2F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E84B79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8A45C7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6E72818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1E30C0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514C7F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1FF089D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9E3DD0E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5A462E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48DF526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9DFAA1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48D78BE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525DEDE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87DCCA7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D2112E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0097A8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A6835F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AEC3A8C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638EEE9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D63051E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AC844E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68425D4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AEC153" w14:textId="77777777" w:rsidR="0017397C" w:rsidRPr="00E72237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93B41AD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>
              <w:rPr>
                <w:rFonts w:ascii="Calibri Light" w:hAnsi="Calibri Light" w:cs="Calibri Light"/>
                <w:b/>
                <w:sz w:val="20"/>
              </w:rPr>
              <w:t>PI-2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 Pa, su pastatymo rėmu, su termo apsauga, oro užsklandomis  </w:t>
            </w:r>
          </w:p>
        </w:tc>
        <w:tc>
          <w:tcPr>
            <w:tcW w:w="1417" w:type="dxa"/>
            <w:vAlign w:val="center"/>
          </w:tcPr>
          <w:p w14:paraId="0153705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</w:t>
            </w:r>
          </w:p>
          <w:p w14:paraId="7909F2C0" w14:textId="5A52D84D" w:rsidR="0017397C" w:rsidRPr="006A70B2" w:rsidRDefault="00287C15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Komfovent arba analogas</w:t>
            </w:r>
          </w:p>
          <w:p w14:paraId="0DB2A99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A20ABD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726D5AD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17397C" w:rsidRPr="006A70B2" w14:paraId="59A0BA2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501DDD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3A8418B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28E7536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D7865F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EEBDD9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7FB5710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61345C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C681585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300E545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0C5D92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128A7A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05D5D26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EBD5FC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210071E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rotacinis sorbcinis</w:t>
            </w:r>
          </w:p>
        </w:tc>
        <w:tc>
          <w:tcPr>
            <w:tcW w:w="1417" w:type="dxa"/>
            <w:vAlign w:val="center"/>
          </w:tcPr>
          <w:p w14:paraId="6BEE022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4D5A6E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370B4D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14FEFBD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6F490E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F67DA91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6E38AED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F98307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C89293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5730ADB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51077A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3CAB72E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atraminis rėmas</w:t>
            </w:r>
          </w:p>
        </w:tc>
        <w:tc>
          <w:tcPr>
            <w:tcW w:w="1417" w:type="dxa"/>
            <w:vAlign w:val="center"/>
          </w:tcPr>
          <w:p w14:paraId="02E2291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94E445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AA0D5A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58C65B9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18668E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C74458F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339D434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32B1FA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86AEB0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15D1C12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CB3B5D6" w14:textId="77777777" w:rsidR="0017397C" w:rsidRPr="00C63284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553A0F8" w14:textId="77777777" w:rsidR="0017397C" w:rsidRPr="008A276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Garinis oro drėkintuvas su elektriniu kaitinimo elementu, nuosėdų surinkimo indu, </w:t>
            </w:r>
            <w:r w:rsidRPr="008A2762">
              <w:rPr>
                <w:rFonts w:ascii="Calibri Light" w:hAnsi="Calibri Light" w:cs="Calibri Light"/>
                <w:b/>
                <w:bCs/>
                <w:color w:val="000000"/>
                <w:sz w:val="20"/>
              </w:rPr>
              <w:t xml:space="preserve"> 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integruotu pamaišymo vožtuvu nuotekoms atvėsinti iki 65</w:t>
            </w:r>
            <w:r w:rsidRPr="008A2762">
              <w:rPr>
                <w:rFonts w:ascii="Calibri Light" w:hAnsi="Calibri Light" w:cs="Calibri Light"/>
                <w:color w:val="000000"/>
                <w:sz w:val="20"/>
                <w:vertAlign w:val="superscript"/>
              </w:rPr>
              <w:t>o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C laipsnių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 ir pajungimo elementais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į drėkinimo sekciją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; </w:t>
            </w:r>
            <w:r w:rsidRPr="00A51238">
              <w:rPr>
                <w:rFonts w:ascii="Calibri Light" w:hAnsi="Calibri Light" w:cs="Calibri Light"/>
                <w:bCs/>
                <w:sz w:val="20"/>
                <w:lang w:eastAsia="lt-LT"/>
              </w:rPr>
              <w:t>20,0kg/h;   14,9kW~3</w:t>
            </w:r>
          </w:p>
        </w:tc>
        <w:tc>
          <w:tcPr>
            <w:tcW w:w="1417" w:type="dxa"/>
            <w:vAlign w:val="center"/>
          </w:tcPr>
          <w:p w14:paraId="492DA570" w14:textId="77777777" w:rsidR="0017397C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E1C6E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24</w:t>
            </w:r>
          </w:p>
          <w:p w14:paraId="145315D9" w14:textId="77309F96" w:rsidR="00287C15" w:rsidRPr="006A70B2" w:rsidRDefault="00287C15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Condair RS arba analogas</w:t>
            </w:r>
          </w:p>
        </w:tc>
        <w:tc>
          <w:tcPr>
            <w:tcW w:w="852" w:type="dxa"/>
            <w:noWrap/>
            <w:vAlign w:val="center"/>
          </w:tcPr>
          <w:p w14:paraId="5279F1C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2B3E731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</w:tr>
      <w:tr w:rsidR="0017397C" w:rsidRPr="006A70B2" w14:paraId="58279EF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EBA473" w14:textId="77777777" w:rsidR="0017397C" w:rsidRPr="000D03AA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D109ADB" w14:textId="0BA881C4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Garinis oro drėkintuvas su elektriniu kaitinimo elementu, nuosėdų surinkimo indu, </w:t>
            </w:r>
            <w:r w:rsidRPr="008A2762">
              <w:rPr>
                <w:rFonts w:ascii="Calibri Light" w:hAnsi="Calibri Light" w:cs="Calibri Light"/>
                <w:b/>
                <w:bCs/>
                <w:color w:val="000000"/>
                <w:sz w:val="20"/>
              </w:rPr>
              <w:t xml:space="preserve"> 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integruotu pamaišymo vožtuvu nuotekoms atvėsinti iki 65</w:t>
            </w:r>
            <w:r w:rsidRPr="008A2762">
              <w:rPr>
                <w:rFonts w:ascii="Calibri Light" w:hAnsi="Calibri Light" w:cs="Calibri Light"/>
                <w:color w:val="000000"/>
                <w:sz w:val="20"/>
                <w:vertAlign w:val="superscript"/>
              </w:rPr>
              <w:t>o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C laipsnių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 ir pajungimo elementais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į drėkinimo sekciją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; </w:t>
            </w:r>
            <w:r w:rsidR="00CA7105">
              <w:rPr>
                <w:rFonts w:ascii="Calibri Light" w:hAnsi="Calibri Light" w:cs="Calibri Light"/>
                <w:bCs/>
                <w:sz w:val="20"/>
                <w:lang w:eastAsia="lt-LT"/>
              </w:rPr>
              <w:t>6</w:t>
            </w:r>
            <w:r w:rsidRPr="00A51238">
              <w:rPr>
                <w:rFonts w:ascii="Calibri Light" w:hAnsi="Calibri Light" w:cs="Calibri Light"/>
                <w:bCs/>
                <w:sz w:val="20"/>
                <w:lang w:eastAsia="lt-LT"/>
              </w:rPr>
              <w:t xml:space="preserve">0kg/h; </w:t>
            </w:r>
            <w:r w:rsidR="00CA7105">
              <w:rPr>
                <w:rFonts w:ascii="Calibri Light" w:hAnsi="Calibri Light" w:cs="Calibri Light"/>
                <w:bCs/>
                <w:sz w:val="20"/>
                <w:lang w:eastAsia="lt-LT"/>
              </w:rPr>
              <w:t>44,6</w:t>
            </w:r>
            <w:r w:rsidRPr="00A51238">
              <w:rPr>
                <w:rFonts w:ascii="Calibri Light" w:hAnsi="Calibri Light" w:cs="Calibri Light"/>
                <w:bCs/>
                <w:sz w:val="20"/>
                <w:lang w:eastAsia="lt-LT"/>
              </w:rPr>
              <w:t>kW~3</w:t>
            </w:r>
          </w:p>
        </w:tc>
        <w:tc>
          <w:tcPr>
            <w:tcW w:w="1417" w:type="dxa"/>
            <w:vAlign w:val="center"/>
          </w:tcPr>
          <w:p w14:paraId="56E4A557" w14:textId="77777777" w:rsidR="0017397C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E1C6E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24</w:t>
            </w:r>
          </w:p>
          <w:p w14:paraId="71119D8B" w14:textId="1CA7E5C1" w:rsidR="00287C15" w:rsidRPr="006A70B2" w:rsidRDefault="00287C15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Condair RS arba analogas</w:t>
            </w:r>
          </w:p>
        </w:tc>
        <w:tc>
          <w:tcPr>
            <w:tcW w:w="852" w:type="dxa"/>
            <w:noWrap/>
            <w:vAlign w:val="center"/>
          </w:tcPr>
          <w:p w14:paraId="4BD5E37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678443B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653754D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30B87B7" w14:textId="77777777" w:rsidR="0017397C" w:rsidRPr="000D03AA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C621A3F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Garinis oro drėkintuvas su elektriniu kaitinimo elementu, nuosėdų surinkimo indu, </w:t>
            </w:r>
            <w:r w:rsidRPr="008A2762">
              <w:rPr>
                <w:rFonts w:ascii="Calibri Light" w:hAnsi="Calibri Light" w:cs="Calibri Light"/>
                <w:b/>
                <w:bCs/>
                <w:color w:val="000000"/>
                <w:sz w:val="20"/>
              </w:rPr>
              <w:t xml:space="preserve"> 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integruotu pamaišymo vožtuvu nuotekoms atvėsinti iki 65</w:t>
            </w:r>
            <w:r w:rsidRPr="008A2762">
              <w:rPr>
                <w:rFonts w:ascii="Calibri Light" w:hAnsi="Calibri Light" w:cs="Calibri Light"/>
                <w:color w:val="000000"/>
                <w:sz w:val="20"/>
                <w:vertAlign w:val="superscript"/>
              </w:rPr>
              <w:t>o</w:t>
            </w:r>
            <w:r w:rsidRPr="008A2762">
              <w:rPr>
                <w:rFonts w:ascii="Calibri Light" w:hAnsi="Calibri Light" w:cs="Calibri Light"/>
                <w:color w:val="000000"/>
                <w:sz w:val="20"/>
              </w:rPr>
              <w:t>C laipsnių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 ir pajungimo elementais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į drėkinimo sekciją</w:t>
            </w:r>
            <w:r w:rsidRPr="008A2762">
              <w:rPr>
                <w:rFonts w:ascii="Calibri Light" w:hAnsi="Calibri Light" w:cs="Calibri Light"/>
                <w:bCs/>
                <w:sz w:val="20"/>
              </w:rPr>
              <w:t xml:space="preserve">; </w:t>
            </w:r>
            <w:r w:rsidRPr="00A51238">
              <w:rPr>
                <w:rFonts w:ascii="Calibri Light" w:hAnsi="Calibri Light" w:cs="Calibri Light"/>
                <w:bCs/>
                <w:sz w:val="20"/>
                <w:lang w:eastAsia="lt-LT"/>
              </w:rPr>
              <w:t>50kg/h; 37,2kW~3</w:t>
            </w:r>
          </w:p>
        </w:tc>
        <w:tc>
          <w:tcPr>
            <w:tcW w:w="1417" w:type="dxa"/>
            <w:vAlign w:val="center"/>
          </w:tcPr>
          <w:p w14:paraId="7A0A111F" w14:textId="77777777" w:rsidR="0017397C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CE1C6E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24</w:t>
            </w:r>
          </w:p>
          <w:p w14:paraId="0A95C785" w14:textId="6F3FD0AA" w:rsidR="00287C15" w:rsidRPr="006A70B2" w:rsidRDefault="00287C15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Condair RS arba analogas</w:t>
            </w:r>
          </w:p>
        </w:tc>
        <w:tc>
          <w:tcPr>
            <w:tcW w:w="852" w:type="dxa"/>
            <w:noWrap/>
            <w:vAlign w:val="center"/>
          </w:tcPr>
          <w:p w14:paraId="2F1401A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2D8F157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35D283E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BF8BF0" w14:textId="77777777" w:rsidR="0017397C" w:rsidRPr="00DB20D9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D682E02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C14833">
              <w:rPr>
                <w:rFonts w:ascii="Calibri Light" w:hAnsi="Calibri Light" w:cs="Calibri Light"/>
                <w:b/>
                <w:sz w:val="20"/>
              </w:rPr>
              <w:t>7B.OŠ-1</w:t>
            </w:r>
            <w:r>
              <w:rPr>
                <w:rFonts w:ascii="Calibri Light" w:hAnsi="Calibri Light" w:cs="Calibri Light"/>
                <w:b/>
                <w:sz w:val="20"/>
              </w:rPr>
              <w:t xml:space="preserve">, 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7B.OŠ-</w:t>
            </w:r>
            <w:r>
              <w:rPr>
                <w:rFonts w:ascii="Calibri Light" w:hAnsi="Calibri Light" w:cs="Calibri Light"/>
                <w:b/>
                <w:sz w:val="20"/>
              </w:rPr>
              <w:t xml:space="preserve">2, 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7B.OŠ-</w:t>
            </w:r>
            <w:r>
              <w:rPr>
                <w:rFonts w:ascii="Calibri Light" w:hAnsi="Calibri Light" w:cs="Calibri Light"/>
                <w:b/>
                <w:sz w:val="20"/>
              </w:rPr>
              <w:t>4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kanalinis CO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oro šalinimo ventiliatorius komplekte su pajungimo elementais:</w:t>
            </w:r>
          </w:p>
        </w:tc>
        <w:tc>
          <w:tcPr>
            <w:tcW w:w="1417" w:type="dxa"/>
            <w:vAlign w:val="center"/>
          </w:tcPr>
          <w:p w14:paraId="30B9E8E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21</w:t>
            </w:r>
          </w:p>
        </w:tc>
        <w:tc>
          <w:tcPr>
            <w:tcW w:w="852" w:type="dxa"/>
            <w:noWrap/>
            <w:vAlign w:val="center"/>
          </w:tcPr>
          <w:p w14:paraId="6729C302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482B07A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3</w:t>
            </w:r>
          </w:p>
        </w:tc>
      </w:tr>
      <w:tr w:rsidR="0017397C" w:rsidRPr="006A70B2" w14:paraId="207AE9E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1A87F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CDEC2CE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 Pa; 0,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68E43BE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6DA789E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651F04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26C09C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66CC353" w14:textId="77777777" w:rsidR="0017397C" w:rsidRPr="0049709A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58E10A8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C14833">
              <w:rPr>
                <w:rFonts w:ascii="Calibri Light" w:hAnsi="Calibri Light" w:cs="Calibri Light"/>
                <w:b/>
                <w:sz w:val="20"/>
              </w:rPr>
              <w:t>7B.OŠ-</w:t>
            </w:r>
            <w:r>
              <w:rPr>
                <w:rFonts w:ascii="Calibri Light" w:hAnsi="Calibri Light" w:cs="Calibri Light"/>
                <w:b/>
                <w:sz w:val="20"/>
              </w:rPr>
              <w:t>3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kanalinis CO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oro šalinimo ventiliatorius komplekte su pajungimo elementais:</w:t>
            </w:r>
          </w:p>
        </w:tc>
        <w:tc>
          <w:tcPr>
            <w:tcW w:w="1417" w:type="dxa"/>
            <w:vAlign w:val="center"/>
          </w:tcPr>
          <w:p w14:paraId="2621DE2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21</w:t>
            </w:r>
          </w:p>
        </w:tc>
        <w:tc>
          <w:tcPr>
            <w:tcW w:w="852" w:type="dxa"/>
            <w:noWrap/>
            <w:vAlign w:val="center"/>
          </w:tcPr>
          <w:p w14:paraId="7C53CE23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3618045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7A7FA1F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5BFCE4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A59D328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 Pa; 0,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6306A36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0B7D2F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725A6D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3A42390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D762CD2" w14:textId="77777777" w:rsidR="0017397C" w:rsidRPr="0049709A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9A239E7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C14833">
              <w:rPr>
                <w:rFonts w:ascii="Calibri Light" w:hAnsi="Calibri Light" w:cs="Calibri Light"/>
                <w:b/>
                <w:sz w:val="20"/>
              </w:rPr>
              <w:t>7B.</w:t>
            </w:r>
            <w:r>
              <w:rPr>
                <w:rFonts w:ascii="Calibri Light" w:hAnsi="Calibri Light" w:cs="Calibri Light"/>
                <w:b/>
                <w:sz w:val="20"/>
              </w:rPr>
              <w:t>DG-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OŠ-</w:t>
            </w: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kanalinis avarinis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oro šalinimo ventiliatorius komplekte su pajungimo elementais:</w:t>
            </w:r>
          </w:p>
        </w:tc>
        <w:tc>
          <w:tcPr>
            <w:tcW w:w="1417" w:type="dxa"/>
            <w:vAlign w:val="center"/>
          </w:tcPr>
          <w:p w14:paraId="2F93FC9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21</w:t>
            </w:r>
          </w:p>
        </w:tc>
        <w:tc>
          <w:tcPr>
            <w:tcW w:w="852" w:type="dxa"/>
            <w:noWrap/>
            <w:vAlign w:val="center"/>
          </w:tcPr>
          <w:p w14:paraId="5B4D934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4A18F37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02CEC9B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991F4D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F69CFC5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58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 Pa; 0,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695463D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58861C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C1B6A6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0C24BC7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21D3D75" w14:textId="77777777" w:rsidR="0017397C" w:rsidRPr="00DF735C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6CB9263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C14833">
              <w:rPr>
                <w:rFonts w:ascii="Calibri Light" w:hAnsi="Calibri Light" w:cs="Calibri Light"/>
                <w:b/>
                <w:sz w:val="20"/>
              </w:rPr>
              <w:t>7B.</w:t>
            </w:r>
            <w:r>
              <w:rPr>
                <w:rFonts w:ascii="Calibri Light" w:hAnsi="Calibri Light" w:cs="Calibri Light"/>
                <w:b/>
                <w:sz w:val="20"/>
              </w:rPr>
              <w:t>DG-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OŠ-</w:t>
            </w:r>
            <w:r>
              <w:rPr>
                <w:rFonts w:ascii="Calibri Light" w:hAnsi="Calibri Light" w:cs="Calibri Light"/>
                <w:b/>
                <w:sz w:val="20"/>
              </w:rPr>
              <w:t>2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kanalinis avarinis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oro šalinimo ventiliatorius komplekte su pajungimo elementais:</w:t>
            </w:r>
          </w:p>
        </w:tc>
        <w:tc>
          <w:tcPr>
            <w:tcW w:w="1417" w:type="dxa"/>
            <w:vAlign w:val="center"/>
          </w:tcPr>
          <w:p w14:paraId="0ABBCB7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21</w:t>
            </w:r>
          </w:p>
        </w:tc>
        <w:tc>
          <w:tcPr>
            <w:tcW w:w="852" w:type="dxa"/>
            <w:noWrap/>
            <w:vAlign w:val="center"/>
          </w:tcPr>
          <w:p w14:paraId="617A46F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2B0223D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19F3E8C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85F6CF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FE3EEA2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 Pa; 0,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6646B1F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12626F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FB1FAE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4CB3E6E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D3516CB" w14:textId="77777777" w:rsidR="0017397C" w:rsidRPr="00DF735C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8B84C0E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C14833">
              <w:rPr>
                <w:rFonts w:ascii="Calibri Light" w:hAnsi="Calibri Light" w:cs="Calibri Light"/>
                <w:b/>
                <w:sz w:val="20"/>
              </w:rPr>
              <w:t>7B.</w:t>
            </w:r>
            <w:r>
              <w:rPr>
                <w:rFonts w:ascii="Calibri Light" w:hAnsi="Calibri Light" w:cs="Calibri Light"/>
                <w:b/>
                <w:sz w:val="20"/>
              </w:rPr>
              <w:t>DG-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OŠ-</w:t>
            </w:r>
            <w:r>
              <w:rPr>
                <w:rFonts w:ascii="Calibri Light" w:hAnsi="Calibri Light" w:cs="Calibri Light"/>
                <w:b/>
                <w:sz w:val="20"/>
              </w:rPr>
              <w:t>3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kanalinis avarinis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oro šalinimo ventiliatorius komplekte su pajungimo elementais:</w:t>
            </w:r>
          </w:p>
        </w:tc>
        <w:tc>
          <w:tcPr>
            <w:tcW w:w="1417" w:type="dxa"/>
            <w:vAlign w:val="center"/>
          </w:tcPr>
          <w:p w14:paraId="114A748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21</w:t>
            </w:r>
          </w:p>
        </w:tc>
        <w:tc>
          <w:tcPr>
            <w:tcW w:w="852" w:type="dxa"/>
            <w:noWrap/>
            <w:vAlign w:val="center"/>
          </w:tcPr>
          <w:p w14:paraId="7066194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17E5247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2C2D6F3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CAF172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418BD3D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 Pa; 0,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5420A73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852" w:type="dxa"/>
            <w:noWrap/>
            <w:vAlign w:val="center"/>
          </w:tcPr>
          <w:p w14:paraId="03BC1C4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295E98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288B48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26D4DA" w14:textId="77777777" w:rsidR="0017397C" w:rsidRPr="00C15EFE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EC0AA4E" w14:textId="42F7355A" w:rsidR="0017397C" w:rsidRPr="0098771F" w:rsidRDefault="008174B6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8174B6">
              <w:rPr>
                <w:rFonts w:ascii="Calibri Light" w:hAnsi="Calibri Light" w:cs="Calibri Light"/>
                <w:b/>
                <w:bCs/>
                <w:sz w:val="20"/>
              </w:rPr>
              <w:t>7B.</w:t>
            </w:r>
            <w:r w:rsidR="0017397C" w:rsidRPr="008174B6">
              <w:rPr>
                <w:rFonts w:ascii="Calibri Light" w:hAnsi="Calibri Light" w:cs="Calibri Light"/>
                <w:b/>
                <w:bCs/>
                <w:sz w:val="20"/>
              </w:rPr>
              <w:t>DŠ-1</w:t>
            </w:r>
            <w:r w:rsidR="0017397C" w:rsidRPr="0098771F">
              <w:rPr>
                <w:rFonts w:ascii="Calibri Light" w:hAnsi="Calibri Light" w:cs="Calibri Light"/>
                <w:sz w:val="20"/>
              </w:rPr>
              <w:t xml:space="preserve"> sistemos stoginis dūmų šalinimo ventiliatorius su atsidarančiu liuku, su rėmu ir pajungimo elementais: </w:t>
            </w:r>
            <w:r w:rsidR="00827BEC">
              <w:rPr>
                <w:rFonts w:asciiTheme="majorHAnsi" w:hAnsiTheme="majorHAnsi" w:cstheme="majorHAnsi"/>
                <w:sz w:val="20"/>
                <w:lang w:val="en-US"/>
              </w:rPr>
              <w:t>-40000</w:t>
            </w:r>
            <w:r w:rsidR="00827BEC"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 w:rsidR="00827BEC">
              <w:rPr>
                <w:rFonts w:asciiTheme="majorHAnsi" w:hAnsiTheme="majorHAnsi" w:cstheme="majorHAnsi"/>
                <w:sz w:val="20"/>
                <w:lang w:val="en-US"/>
              </w:rPr>
              <w:t>55</w:t>
            </w:r>
            <w:r w:rsidR="00827BEC"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 w:rsidR="00827BEC">
              <w:rPr>
                <w:rFonts w:asciiTheme="majorHAnsi" w:hAnsiTheme="majorHAnsi" w:cstheme="majorHAnsi"/>
                <w:sz w:val="20"/>
                <w:lang w:val="en-US"/>
              </w:rPr>
              <w:t>11,0</w:t>
            </w:r>
            <w:r w:rsidR="00827BEC"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 w:rsidR="00827BEC"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="00827BEC" w:rsidRPr="006A70B2">
              <w:rPr>
                <w:rFonts w:asciiTheme="majorHAnsi" w:hAnsiTheme="majorHAnsi" w:cstheme="majorHAnsi"/>
                <w:sz w:val="20"/>
                <w:lang w:val="en-US"/>
              </w:rPr>
              <w:t>0V,50Hz</w:t>
            </w:r>
          </w:p>
        </w:tc>
        <w:tc>
          <w:tcPr>
            <w:tcW w:w="1417" w:type="dxa"/>
            <w:vAlign w:val="center"/>
          </w:tcPr>
          <w:p w14:paraId="7E3D0E1A" w14:textId="77777777" w:rsidR="0017397C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22.1</w:t>
            </w:r>
          </w:p>
          <w:p w14:paraId="0052369A" w14:textId="0752F116" w:rsidR="008174B6" w:rsidRPr="006A70B2" w:rsidRDefault="008174B6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6D05514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000B74B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1A7EF8B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82C0DA7" w14:textId="77777777" w:rsidR="0017397C" w:rsidRPr="0098771F" w:rsidRDefault="0017397C" w:rsidP="004E28B5">
            <w:pPr>
              <w:pStyle w:val="ListParagraph"/>
              <w:numPr>
                <w:ilvl w:val="0"/>
                <w:numId w:val="27"/>
              </w:numPr>
              <w:ind w:left="37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D14BC93" w14:textId="219EE8AB" w:rsidR="0017397C" w:rsidRPr="0098771F" w:rsidRDefault="0017397C" w:rsidP="004E28B5">
            <w:pPr>
              <w:jc w:val="both"/>
              <w:rPr>
                <w:rFonts w:ascii="Calibri Light" w:hAnsi="Calibri Light" w:cs="Calibri Light"/>
                <w:bCs/>
                <w:sz w:val="20"/>
              </w:rPr>
            </w:pPr>
            <w:r w:rsidRPr="0098771F">
              <w:rPr>
                <w:rFonts w:asciiTheme="majorHAnsi" w:hAnsiTheme="majorHAnsi" w:cstheme="majorHAnsi"/>
                <w:sz w:val="20"/>
              </w:rPr>
              <w:t xml:space="preserve">Srautinis izoliuoto korpuso oro šalinimo ventiliatorius </w:t>
            </w:r>
            <w:r w:rsidRPr="008174B6">
              <w:rPr>
                <w:rFonts w:ascii="Calibri Light" w:hAnsi="Calibri Light" w:cs="Calibri Light"/>
                <w:b/>
                <w:sz w:val="20"/>
              </w:rPr>
              <w:t>7B.JF-1 - 7B.JF-7</w:t>
            </w:r>
            <w:r w:rsidRPr="0098771F">
              <w:rPr>
                <w:rFonts w:ascii="Calibri Light" w:hAnsi="Calibri Light" w:cs="Calibri Light"/>
                <w:sz w:val="20"/>
              </w:rPr>
              <w:t xml:space="preserve"> </w:t>
            </w:r>
            <w:r w:rsidRPr="0098771F">
              <w:rPr>
                <w:rFonts w:asciiTheme="majorHAnsi" w:hAnsiTheme="majorHAnsi" w:cstheme="majorHAnsi"/>
                <w:sz w:val="20"/>
              </w:rPr>
              <w:t xml:space="preserve">su pajungimo elementais, dviejų greičių, vienkryptis: </w:t>
            </w:r>
          </w:p>
        </w:tc>
        <w:tc>
          <w:tcPr>
            <w:tcW w:w="1417" w:type="dxa"/>
            <w:vAlign w:val="center"/>
          </w:tcPr>
          <w:p w14:paraId="1BDD1D5F" w14:textId="77777777" w:rsidR="0017397C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22.2</w:t>
            </w:r>
          </w:p>
          <w:p w14:paraId="2F932573" w14:textId="0CBC7D09" w:rsidR="008174B6" w:rsidRPr="006A70B2" w:rsidRDefault="008174B6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3B1082A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0370D3E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</w:p>
        </w:tc>
      </w:tr>
      <w:tr w:rsidR="0017397C" w:rsidRPr="006A70B2" w14:paraId="68B72A8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418B1F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26F3123" w14:textId="77777777" w:rsidR="0017397C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98771F">
              <w:rPr>
                <w:rFonts w:asciiTheme="majorHAnsi" w:hAnsiTheme="majorHAnsi" w:cstheme="majorHAnsi"/>
                <w:sz w:val="20"/>
              </w:rPr>
              <w:t xml:space="preserve"> -63</w:t>
            </w:r>
            <w:r>
              <w:rPr>
                <w:rFonts w:asciiTheme="majorHAnsi" w:hAnsiTheme="majorHAnsi" w:cstheme="majorHAnsi"/>
                <w:sz w:val="20"/>
              </w:rPr>
              <w:t>60</w:t>
            </w:r>
            <w:r w:rsidRPr="0098771F">
              <w:rPr>
                <w:rFonts w:asciiTheme="majorHAnsi" w:hAnsiTheme="majorHAnsi" w:cstheme="majorHAnsi"/>
                <w:sz w:val="20"/>
              </w:rPr>
              <w:t>/31</w:t>
            </w:r>
            <w:r>
              <w:rPr>
                <w:rFonts w:asciiTheme="majorHAnsi" w:hAnsiTheme="majorHAnsi" w:cstheme="majorHAnsi"/>
                <w:sz w:val="20"/>
              </w:rPr>
              <w:t>14</w:t>
            </w:r>
            <w:r w:rsidRPr="0098771F">
              <w:rPr>
                <w:rFonts w:asciiTheme="majorHAnsi" w:hAnsiTheme="majorHAnsi" w:cstheme="majorHAnsi"/>
                <w:sz w:val="20"/>
              </w:rPr>
              <w:t>m³/h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0,85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0V,50Hz</w:t>
            </w:r>
          </w:p>
        </w:tc>
        <w:tc>
          <w:tcPr>
            <w:tcW w:w="1417" w:type="dxa"/>
            <w:vAlign w:val="center"/>
          </w:tcPr>
          <w:p w14:paraId="4EBCC33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A9AC57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E972D7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4704E946" w14:textId="77777777" w:rsidTr="004E28B5">
        <w:trPr>
          <w:trHeight w:val="395"/>
        </w:trPr>
        <w:tc>
          <w:tcPr>
            <w:tcW w:w="1134" w:type="dxa"/>
            <w:noWrap/>
            <w:vAlign w:val="center"/>
          </w:tcPr>
          <w:p w14:paraId="55E68AA0" w14:textId="77777777" w:rsidR="0017397C" w:rsidRPr="00392458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8610E52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73182F">
              <w:rPr>
                <w:rFonts w:ascii="Calibri Light" w:hAnsi="Calibri Light" w:cs="Calibri Light"/>
                <w:b/>
                <w:sz w:val="20"/>
              </w:rPr>
              <w:t>7B.VS-1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viršslėgio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sieninis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ventiliatorius su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atsidarančiu liuku,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pajungimo elementais ir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.:</w:t>
            </w:r>
          </w:p>
        </w:tc>
        <w:tc>
          <w:tcPr>
            <w:tcW w:w="1417" w:type="dxa"/>
            <w:vAlign w:val="center"/>
          </w:tcPr>
          <w:p w14:paraId="73BFAA9D" w14:textId="77777777" w:rsidR="0017397C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23.2</w:t>
            </w:r>
          </w:p>
          <w:p w14:paraId="0E6F0C60" w14:textId="1B012B7E" w:rsidR="008174B6" w:rsidRPr="006A70B2" w:rsidRDefault="008174B6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553A754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3EB1D35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35B9A12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275FF4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3CEAF91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+38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2,2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400V,50Hz </w:t>
            </w:r>
          </w:p>
        </w:tc>
        <w:tc>
          <w:tcPr>
            <w:tcW w:w="1417" w:type="dxa"/>
            <w:vAlign w:val="center"/>
          </w:tcPr>
          <w:p w14:paraId="4B321BA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C5C990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6768ACC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46CEDB2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D67C12A" w14:textId="77777777" w:rsidR="0017397C" w:rsidRPr="00541EF9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06A2EFF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73182F">
              <w:rPr>
                <w:rFonts w:ascii="Calibri Light" w:hAnsi="Calibri Light" w:cs="Calibri Light"/>
                <w:b/>
                <w:sz w:val="20"/>
              </w:rPr>
              <w:t>7B.VS-</w:t>
            </w:r>
            <w:r>
              <w:rPr>
                <w:rFonts w:ascii="Calibri Light" w:hAnsi="Calibri Light" w:cs="Calibri Light"/>
                <w:b/>
                <w:sz w:val="20"/>
              </w:rPr>
              <w:t>2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viršslėgio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sieninis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ventiliatorius su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atsidarančiu liuku,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pajungimo elementais ir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.:</w:t>
            </w:r>
          </w:p>
        </w:tc>
        <w:tc>
          <w:tcPr>
            <w:tcW w:w="1417" w:type="dxa"/>
            <w:vAlign w:val="center"/>
          </w:tcPr>
          <w:p w14:paraId="4F3F9FEA" w14:textId="77777777" w:rsidR="0017397C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23.2</w:t>
            </w:r>
          </w:p>
          <w:p w14:paraId="04998BBC" w14:textId="56E6C513" w:rsidR="008174B6" w:rsidRPr="006A70B2" w:rsidRDefault="008174B6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11926D6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397B35E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75A88B4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8BB229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E2BD600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+18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2,2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400V,50Hz </w:t>
            </w:r>
          </w:p>
        </w:tc>
        <w:tc>
          <w:tcPr>
            <w:tcW w:w="1417" w:type="dxa"/>
            <w:vAlign w:val="center"/>
          </w:tcPr>
          <w:p w14:paraId="42BD863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BD3632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77904B6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77C4E76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DF4D253" w14:textId="77777777" w:rsidR="0017397C" w:rsidRPr="00541EF9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435B3C4" w14:textId="5AEACA52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73182F">
              <w:rPr>
                <w:rFonts w:ascii="Calibri Light" w:hAnsi="Calibri Light" w:cs="Calibri Light"/>
                <w:b/>
                <w:sz w:val="20"/>
              </w:rPr>
              <w:t>7B.VS-</w:t>
            </w:r>
            <w:r>
              <w:rPr>
                <w:rFonts w:ascii="Calibri Light" w:hAnsi="Calibri Light" w:cs="Calibri Light"/>
                <w:b/>
                <w:sz w:val="20"/>
              </w:rPr>
              <w:t>3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viršslėgio </w:t>
            </w:r>
            <w:r w:rsidR="00827BEC">
              <w:rPr>
                <w:rFonts w:asciiTheme="majorHAnsi" w:hAnsiTheme="majorHAnsi" w:cstheme="majorHAnsi"/>
                <w:sz w:val="20"/>
                <w:lang w:val="en-US"/>
              </w:rPr>
              <w:t>stoginis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ventiliatorius su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atsidarančiu liuku,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pajungimo elementais ir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.:</w:t>
            </w:r>
          </w:p>
        </w:tc>
        <w:tc>
          <w:tcPr>
            <w:tcW w:w="1417" w:type="dxa"/>
            <w:vAlign w:val="center"/>
          </w:tcPr>
          <w:p w14:paraId="5A777B5B" w14:textId="77777777" w:rsidR="0017397C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23.2</w:t>
            </w:r>
          </w:p>
          <w:p w14:paraId="6B3E121C" w14:textId="34C447C6" w:rsidR="008174B6" w:rsidRPr="006A70B2" w:rsidRDefault="008174B6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4749A6F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6F96659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31A306E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7EDB96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5ED6DD1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+24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1,5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400V,50Hz </w:t>
            </w:r>
          </w:p>
        </w:tc>
        <w:tc>
          <w:tcPr>
            <w:tcW w:w="1417" w:type="dxa"/>
            <w:vAlign w:val="center"/>
          </w:tcPr>
          <w:p w14:paraId="109AD1E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E726E3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26FC21A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5D318F9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64D0849" w14:textId="77777777" w:rsidR="0017397C" w:rsidRPr="00541EF9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443CB15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73182F">
              <w:rPr>
                <w:rFonts w:ascii="Calibri Light" w:hAnsi="Calibri Light" w:cs="Calibri Light"/>
                <w:b/>
                <w:sz w:val="20"/>
              </w:rPr>
              <w:t>7B.VS-</w:t>
            </w:r>
            <w:r>
              <w:rPr>
                <w:rFonts w:ascii="Calibri Light" w:hAnsi="Calibri Light" w:cs="Calibri Light"/>
                <w:b/>
                <w:sz w:val="20"/>
              </w:rPr>
              <w:t>4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viršslėgio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kanalinis,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pajungimo elementais ir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.:</w:t>
            </w:r>
          </w:p>
        </w:tc>
        <w:tc>
          <w:tcPr>
            <w:tcW w:w="1417" w:type="dxa"/>
            <w:vAlign w:val="center"/>
          </w:tcPr>
          <w:p w14:paraId="17D2DA6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23.1</w:t>
            </w:r>
          </w:p>
        </w:tc>
        <w:tc>
          <w:tcPr>
            <w:tcW w:w="852" w:type="dxa"/>
            <w:noWrap/>
            <w:vAlign w:val="center"/>
          </w:tcPr>
          <w:p w14:paraId="0F12030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410AFA4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7185829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15DE34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9E5E634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+13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0,4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23BD1B9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8D7C99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795CA07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382E412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9F0016C" w14:textId="77777777" w:rsidR="0017397C" w:rsidRPr="000C736B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7735DFA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EI30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su galinės padėties jungikliais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1FE9468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53440CC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74A9FBD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049AB37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85CF2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569EE07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2BDD65F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79DDCB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E2961D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17397C" w:rsidRPr="006A70B2" w14:paraId="09AADD6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DE3D7F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8DFE7C1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70CAC19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D71759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4B9742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17397C" w:rsidRPr="006A70B2" w14:paraId="6FA4139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FBB5F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580BBDE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56B4064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362527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E03B78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17397C" w:rsidRPr="006A70B2" w14:paraId="075E4C7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48FD95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D9126C9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6489BA7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2C46CF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493DBA7" w14:textId="77777777" w:rsidR="0017397C" w:rsidRPr="00B84810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GB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</w:t>
            </w:r>
          </w:p>
        </w:tc>
      </w:tr>
      <w:tr w:rsidR="0017397C" w:rsidRPr="006A70B2" w14:paraId="234043A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7A75C6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A917F1C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3AC65A3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80ED2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B16582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17397C" w:rsidRPr="006A70B2" w14:paraId="19FC325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370512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6E55BAB" w14:textId="77777777" w:rsidR="0017397C" w:rsidRDefault="0017397C" w:rsidP="004E28B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400x250</w:t>
            </w:r>
          </w:p>
        </w:tc>
        <w:tc>
          <w:tcPr>
            <w:tcW w:w="1417" w:type="dxa"/>
            <w:vAlign w:val="center"/>
          </w:tcPr>
          <w:p w14:paraId="17FA928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2D5067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166A607" w14:textId="77777777" w:rsidR="0017397C" w:rsidRDefault="0017397C" w:rsidP="004E28B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17397C" w:rsidRPr="006A70B2" w14:paraId="49AC0E3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B24DFC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0A95511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0B31588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F1ED7D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D4C0D6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5D82090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A9A12D" w14:textId="77777777" w:rsidR="0017397C" w:rsidRPr="008F05DB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9935B4" w14:textId="4ADAB3BD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EI60</w:t>
            </w:r>
            <w:r w:rsidR="00CC7A20">
              <w:rPr>
                <w:rFonts w:asciiTheme="majorHAnsi" w:hAnsiTheme="majorHAnsi" w:cstheme="majorHAnsi"/>
                <w:sz w:val="20"/>
                <w:lang w:val="en-US"/>
              </w:rPr>
              <w:t xml:space="preserve"> su galinės padėties jungikliais</w:t>
            </w:r>
            <w:r w:rsidR="00CC7A20"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66AE2BF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42DA241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5A81D8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4216703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0A13FD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51ADCF8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129BE2F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15F2BE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B22D37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28</w:t>
            </w:r>
          </w:p>
        </w:tc>
      </w:tr>
      <w:tr w:rsidR="0017397C" w:rsidRPr="006A70B2" w14:paraId="52B13D4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1DADA7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3FB2EAA" w14:textId="77777777" w:rsidR="0017397C" w:rsidRDefault="0017397C" w:rsidP="004E28B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063A154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D4F702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B8E71D1" w14:textId="77777777" w:rsidR="0017397C" w:rsidRDefault="0017397C" w:rsidP="004E28B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17397C" w:rsidRPr="006A70B2" w14:paraId="12F0BFF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488013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0A28414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15B1ADA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C5F0CC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57ACBF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</w:t>
            </w:r>
          </w:p>
        </w:tc>
      </w:tr>
      <w:tr w:rsidR="0017397C" w:rsidRPr="006A70B2" w14:paraId="2C3CD76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90147C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12AE64D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65D1BF0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A99A1E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2E592C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17397C" w:rsidRPr="006A70B2" w14:paraId="0163B62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5204E9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3744F0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1008744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F62364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5C994F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17397C" w:rsidRPr="006A70B2" w14:paraId="32B4F93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94F860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AD68E0C" w14:textId="77777777" w:rsidR="0017397C" w:rsidRDefault="0017397C" w:rsidP="004E28B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 w:rsidRPr="00E15018">
              <w:rPr>
                <w:rFonts w:ascii="Calibri Light" w:hAnsi="Calibri Light" w:cs="Calibri Light"/>
                <w:color w:val="000000"/>
                <w:sz w:val="20"/>
              </w:rPr>
              <w:t>400x250</w:t>
            </w:r>
          </w:p>
        </w:tc>
        <w:tc>
          <w:tcPr>
            <w:tcW w:w="1417" w:type="dxa"/>
            <w:vAlign w:val="center"/>
          </w:tcPr>
          <w:p w14:paraId="041421D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3626FB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264DE67" w14:textId="77777777" w:rsidR="0017397C" w:rsidRDefault="0017397C" w:rsidP="004E28B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78F5DA4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3C9D77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15B2527" w14:textId="77777777" w:rsidR="0017397C" w:rsidRPr="00E15018" w:rsidRDefault="0017397C" w:rsidP="004E28B5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noProof w:val="0"/>
                <w:color w:val="000000"/>
                <w:sz w:val="20"/>
                <w:lang w:eastAsia="lt-LT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30AD22D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D1F15A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C8EAFA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11</w:t>
            </w:r>
          </w:p>
        </w:tc>
      </w:tr>
      <w:tr w:rsidR="0017397C" w:rsidRPr="006A70B2" w14:paraId="34A9527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AC4E27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E30BA16" w14:textId="77777777" w:rsidR="0017397C" w:rsidRPr="00E15018" w:rsidRDefault="0017397C" w:rsidP="004E28B5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noProof w:val="0"/>
                <w:color w:val="000000"/>
                <w:sz w:val="20"/>
                <w:lang w:eastAsia="lt-LT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500x300</w:t>
            </w:r>
          </w:p>
        </w:tc>
        <w:tc>
          <w:tcPr>
            <w:tcW w:w="1417" w:type="dxa"/>
            <w:vAlign w:val="center"/>
          </w:tcPr>
          <w:p w14:paraId="6E5FA31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5FFFBD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86E907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11</w:t>
            </w:r>
          </w:p>
        </w:tc>
      </w:tr>
      <w:tr w:rsidR="0017397C" w:rsidRPr="006A70B2" w14:paraId="1923FCE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ECD774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B657C51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4F5EF8A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975241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DF6338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52236F2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4AA777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AB53378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600x500</w:t>
            </w:r>
          </w:p>
        </w:tc>
        <w:tc>
          <w:tcPr>
            <w:tcW w:w="1417" w:type="dxa"/>
            <w:vAlign w:val="center"/>
          </w:tcPr>
          <w:p w14:paraId="4484616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598977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9F75FC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17397C" w:rsidRPr="006A70B2" w14:paraId="7B51164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46BF4A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C964B98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600x600</w:t>
            </w:r>
          </w:p>
        </w:tc>
        <w:tc>
          <w:tcPr>
            <w:tcW w:w="1417" w:type="dxa"/>
            <w:vAlign w:val="center"/>
          </w:tcPr>
          <w:p w14:paraId="1CDEC94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9DC987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ED0CCE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13C9FB0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0CF83C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3FEF368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800x300</w:t>
            </w:r>
          </w:p>
        </w:tc>
        <w:tc>
          <w:tcPr>
            <w:tcW w:w="1417" w:type="dxa"/>
            <w:vAlign w:val="center"/>
          </w:tcPr>
          <w:p w14:paraId="46CCCAB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98920C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CBB2D6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17397C" w:rsidRPr="006A70B2" w14:paraId="0DB0F7B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6B0D66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91DD522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1000x300</w:t>
            </w:r>
          </w:p>
        </w:tc>
        <w:tc>
          <w:tcPr>
            <w:tcW w:w="1417" w:type="dxa"/>
            <w:vAlign w:val="center"/>
          </w:tcPr>
          <w:p w14:paraId="5886372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FFF40D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E67583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17397C" w:rsidRPr="006A70B2" w14:paraId="37A4D79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91C4CD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DBCF61A" w14:textId="77777777" w:rsidR="0017397C" w:rsidRPr="00E15018" w:rsidRDefault="0017397C" w:rsidP="004E28B5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noProof w:val="0"/>
                <w:color w:val="000000"/>
                <w:sz w:val="20"/>
                <w:lang w:eastAsia="lt-LT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1200x400</w:t>
            </w:r>
          </w:p>
        </w:tc>
        <w:tc>
          <w:tcPr>
            <w:tcW w:w="1417" w:type="dxa"/>
            <w:vAlign w:val="center"/>
          </w:tcPr>
          <w:p w14:paraId="453A120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FD31E9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149649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7400E9B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9F064F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65D799F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98607C">
              <w:rPr>
                <w:rFonts w:asciiTheme="majorHAnsi" w:hAnsiTheme="majorHAnsi" w:cstheme="majorHAnsi"/>
                <w:sz w:val="20"/>
                <w:lang w:val="en-US"/>
              </w:rPr>
              <w:t>1400x300</w:t>
            </w:r>
          </w:p>
        </w:tc>
        <w:tc>
          <w:tcPr>
            <w:tcW w:w="1417" w:type="dxa"/>
            <w:vAlign w:val="center"/>
          </w:tcPr>
          <w:p w14:paraId="6B0F9D3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10EC8E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F3F21C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7E5BB8B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21445A3" w14:textId="77777777" w:rsidR="0017397C" w:rsidRPr="008F05DB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EC064CB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EI60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su el. 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75E78CC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4F10574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0F1266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513931C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CA99F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A80EC2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7EF044B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2893BA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45C27CC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17397C" w:rsidRPr="006A70B2" w14:paraId="3565CEA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A37C9E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949939C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46B0A8B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244E3D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27E5C93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</w:t>
            </w:r>
          </w:p>
        </w:tc>
      </w:tr>
      <w:tr w:rsidR="0017397C" w:rsidRPr="006A70B2" w14:paraId="1532E3B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DB4BA1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9533E99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4995494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F29E10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04AA52B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17397C" w:rsidRPr="006A70B2" w14:paraId="7491D49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C56725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B6C65EA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088EAFB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4F7633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01A6BC4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17397C" w:rsidRPr="006A70B2" w14:paraId="09A47E7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994CAA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C2EE6A4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2E53257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6D0A0F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4CBCFF8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17</w:t>
            </w:r>
          </w:p>
        </w:tc>
      </w:tr>
      <w:tr w:rsidR="0017397C" w:rsidRPr="006A70B2" w14:paraId="576EB6A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693941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6A3E993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400x250</w:t>
            </w:r>
          </w:p>
        </w:tc>
        <w:tc>
          <w:tcPr>
            <w:tcW w:w="1417" w:type="dxa"/>
            <w:vAlign w:val="center"/>
          </w:tcPr>
          <w:p w14:paraId="39449C5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82EC40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523BF4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17397C" w:rsidRPr="006A70B2" w14:paraId="67BE311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D61072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E5CDDCE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400x250</w:t>
            </w:r>
          </w:p>
        </w:tc>
        <w:tc>
          <w:tcPr>
            <w:tcW w:w="1417" w:type="dxa"/>
            <w:vAlign w:val="center"/>
          </w:tcPr>
          <w:p w14:paraId="6BB5F1D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E0C96C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04024FD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6D1102C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66D2EF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5AFB91C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615D38E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05D6FB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2B94230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35886F2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0A3BB4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4551EF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500x300</w:t>
            </w:r>
          </w:p>
        </w:tc>
        <w:tc>
          <w:tcPr>
            <w:tcW w:w="1417" w:type="dxa"/>
            <w:vAlign w:val="center"/>
          </w:tcPr>
          <w:p w14:paraId="3091A0B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DCFE5D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0BB18D5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65F119E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E1D844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D69B3AC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3B1EB9A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4C62D2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61BE8B4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17397C" w:rsidRPr="006A70B2" w14:paraId="3DE750F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D7B6BD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2E5D8EC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800x500</w:t>
            </w:r>
          </w:p>
        </w:tc>
        <w:tc>
          <w:tcPr>
            <w:tcW w:w="1417" w:type="dxa"/>
            <w:vAlign w:val="center"/>
          </w:tcPr>
          <w:p w14:paraId="36BFB54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399E23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71895DF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17430EA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E199AB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7509ABE" w14:textId="77777777" w:rsidR="0017397C" w:rsidRDefault="0017397C" w:rsidP="004E28B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800x600</w:t>
            </w:r>
          </w:p>
        </w:tc>
        <w:tc>
          <w:tcPr>
            <w:tcW w:w="1417" w:type="dxa"/>
            <w:vAlign w:val="center"/>
          </w:tcPr>
          <w:p w14:paraId="1A4D637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5EC6F3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7A728AC8" w14:textId="77777777" w:rsidR="0017397C" w:rsidRDefault="0017397C" w:rsidP="004E28B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1BBA0AF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295B0A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3A7A36E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800x800</w:t>
            </w:r>
          </w:p>
        </w:tc>
        <w:tc>
          <w:tcPr>
            <w:tcW w:w="1417" w:type="dxa"/>
            <w:vAlign w:val="center"/>
          </w:tcPr>
          <w:p w14:paraId="113590D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F02B62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3613413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17397C" w:rsidRPr="006A70B2" w14:paraId="7431826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B44593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8203E0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1000x600</w:t>
            </w:r>
          </w:p>
        </w:tc>
        <w:tc>
          <w:tcPr>
            <w:tcW w:w="1417" w:type="dxa"/>
            <w:vAlign w:val="center"/>
          </w:tcPr>
          <w:p w14:paraId="27F81CE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478E67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D2F21D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17397C" w:rsidRPr="006A70B2" w14:paraId="65C6AAD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639E3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AB8F82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1600x600</w:t>
            </w:r>
          </w:p>
        </w:tc>
        <w:tc>
          <w:tcPr>
            <w:tcW w:w="1417" w:type="dxa"/>
            <w:vAlign w:val="center"/>
          </w:tcPr>
          <w:p w14:paraId="351499A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25873D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465FD6F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17397C" w:rsidRPr="006A70B2" w14:paraId="3A01F90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195675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BA9DE34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1600x800</w:t>
            </w:r>
          </w:p>
        </w:tc>
        <w:tc>
          <w:tcPr>
            <w:tcW w:w="1417" w:type="dxa"/>
            <w:vAlign w:val="center"/>
          </w:tcPr>
          <w:p w14:paraId="2EBE3ED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37CAE2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7132841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65931D4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8BACAC4" w14:textId="77777777" w:rsidR="0017397C" w:rsidRPr="00A17452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101C9E0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8F05DB">
              <w:rPr>
                <w:rFonts w:asciiTheme="majorHAnsi" w:hAnsiTheme="majorHAnsi" w:cstheme="majorHAnsi"/>
                <w:sz w:val="20"/>
                <w:lang w:val="en-US"/>
              </w:rPr>
              <w:t>Dūmų vožtuvas su el. pavara</w:t>
            </w:r>
          </w:p>
        </w:tc>
        <w:tc>
          <w:tcPr>
            <w:tcW w:w="1417" w:type="dxa"/>
            <w:vAlign w:val="center"/>
          </w:tcPr>
          <w:p w14:paraId="2CAA55D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</w:t>
            </w:r>
          </w:p>
        </w:tc>
        <w:tc>
          <w:tcPr>
            <w:tcW w:w="852" w:type="dxa"/>
            <w:noWrap/>
            <w:vAlign w:val="center"/>
          </w:tcPr>
          <w:p w14:paraId="1DABED2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7B6A98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1C5BA03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7D7EAB6" w14:textId="77777777" w:rsidR="0017397C" w:rsidRPr="008F05DB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1543CDC" w14:textId="77777777" w:rsidR="0017397C" w:rsidRPr="008F05DB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1200x600</w:t>
            </w:r>
          </w:p>
        </w:tc>
        <w:tc>
          <w:tcPr>
            <w:tcW w:w="1417" w:type="dxa"/>
            <w:vAlign w:val="center"/>
          </w:tcPr>
          <w:p w14:paraId="67AF773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17E95F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04CC62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17397C" w:rsidRPr="006A70B2" w14:paraId="50ED1BC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21D243D" w14:textId="77777777" w:rsidR="0017397C" w:rsidRPr="008F05DB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303EF02" w14:textId="77777777" w:rsidR="0017397C" w:rsidRDefault="0017397C" w:rsidP="004E28B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Rankinės oro srauto reguliavimo sklendės</w:t>
            </w:r>
          </w:p>
        </w:tc>
        <w:tc>
          <w:tcPr>
            <w:tcW w:w="1417" w:type="dxa"/>
            <w:vAlign w:val="center"/>
          </w:tcPr>
          <w:p w14:paraId="38F4F81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28DD9AF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88DBF34" w14:textId="77777777" w:rsidR="0017397C" w:rsidRDefault="0017397C" w:rsidP="004E28B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</w:p>
        </w:tc>
      </w:tr>
      <w:tr w:rsidR="0017397C" w:rsidRPr="006A70B2" w14:paraId="0B20E2E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350BFF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3BE08865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2FDD709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D35524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1A17C0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38</w:t>
            </w:r>
          </w:p>
        </w:tc>
      </w:tr>
      <w:tr w:rsidR="0017397C" w:rsidRPr="006A70B2" w14:paraId="0DFCC3A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7AD8C2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27E5FADA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3CD5326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FB252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2CE436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17</w:t>
            </w:r>
          </w:p>
        </w:tc>
      </w:tr>
      <w:tr w:rsidR="0017397C" w:rsidRPr="006A70B2" w14:paraId="15F863D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4E9989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00905717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3C69CC9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1DAC8B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154316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23</w:t>
            </w:r>
          </w:p>
        </w:tc>
      </w:tr>
      <w:tr w:rsidR="0017397C" w:rsidRPr="006A70B2" w14:paraId="51AF69B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519CDC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79F8E907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5D10B8F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593B1B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E15B43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</w:t>
            </w:r>
          </w:p>
        </w:tc>
      </w:tr>
      <w:tr w:rsidR="0017397C" w:rsidRPr="006A70B2" w14:paraId="55735D4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176585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4427951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3D8F4F8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DEA9C0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C71666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26A209D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5CE6C65" w14:textId="77777777" w:rsidR="0017397C" w:rsidRPr="00645774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B214559" w14:textId="77777777" w:rsidR="0017397C" w:rsidRPr="009A68BA" w:rsidRDefault="0017397C" w:rsidP="004E28B5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Oro oro kompensavimo liukas </w:t>
            </w:r>
            <w:r>
              <w:rPr>
                <w:rFonts w:asciiTheme="majorHAnsi" w:hAnsiTheme="majorHAnsi" w:cstheme="majorHAnsi"/>
                <w:sz w:val="20"/>
              </w:rPr>
              <w:t>su pavara, montuojamas sienoje</w:t>
            </w:r>
          </w:p>
        </w:tc>
        <w:tc>
          <w:tcPr>
            <w:tcW w:w="1417" w:type="dxa"/>
            <w:vAlign w:val="center"/>
          </w:tcPr>
          <w:p w14:paraId="666E14F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1.23.4</w:t>
            </w:r>
          </w:p>
        </w:tc>
        <w:tc>
          <w:tcPr>
            <w:tcW w:w="852" w:type="dxa"/>
            <w:noWrap/>
            <w:vAlign w:val="center"/>
          </w:tcPr>
          <w:p w14:paraId="282712F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E0F28E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0EC58C8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15FDC1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58A27AE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1200x1200</w:t>
            </w:r>
          </w:p>
        </w:tc>
        <w:tc>
          <w:tcPr>
            <w:tcW w:w="1417" w:type="dxa"/>
            <w:vAlign w:val="center"/>
          </w:tcPr>
          <w:p w14:paraId="60211E3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19031C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3D2F31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17397C" w:rsidRPr="006A70B2" w14:paraId="335A0A2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BAE0870" w14:textId="77777777" w:rsidR="0017397C" w:rsidRPr="00645774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E869D42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Oro vo</w:t>
            </w:r>
            <w:r>
              <w:rPr>
                <w:rFonts w:asciiTheme="majorHAnsi" w:hAnsiTheme="majorHAnsi" w:cstheme="majorHAnsi"/>
                <w:sz w:val="20"/>
              </w:rPr>
              <w:t>žtuvas su pavara</w:t>
            </w:r>
          </w:p>
        </w:tc>
        <w:tc>
          <w:tcPr>
            <w:tcW w:w="1417" w:type="dxa"/>
            <w:vAlign w:val="center"/>
          </w:tcPr>
          <w:p w14:paraId="3D4BCE6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</w:p>
        </w:tc>
        <w:tc>
          <w:tcPr>
            <w:tcW w:w="852" w:type="dxa"/>
            <w:noWrap/>
            <w:vAlign w:val="center"/>
          </w:tcPr>
          <w:p w14:paraId="2039648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4D2BAE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709D2CB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044AE9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5EAE60C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1F88124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23134C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4C2CF7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0D25607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8CA574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582378C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4F99D50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B8DEE8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F0425A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2E70A02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DF3A01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6521FF3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07A075B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1D1799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C31D2C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17397C" w:rsidRPr="006A70B2" w14:paraId="0B52D00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1BC829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7EA717C" w14:textId="789292FB" w:rsidR="0017397C" w:rsidRDefault="007941BF" w:rsidP="004E28B5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 xml:space="preserve">315 </w:t>
            </w:r>
            <w:r w:rsidR="0017397C">
              <w:rPr>
                <w:rFonts w:ascii="Calibri Light" w:hAnsi="Calibri Light" w:cs="Calibri Light"/>
                <w:color w:val="000000"/>
                <w:sz w:val="20"/>
              </w:rPr>
              <w:t>(šiltinta)</w:t>
            </w:r>
          </w:p>
        </w:tc>
        <w:tc>
          <w:tcPr>
            <w:tcW w:w="1417" w:type="dxa"/>
            <w:vAlign w:val="center"/>
          </w:tcPr>
          <w:p w14:paraId="6810765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A98CEB5" w14:textId="77777777" w:rsidR="0017397C" w:rsidRPr="005B2524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33ECD32" w14:textId="4AD71EE3" w:rsidR="0017397C" w:rsidRDefault="007941BF" w:rsidP="004E28B5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57D7155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512D6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848AE0E" w14:textId="33984B6E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200x500 (šiltinta)</w:t>
            </w:r>
          </w:p>
        </w:tc>
        <w:tc>
          <w:tcPr>
            <w:tcW w:w="1417" w:type="dxa"/>
            <w:vAlign w:val="center"/>
          </w:tcPr>
          <w:p w14:paraId="674A017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D2601ED" w14:textId="74928E5A" w:rsidR="007941BF" w:rsidRPr="005B2524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624AB93" w14:textId="6605D72B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70A27BC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30386B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9540315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500x400 (šiltinta)</w:t>
            </w:r>
          </w:p>
        </w:tc>
        <w:tc>
          <w:tcPr>
            <w:tcW w:w="1417" w:type="dxa"/>
            <w:vAlign w:val="center"/>
          </w:tcPr>
          <w:p w14:paraId="670705F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37D7EB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073417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0B65EB2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47307B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BFCA91C" w14:textId="7777777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</w:t>
            </w:r>
          </w:p>
        </w:tc>
        <w:tc>
          <w:tcPr>
            <w:tcW w:w="1417" w:type="dxa"/>
            <w:vAlign w:val="center"/>
          </w:tcPr>
          <w:p w14:paraId="56F0940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666AB58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6C269EA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7941BF" w:rsidRPr="006A70B2" w14:paraId="47B018C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FFA48D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FCA84D5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37568F7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ECB530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93DECB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941BF" w:rsidRPr="006A70B2" w14:paraId="039C203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9B274E3" w14:textId="77777777" w:rsidR="007941BF" w:rsidRPr="00645774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E3AFAF6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 xml:space="preserve">Kintamo oro srauto VAV reguliavimo sklendės </w:t>
            </w:r>
          </w:p>
        </w:tc>
        <w:tc>
          <w:tcPr>
            <w:tcW w:w="1417" w:type="dxa"/>
            <w:vAlign w:val="center"/>
          </w:tcPr>
          <w:p w14:paraId="17BA88A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6A1A68D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234834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24AF343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78CC26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E0A12BB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337D3D5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A70F4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2027E2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7941BF" w:rsidRPr="006A70B2" w14:paraId="325234A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073718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7D74DCB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39D0211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091451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01575B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941BF" w:rsidRPr="006A70B2" w14:paraId="29BD3D4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BA553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564E0F4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0A16915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ED1650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21DBBD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7941BF" w:rsidRPr="006A70B2" w14:paraId="3958E85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BE5339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2F85344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0B9F086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F125A2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E1A130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7941BF" w:rsidRPr="006A70B2" w14:paraId="4D76EE6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2D6CBB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5521176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5874978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BE5468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5D0270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</w:t>
            </w:r>
          </w:p>
        </w:tc>
      </w:tr>
      <w:tr w:rsidR="007941BF" w:rsidRPr="006A70B2" w14:paraId="52322F2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6A570D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3E6A625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500x300</w:t>
            </w:r>
          </w:p>
        </w:tc>
        <w:tc>
          <w:tcPr>
            <w:tcW w:w="1417" w:type="dxa"/>
            <w:vAlign w:val="center"/>
          </w:tcPr>
          <w:p w14:paraId="7280C29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0B5088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C14BA0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13</w:t>
            </w:r>
          </w:p>
        </w:tc>
      </w:tr>
      <w:tr w:rsidR="007941BF" w:rsidRPr="006A70B2" w14:paraId="2A14228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A46FDD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0854726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</w:t>
            </w:r>
          </w:p>
        </w:tc>
        <w:tc>
          <w:tcPr>
            <w:tcW w:w="1417" w:type="dxa"/>
            <w:vAlign w:val="center"/>
          </w:tcPr>
          <w:p w14:paraId="5407441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5CAE9B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473D08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460E855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7DCAE4" w14:textId="77777777" w:rsidR="007941BF" w:rsidRPr="004C0F23" w:rsidRDefault="007941BF" w:rsidP="007941BF">
            <w:pPr>
              <w:pStyle w:val="ListParagraph"/>
              <w:numPr>
                <w:ilvl w:val="0"/>
                <w:numId w:val="27"/>
              </w:numPr>
              <w:ind w:left="37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1DD86F6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>Pastovaus</w:t>
            </w:r>
            <w:r w:rsidRPr="006A70B2"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 xml:space="preserve"> oro srauto </w:t>
            </w:r>
            <w:r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>C</w:t>
            </w:r>
            <w:r w:rsidRPr="006A70B2"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  <w:t xml:space="preserve">AV reguliavimo sklendės </w:t>
            </w:r>
          </w:p>
        </w:tc>
        <w:tc>
          <w:tcPr>
            <w:tcW w:w="1417" w:type="dxa"/>
            <w:vAlign w:val="center"/>
          </w:tcPr>
          <w:p w14:paraId="1A8F680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0A97AF0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821DC5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3BAE176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61E3A2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0A94142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3839541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A5B213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516EDC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7941BF" w:rsidRPr="006A70B2" w14:paraId="2180E1F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0C5D31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040FEE9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388028C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7A8547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FBD700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4E0FC34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68A30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1425002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38040CC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E6A328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B20A2B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7941BF" w:rsidRPr="006A70B2" w14:paraId="6D76603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DC3C22D" w14:textId="77777777" w:rsidR="007941BF" w:rsidRPr="00645774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9FD1F72" w14:textId="77777777" w:rsidR="007941BF" w:rsidRPr="00D11679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D11679">
              <w:rPr>
                <w:rFonts w:asciiTheme="majorHAnsi" w:hAnsiTheme="majorHAnsi" w:cstheme="majorHAnsi"/>
                <w:sz w:val="20"/>
                <w:lang w:val="en-US"/>
              </w:rPr>
              <w:t>Atbulinis vožtuvas</w:t>
            </w:r>
          </w:p>
        </w:tc>
        <w:tc>
          <w:tcPr>
            <w:tcW w:w="1417" w:type="dxa"/>
            <w:vAlign w:val="center"/>
          </w:tcPr>
          <w:p w14:paraId="2EAC563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8</w:t>
            </w:r>
          </w:p>
        </w:tc>
        <w:tc>
          <w:tcPr>
            <w:tcW w:w="852" w:type="dxa"/>
            <w:noWrap/>
            <w:vAlign w:val="center"/>
          </w:tcPr>
          <w:p w14:paraId="24747B3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23A78A6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3CE76C1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1554DE1" w14:textId="77777777" w:rsidR="007941BF" w:rsidRPr="00D11679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099AA58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5228EAA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6BFE0A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0A1AB03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074BBA6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529E7ED" w14:textId="77777777" w:rsidR="007941BF" w:rsidRPr="00D11679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3B32C78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0BBDA20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4FCD2D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72321B3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7941BF" w:rsidRPr="006A70B2" w14:paraId="0CAECA4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F3B6AD1" w14:textId="77777777" w:rsidR="007941BF" w:rsidRPr="00D11679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57DCCDD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6628F45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C33182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F31985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46C56F8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891E85F" w14:textId="77777777" w:rsidR="007941BF" w:rsidRPr="00645774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08C464E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Triukšmo slopintuvas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apvaliems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ortakiams:</w:t>
            </w:r>
          </w:p>
          <w:p w14:paraId="2071BDE2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i/>
                <w:sz w:val="20"/>
                <w:lang w:val="en-US"/>
              </w:rPr>
              <w:t>*Pastaba: triukšmo slopintuvai parinkti pagal tam tikro gamintojo kamer</w:t>
            </w:r>
            <w:r w:rsidRPr="006A70B2">
              <w:rPr>
                <w:rFonts w:asciiTheme="majorHAnsi" w:hAnsiTheme="majorHAnsi" w:cstheme="majorHAnsi"/>
                <w:i/>
                <w:sz w:val="20"/>
              </w:rPr>
              <w:t xml:space="preserve">ų </w:t>
            </w:r>
            <w:r>
              <w:rPr>
                <w:rFonts w:asciiTheme="majorHAnsi" w:hAnsiTheme="majorHAnsi" w:cstheme="majorHAnsi"/>
                <w:i/>
                <w:sz w:val="20"/>
              </w:rPr>
              <w:t>garso galią</w:t>
            </w:r>
          </w:p>
        </w:tc>
        <w:tc>
          <w:tcPr>
            <w:tcW w:w="1417" w:type="dxa"/>
            <w:vAlign w:val="center"/>
          </w:tcPr>
          <w:p w14:paraId="468E4CA3" w14:textId="68C9D9A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5C1EDDC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72EBAE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3EDBEDF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53B98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A0127B6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495D6FB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094CB2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743608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7941BF" w:rsidRPr="006A70B2" w14:paraId="290593B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4425E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F6E98E2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60EBF60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74997B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D4F5F3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30</w:t>
            </w:r>
          </w:p>
        </w:tc>
      </w:tr>
      <w:tr w:rsidR="007941BF" w:rsidRPr="006A70B2" w14:paraId="5D7327C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6014E5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B273E8B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7B97134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DCBF1F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40DB8B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7941BF" w:rsidRPr="006A70B2" w14:paraId="5145F5D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5CAEAF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4A408F9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53F9281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88439C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23AA247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</w:t>
            </w:r>
          </w:p>
        </w:tc>
      </w:tr>
      <w:tr w:rsidR="007941BF" w:rsidRPr="006A70B2" w14:paraId="73709DB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3F6438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98971E1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48E2846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4FF329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3D43F73C" w14:textId="55BA3A25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</w:t>
            </w:r>
          </w:p>
        </w:tc>
      </w:tr>
      <w:tr w:rsidR="007941BF" w:rsidRPr="006A70B2" w14:paraId="0D75436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25FB5B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CCC3DD2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726C8E8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9A4F15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7CA784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</w:t>
            </w:r>
          </w:p>
        </w:tc>
      </w:tr>
      <w:tr w:rsidR="007941BF" w:rsidRPr="006A70B2" w14:paraId="3586637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6A80A8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7A7DE43" w14:textId="7777777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5E06A3A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FC12C6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70D1A3D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7941BF" w:rsidRPr="006A70B2" w14:paraId="5E9FB91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FA1A9B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7F885C7" w14:textId="7777777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4311B6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AF51ED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68AD624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941BF" w:rsidRPr="006A70B2" w14:paraId="781487E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08BD6B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FB9B30C" w14:textId="7777777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216E1E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2E4147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2F0B9C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7941BF" w:rsidRPr="006A70B2" w14:paraId="0758C20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6AF4725" w14:textId="77777777" w:rsidR="007941BF" w:rsidRPr="00645774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D492B2F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Triukšmo slopintuvas stačiakampiams ortakiams:</w:t>
            </w:r>
          </w:p>
          <w:p w14:paraId="0B0A94A0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i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i/>
                <w:sz w:val="20"/>
                <w:lang w:val="en-US"/>
              </w:rPr>
              <w:t>*Pastaba: triukšmo slopintuvai parinkti pagal tam tikro gamintojo kamer</w:t>
            </w:r>
            <w:r w:rsidRPr="006A70B2">
              <w:rPr>
                <w:rFonts w:asciiTheme="majorHAnsi" w:hAnsiTheme="majorHAnsi" w:cstheme="majorHAnsi"/>
                <w:i/>
                <w:sz w:val="20"/>
              </w:rPr>
              <w:t xml:space="preserve">ų </w:t>
            </w:r>
            <w:r>
              <w:rPr>
                <w:rFonts w:asciiTheme="majorHAnsi" w:hAnsiTheme="majorHAnsi" w:cstheme="majorHAnsi"/>
                <w:i/>
                <w:sz w:val="20"/>
              </w:rPr>
              <w:t>garso galią</w:t>
            </w:r>
          </w:p>
        </w:tc>
        <w:tc>
          <w:tcPr>
            <w:tcW w:w="1417" w:type="dxa"/>
            <w:vAlign w:val="center"/>
          </w:tcPr>
          <w:p w14:paraId="2FF47CD7" w14:textId="4AC1472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51661F3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55C87C6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2147847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31834C5" w14:textId="77777777" w:rsidR="007941BF" w:rsidRPr="0020220D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2AD6C8C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5229D77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A3B578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198E2F4" w14:textId="48C04622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</w:t>
            </w:r>
          </w:p>
        </w:tc>
      </w:tr>
      <w:tr w:rsidR="007941BF" w:rsidRPr="006A70B2" w14:paraId="62CC608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B2345B" w14:textId="77777777" w:rsidR="007941BF" w:rsidRPr="002E3E7C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28F6074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5173EA0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E4F41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87605E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46B4D30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A13ECA" w14:textId="77777777" w:rsidR="007941BF" w:rsidRPr="002E3E7C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7F283BC" w14:textId="03C85CC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500x300,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7DB4672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CE77681" w14:textId="44A904A3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6B9F33B" w14:textId="23DDBBBF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13</w:t>
            </w:r>
          </w:p>
        </w:tc>
      </w:tr>
      <w:tr w:rsidR="007941BF" w:rsidRPr="006A70B2" w14:paraId="309EE89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8010809" w14:textId="77777777" w:rsidR="007941BF" w:rsidRPr="002E3E7C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A9E07D9" w14:textId="65CF477A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1BA0141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72F3408" w14:textId="7C0BC7B1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8EBFEE9" w14:textId="5BF6116C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0D94A48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5A0FCEE" w14:textId="77777777" w:rsidR="007941BF" w:rsidRPr="002E3E7C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C140C08" w14:textId="7777777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95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481E530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E639E9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EC6D98B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6AA0401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A78B2A0" w14:textId="77777777" w:rsidR="007941BF" w:rsidRPr="00645774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36966F7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D9FC61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57FD26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3B67B2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7941BF" w:rsidRPr="006A70B2" w14:paraId="6200258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0C6BA6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2E995F4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562A5C4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222D0D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CB25F5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0E87E68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AADA52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2A5D0F0" w14:textId="7777777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900x900,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E4D662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A53926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32506F0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71722D6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EA38B8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32BB220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1000x600,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2E5D3C6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9E43AC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3AEBC1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2DC5D76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445602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4858803" w14:textId="7777777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1600x600,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01BFB38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256429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24575D2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43733F4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9E5434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B53428E" w14:textId="7777777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1700x800,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142CFEC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D37E7A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4BF8C3A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7941BF" w:rsidRPr="006A70B2" w14:paraId="4127BD2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74F2EB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3C08EA7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2200x1000,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3D2D8AE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73607C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ED5F51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28AA894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C91816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51E1146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2200x1000,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00mm</w:t>
            </w:r>
          </w:p>
        </w:tc>
        <w:tc>
          <w:tcPr>
            <w:tcW w:w="1417" w:type="dxa"/>
            <w:vAlign w:val="center"/>
          </w:tcPr>
          <w:p w14:paraId="4D89A7D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4F97F4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295D21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7958482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160AA4E" w14:textId="77777777" w:rsidR="007941BF" w:rsidRPr="00645774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4723971" w14:textId="27033719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Šalčio sija su dvipusiu išpūtimu, su PI funkcija</w:t>
            </w:r>
          </w:p>
        </w:tc>
        <w:tc>
          <w:tcPr>
            <w:tcW w:w="1417" w:type="dxa"/>
            <w:vAlign w:val="center"/>
          </w:tcPr>
          <w:p w14:paraId="413095C2" w14:textId="77777777" w:rsidR="007941BF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7.1</w:t>
            </w:r>
          </w:p>
          <w:p w14:paraId="0D128C5B" w14:textId="7FEE01B3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1B9F2C8B" w14:textId="77777777" w:rsidR="007941BF" w:rsidRPr="006A70B2" w:rsidRDefault="007941BF" w:rsidP="007941B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47C8DC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941BF" w:rsidRPr="006A70B2" w14:paraId="2B6654C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AD6300E" w14:textId="77777777" w:rsidR="007941BF" w:rsidRPr="00017831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5FE6207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 1200</w:t>
            </w:r>
          </w:p>
        </w:tc>
        <w:tc>
          <w:tcPr>
            <w:tcW w:w="1417" w:type="dxa"/>
            <w:vAlign w:val="center"/>
          </w:tcPr>
          <w:p w14:paraId="5B03715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E1F3B4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7F318FC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3</w:t>
            </w:r>
          </w:p>
        </w:tc>
      </w:tr>
      <w:tr w:rsidR="007941BF" w:rsidRPr="006A70B2" w14:paraId="61E035A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FCE739E" w14:textId="77777777" w:rsidR="007941BF" w:rsidRPr="00017831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E361F67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 1800</w:t>
            </w:r>
          </w:p>
        </w:tc>
        <w:tc>
          <w:tcPr>
            <w:tcW w:w="1417" w:type="dxa"/>
            <w:vAlign w:val="center"/>
          </w:tcPr>
          <w:p w14:paraId="7D5FBCA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CD57E2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05567C03" w14:textId="7EED666F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28</w:t>
            </w:r>
          </w:p>
        </w:tc>
      </w:tr>
      <w:tr w:rsidR="007941BF" w:rsidRPr="006A70B2" w14:paraId="6054992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176910B" w14:textId="77777777" w:rsidR="007941BF" w:rsidRPr="00017831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CA7433C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 2400</w:t>
            </w:r>
          </w:p>
        </w:tc>
        <w:tc>
          <w:tcPr>
            <w:tcW w:w="1417" w:type="dxa"/>
            <w:vAlign w:val="center"/>
          </w:tcPr>
          <w:p w14:paraId="67CB58E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F1E2C0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438BAC0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6</w:t>
            </w:r>
          </w:p>
        </w:tc>
      </w:tr>
      <w:tr w:rsidR="007941BF" w:rsidRPr="006A70B2" w14:paraId="550DA46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88582D5" w14:textId="77777777" w:rsidR="007941BF" w:rsidRPr="00017831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4F8E84B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 3000</w:t>
            </w:r>
          </w:p>
        </w:tc>
        <w:tc>
          <w:tcPr>
            <w:tcW w:w="1417" w:type="dxa"/>
            <w:vAlign w:val="center"/>
          </w:tcPr>
          <w:p w14:paraId="7BF4409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45EB54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205E19B9" w14:textId="104616E5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198</w:t>
            </w:r>
          </w:p>
        </w:tc>
      </w:tr>
      <w:tr w:rsidR="007941BF" w:rsidRPr="006A70B2" w14:paraId="61F569E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767CC5F" w14:textId="77777777" w:rsidR="007941BF" w:rsidRPr="00645774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41815A7" w14:textId="174481C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Šalčio sija su keturpusiu išpūtimu, , su PI funkcija</w:t>
            </w:r>
          </w:p>
        </w:tc>
        <w:tc>
          <w:tcPr>
            <w:tcW w:w="1417" w:type="dxa"/>
            <w:vAlign w:val="center"/>
          </w:tcPr>
          <w:p w14:paraId="475EB17E" w14:textId="77777777" w:rsidR="007941BF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7.2</w:t>
            </w:r>
          </w:p>
          <w:p w14:paraId="1B0389E7" w14:textId="16CC16A0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</w:tc>
        <w:tc>
          <w:tcPr>
            <w:tcW w:w="852" w:type="dxa"/>
            <w:noWrap/>
            <w:vAlign w:val="center"/>
          </w:tcPr>
          <w:p w14:paraId="71CE1B6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AFE89B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941BF" w:rsidRPr="006A70B2" w14:paraId="430DF68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EED7108" w14:textId="77777777" w:rsidR="007941BF" w:rsidRPr="00017831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61601C5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 600</w:t>
            </w:r>
          </w:p>
        </w:tc>
        <w:tc>
          <w:tcPr>
            <w:tcW w:w="1417" w:type="dxa"/>
            <w:vAlign w:val="center"/>
          </w:tcPr>
          <w:p w14:paraId="654EAF7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6AD69D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15C1B373" w14:textId="7D8D4F7B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30</w:t>
            </w:r>
          </w:p>
        </w:tc>
      </w:tr>
      <w:tr w:rsidR="007941BF" w:rsidRPr="006A70B2" w14:paraId="3BCF5D8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9B86CC5" w14:textId="77777777" w:rsidR="007941BF" w:rsidRPr="00017831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3318A7A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L 1200</w:t>
            </w:r>
          </w:p>
        </w:tc>
        <w:tc>
          <w:tcPr>
            <w:tcW w:w="1417" w:type="dxa"/>
            <w:vAlign w:val="center"/>
          </w:tcPr>
          <w:p w14:paraId="1E9A13A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7F1DE3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34E7CDCF" w14:textId="7930C7D4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9</w:t>
            </w:r>
          </w:p>
        </w:tc>
      </w:tr>
      <w:tr w:rsidR="007941BF" w:rsidRPr="006A70B2" w14:paraId="48B78C7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D431FDE" w14:textId="77777777" w:rsidR="007941BF" w:rsidRPr="00645774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32A40BF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tiekimo plafonas:</w:t>
            </w:r>
          </w:p>
        </w:tc>
        <w:tc>
          <w:tcPr>
            <w:tcW w:w="1417" w:type="dxa"/>
            <w:vAlign w:val="center"/>
          </w:tcPr>
          <w:p w14:paraId="7702A29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TS2-2.1</w:t>
            </w:r>
          </w:p>
        </w:tc>
        <w:tc>
          <w:tcPr>
            <w:tcW w:w="852" w:type="dxa"/>
            <w:noWrap/>
            <w:vAlign w:val="center"/>
          </w:tcPr>
          <w:p w14:paraId="3B249ECD" w14:textId="77777777" w:rsidR="007941BF" w:rsidRPr="006A70B2" w:rsidRDefault="007941BF" w:rsidP="007941B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6ECE27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941BF" w:rsidRPr="006A70B2" w14:paraId="661FFE6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495CB9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1B119F4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100 </w:t>
            </w:r>
          </w:p>
        </w:tc>
        <w:tc>
          <w:tcPr>
            <w:tcW w:w="1417" w:type="dxa"/>
            <w:vAlign w:val="center"/>
          </w:tcPr>
          <w:p w14:paraId="423D904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ED4466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09D1AF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26</w:t>
            </w:r>
          </w:p>
        </w:tc>
      </w:tr>
      <w:tr w:rsidR="007941BF" w:rsidRPr="006A70B2" w14:paraId="6A4B26A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47051C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3FDD8EC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125 </w:t>
            </w:r>
          </w:p>
        </w:tc>
        <w:tc>
          <w:tcPr>
            <w:tcW w:w="1417" w:type="dxa"/>
            <w:vAlign w:val="center"/>
          </w:tcPr>
          <w:p w14:paraId="0C778E0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18FA60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EE09F4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7941BF" w:rsidRPr="006A70B2" w14:paraId="08B9827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015E56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30E5E02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160 </w:t>
            </w:r>
          </w:p>
        </w:tc>
        <w:tc>
          <w:tcPr>
            <w:tcW w:w="1417" w:type="dxa"/>
            <w:vAlign w:val="center"/>
          </w:tcPr>
          <w:p w14:paraId="1939586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80153E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5FD127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7941BF" w:rsidRPr="006A70B2" w14:paraId="36FE887B" w14:textId="77777777" w:rsidTr="004E28B5">
        <w:trPr>
          <w:trHeight w:val="131"/>
        </w:trPr>
        <w:tc>
          <w:tcPr>
            <w:tcW w:w="1134" w:type="dxa"/>
            <w:noWrap/>
            <w:vAlign w:val="center"/>
          </w:tcPr>
          <w:p w14:paraId="4FCF148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6535E33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200 </w:t>
            </w:r>
          </w:p>
        </w:tc>
        <w:tc>
          <w:tcPr>
            <w:tcW w:w="1417" w:type="dxa"/>
            <w:vAlign w:val="center"/>
          </w:tcPr>
          <w:p w14:paraId="5751BE9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6098E8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7AEC66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7941BF" w:rsidRPr="006A70B2" w14:paraId="10B3B52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DC6A475" w14:textId="77777777" w:rsidR="007941BF" w:rsidRPr="00645774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8A00B2D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</w:t>
            </w:r>
            <w:r w:rsidRPr="006A70B2">
              <w:rPr>
                <w:rFonts w:asciiTheme="majorHAnsi" w:hAnsiTheme="majorHAnsi" w:cstheme="majorHAnsi"/>
                <w:sz w:val="20"/>
              </w:rPr>
              <w:t>šalinimo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plafonas:</w:t>
            </w:r>
          </w:p>
        </w:tc>
        <w:tc>
          <w:tcPr>
            <w:tcW w:w="1417" w:type="dxa"/>
            <w:vAlign w:val="center"/>
          </w:tcPr>
          <w:p w14:paraId="1ED97BB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TS2-2.1</w:t>
            </w:r>
          </w:p>
        </w:tc>
        <w:tc>
          <w:tcPr>
            <w:tcW w:w="852" w:type="dxa"/>
            <w:noWrap/>
            <w:vAlign w:val="center"/>
          </w:tcPr>
          <w:p w14:paraId="186AED93" w14:textId="77777777" w:rsidR="007941BF" w:rsidRPr="006A70B2" w:rsidRDefault="007941BF" w:rsidP="007941B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928E3B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941BF" w:rsidRPr="006A70B2" w14:paraId="1B1784A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9384C7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FDA41C7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100 </w:t>
            </w:r>
          </w:p>
        </w:tc>
        <w:tc>
          <w:tcPr>
            <w:tcW w:w="1417" w:type="dxa"/>
            <w:vAlign w:val="center"/>
          </w:tcPr>
          <w:p w14:paraId="531A533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3F87D9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EF5E9C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56</w:t>
            </w:r>
          </w:p>
        </w:tc>
      </w:tr>
      <w:tr w:rsidR="007941BF" w:rsidRPr="006A70B2" w14:paraId="598B5EA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048444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F6FE9DA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d 125</w:t>
            </w:r>
          </w:p>
        </w:tc>
        <w:tc>
          <w:tcPr>
            <w:tcW w:w="1417" w:type="dxa"/>
            <w:vAlign w:val="center"/>
          </w:tcPr>
          <w:p w14:paraId="236B217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FF0BBA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15D0B6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66EF8EC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2BB56F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804B000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160 </w:t>
            </w:r>
          </w:p>
        </w:tc>
        <w:tc>
          <w:tcPr>
            <w:tcW w:w="1417" w:type="dxa"/>
            <w:vAlign w:val="center"/>
          </w:tcPr>
          <w:p w14:paraId="66E0E18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C3865F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AAD570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</w:t>
            </w:r>
          </w:p>
        </w:tc>
      </w:tr>
      <w:tr w:rsidR="007941BF" w:rsidRPr="006A70B2" w14:paraId="7249199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0F44C11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BB102B9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200 </w:t>
            </w:r>
          </w:p>
        </w:tc>
        <w:tc>
          <w:tcPr>
            <w:tcW w:w="1417" w:type="dxa"/>
            <w:vAlign w:val="center"/>
          </w:tcPr>
          <w:p w14:paraId="30C24BD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8E4991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4D2490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7941BF" w:rsidRPr="006A70B2" w14:paraId="6B717393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9679396" w14:textId="77777777" w:rsidR="007941BF" w:rsidRPr="00DC025F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595EAB0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Pratekėjimo grotelės sienoje</w:t>
            </w:r>
          </w:p>
        </w:tc>
        <w:tc>
          <w:tcPr>
            <w:tcW w:w="1417" w:type="dxa"/>
            <w:vAlign w:val="center"/>
          </w:tcPr>
          <w:p w14:paraId="33592BE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7F70A5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8</w:t>
            </w:r>
          </w:p>
        </w:tc>
        <w:tc>
          <w:tcPr>
            <w:tcW w:w="852" w:type="dxa"/>
            <w:noWrap/>
            <w:vAlign w:val="center"/>
          </w:tcPr>
          <w:p w14:paraId="7EF5AE6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22FB64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3E57686A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A6BB2C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0B771F7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300x50</w:t>
            </w:r>
          </w:p>
        </w:tc>
        <w:tc>
          <w:tcPr>
            <w:tcW w:w="1417" w:type="dxa"/>
            <w:vAlign w:val="center"/>
          </w:tcPr>
          <w:p w14:paraId="689BBE3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9DD014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E86A43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33</w:t>
            </w:r>
          </w:p>
        </w:tc>
      </w:tr>
      <w:tr w:rsidR="007941BF" w:rsidRPr="006A70B2" w14:paraId="6D03B485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3A4D837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AB89D8E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500x50</w:t>
            </w:r>
          </w:p>
        </w:tc>
        <w:tc>
          <w:tcPr>
            <w:tcW w:w="1417" w:type="dxa"/>
            <w:vAlign w:val="center"/>
          </w:tcPr>
          <w:p w14:paraId="2781351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2DD96E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50B17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9F311EF" w14:textId="77777777" w:rsidR="007941BF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18</w:t>
            </w:r>
          </w:p>
        </w:tc>
      </w:tr>
      <w:tr w:rsidR="007941BF" w:rsidRPr="006A70B2" w14:paraId="7D5C06C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231431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6E764B4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700x50</w:t>
            </w:r>
          </w:p>
        </w:tc>
        <w:tc>
          <w:tcPr>
            <w:tcW w:w="1417" w:type="dxa"/>
            <w:vAlign w:val="center"/>
          </w:tcPr>
          <w:p w14:paraId="260F32B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018A05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50B17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BCB3278" w14:textId="77777777" w:rsidR="007941BF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7941BF" w:rsidRPr="006A70B2" w14:paraId="6FF5B938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E7CCA52" w14:textId="77777777" w:rsidR="007941BF" w:rsidRPr="0075385E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46A9750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Ortakinės dvikryptės tiekimo grotelės su reguliavimo sklende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283BA4A4" w14:textId="1923E68A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</w:p>
        </w:tc>
        <w:tc>
          <w:tcPr>
            <w:tcW w:w="852" w:type="dxa"/>
            <w:noWrap/>
            <w:vAlign w:val="center"/>
          </w:tcPr>
          <w:p w14:paraId="1327F37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EB48F9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26B0C840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0CF950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695E95D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800x200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(apvaliam ortakiui)</w:t>
            </w:r>
          </w:p>
        </w:tc>
        <w:tc>
          <w:tcPr>
            <w:tcW w:w="1417" w:type="dxa"/>
            <w:vAlign w:val="center"/>
          </w:tcPr>
          <w:p w14:paraId="7026863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0F8393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1DB793E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7941BF" w:rsidRPr="006A70B2" w14:paraId="36AF6B2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66FF0ADA" w14:textId="77777777" w:rsidR="007941BF" w:rsidRPr="0075385E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1503199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Ortakinės vienkrypės šalinimo grotelės su reguliavimo sklende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5C8BA3B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</w:p>
        </w:tc>
        <w:tc>
          <w:tcPr>
            <w:tcW w:w="852" w:type="dxa"/>
            <w:noWrap/>
            <w:vAlign w:val="center"/>
          </w:tcPr>
          <w:p w14:paraId="74142A8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4B0335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36FD04E0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02AE6E05" w14:textId="77777777" w:rsidR="007941BF" w:rsidRPr="008A6BC6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8BF67CA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300x100</w:t>
            </w:r>
          </w:p>
        </w:tc>
        <w:tc>
          <w:tcPr>
            <w:tcW w:w="1417" w:type="dxa"/>
            <w:vAlign w:val="center"/>
          </w:tcPr>
          <w:p w14:paraId="61FDB68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D4F690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4A7CF62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</w:tr>
      <w:tr w:rsidR="007941BF" w:rsidRPr="006A70B2" w14:paraId="75613134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23B0C7C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FEC5B21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800x200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(apvaliam ortakiui)</w:t>
            </w:r>
          </w:p>
        </w:tc>
        <w:tc>
          <w:tcPr>
            <w:tcW w:w="1417" w:type="dxa"/>
            <w:vAlign w:val="center"/>
          </w:tcPr>
          <w:p w14:paraId="3970F24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D0B803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7D42591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7941BF" w:rsidRPr="006A70B2" w14:paraId="1EC03774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2CA9945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0ACE8F0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800x300</w:t>
            </w:r>
          </w:p>
        </w:tc>
        <w:tc>
          <w:tcPr>
            <w:tcW w:w="1417" w:type="dxa"/>
            <w:vAlign w:val="center"/>
          </w:tcPr>
          <w:p w14:paraId="0470E10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976B3D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59DD6D8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</w:tr>
      <w:tr w:rsidR="007941BF" w:rsidRPr="006A70B2" w14:paraId="110EBEE7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F1C1B55" w14:textId="77777777" w:rsidR="007941BF" w:rsidRPr="0075385E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4515C95" w14:textId="77777777" w:rsidR="007941BF" w:rsidRPr="0075385E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</w:rPr>
              <w:t>Perforuotos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 šalinimo grotelės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4059654B" w14:textId="77777777" w:rsidR="007941BF" w:rsidRPr="009D6EEB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9D6EEB">
              <w:rPr>
                <w:rFonts w:asciiTheme="majorHAnsi" w:hAnsiTheme="majorHAnsi" w:cstheme="majorHAnsi"/>
                <w:sz w:val="20"/>
                <w:lang w:val="en-US"/>
              </w:rPr>
              <w:t>TS2-2.9</w:t>
            </w:r>
          </w:p>
        </w:tc>
        <w:tc>
          <w:tcPr>
            <w:tcW w:w="852" w:type="dxa"/>
            <w:noWrap/>
            <w:vAlign w:val="center"/>
          </w:tcPr>
          <w:p w14:paraId="408FCBAF" w14:textId="77777777" w:rsidR="007941BF" w:rsidRPr="006A70B2" w:rsidRDefault="007941BF" w:rsidP="007941B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785BF7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941BF" w:rsidRPr="006A70B2" w14:paraId="27A790C3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DBE5DC2" w14:textId="77777777" w:rsidR="007941BF" w:rsidRPr="008A6BC6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B1FE460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1200x300</w:t>
            </w:r>
          </w:p>
        </w:tc>
        <w:tc>
          <w:tcPr>
            <w:tcW w:w="1417" w:type="dxa"/>
            <w:vAlign w:val="center"/>
          </w:tcPr>
          <w:p w14:paraId="6188E4F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BC459AD" w14:textId="77777777" w:rsidR="007941BF" w:rsidRPr="006A70B2" w:rsidRDefault="007941BF" w:rsidP="007941BF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16B1376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3</w:t>
            </w:r>
          </w:p>
        </w:tc>
      </w:tr>
      <w:tr w:rsidR="007941BF" w:rsidRPr="006A70B2" w14:paraId="50F11A48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6269459B" w14:textId="77777777" w:rsidR="007941BF" w:rsidRPr="0075385E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BA0310F" w14:textId="77777777" w:rsidR="007941BF" w:rsidRPr="00896018" w:rsidRDefault="007941BF" w:rsidP="007941B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896018">
              <w:rPr>
                <w:rFonts w:ascii="Calibri Light" w:hAnsi="Calibri Light" w:cs="Calibri Light"/>
                <w:sz w:val="20"/>
              </w:rPr>
              <w:t>Plyšinis tiekimo difuzorius su akustine izoliuota dėže</w:t>
            </w:r>
          </w:p>
        </w:tc>
        <w:tc>
          <w:tcPr>
            <w:tcW w:w="1417" w:type="dxa"/>
            <w:vAlign w:val="center"/>
          </w:tcPr>
          <w:p w14:paraId="4B86FFE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7F70A5">
              <w:rPr>
                <w:rFonts w:asciiTheme="majorHAnsi" w:hAnsiTheme="majorHAnsi" w:cstheme="majorHAnsi"/>
                <w:sz w:val="20"/>
                <w:lang w:val="en-US"/>
              </w:rPr>
              <w:t>TS2-2.4</w:t>
            </w:r>
          </w:p>
        </w:tc>
        <w:tc>
          <w:tcPr>
            <w:tcW w:w="852" w:type="dxa"/>
            <w:noWrap/>
            <w:vAlign w:val="center"/>
          </w:tcPr>
          <w:p w14:paraId="15148A67" w14:textId="77777777" w:rsidR="007941BF" w:rsidRPr="006A70B2" w:rsidRDefault="007941BF" w:rsidP="007941B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00E557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941BF" w:rsidRPr="006A70B2" w14:paraId="3E69A725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C8A1F83" w14:textId="77777777" w:rsidR="007941BF" w:rsidRPr="00896018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9E7B8E2" w14:textId="77777777" w:rsidR="007941BF" w:rsidRPr="00896018" w:rsidRDefault="007941BF" w:rsidP="007941B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896018">
              <w:rPr>
                <w:rFonts w:ascii="Calibri Light" w:hAnsi="Calibri Light" w:cs="Calibri Light"/>
                <w:sz w:val="20"/>
              </w:rPr>
              <w:t>L 600, 4 plyšiai</w:t>
            </w:r>
          </w:p>
        </w:tc>
        <w:tc>
          <w:tcPr>
            <w:tcW w:w="1417" w:type="dxa"/>
            <w:vAlign w:val="center"/>
          </w:tcPr>
          <w:p w14:paraId="79AC9D3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E17AB5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D14B4D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7941BF" w:rsidRPr="006A70B2" w14:paraId="6E5BD2C7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63DFB86" w14:textId="77777777" w:rsidR="007941BF" w:rsidRPr="00896018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2E72FA7" w14:textId="77777777" w:rsidR="007941BF" w:rsidRPr="00896018" w:rsidRDefault="007941BF" w:rsidP="007941B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896018">
              <w:rPr>
                <w:rFonts w:ascii="Calibri Light" w:hAnsi="Calibri Light" w:cs="Calibri Light"/>
                <w:sz w:val="20"/>
              </w:rPr>
              <w:t>L 1200, 4 plyšiai</w:t>
            </w:r>
          </w:p>
        </w:tc>
        <w:tc>
          <w:tcPr>
            <w:tcW w:w="1417" w:type="dxa"/>
            <w:vAlign w:val="center"/>
          </w:tcPr>
          <w:p w14:paraId="3A1BE9C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BE3E4B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0C9F22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</w:t>
            </w:r>
          </w:p>
        </w:tc>
      </w:tr>
      <w:tr w:rsidR="007941BF" w:rsidRPr="006A70B2" w14:paraId="01726CB9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53B20BDC" w14:textId="77777777" w:rsidR="007941BF" w:rsidRPr="0075385E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07DE297" w14:textId="77777777" w:rsidR="007941BF" w:rsidRPr="0075385E" w:rsidRDefault="007941BF" w:rsidP="007941B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75385E">
              <w:rPr>
                <w:rFonts w:ascii="Calibri Light" w:hAnsi="Calibri Light" w:cs="Calibri Light"/>
                <w:sz w:val="20"/>
              </w:rPr>
              <w:t xml:space="preserve">Lubinis </w:t>
            </w:r>
            <w:r>
              <w:rPr>
                <w:rFonts w:ascii="Calibri Light" w:hAnsi="Calibri Light" w:cs="Calibri Light"/>
                <w:sz w:val="20"/>
              </w:rPr>
              <w:t>perforuotas</w:t>
            </w:r>
            <w:r w:rsidRPr="0075385E">
              <w:rPr>
                <w:rFonts w:ascii="Calibri Light" w:hAnsi="Calibri Light" w:cs="Calibri Light"/>
                <w:sz w:val="20"/>
              </w:rPr>
              <w:t xml:space="preserve"> tiekimo difuzorius 600x600 (difuzorius-dėžė)</w:t>
            </w:r>
          </w:p>
        </w:tc>
        <w:tc>
          <w:tcPr>
            <w:tcW w:w="1417" w:type="dxa"/>
            <w:vAlign w:val="center"/>
          </w:tcPr>
          <w:p w14:paraId="286ABBB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TS2-2.2</w:t>
            </w:r>
          </w:p>
        </w:tc>
        <w:tc>
          <w:tcPr>
            <w:tcW w:w="852" w:type="dxa"/>
            <w:noWrap/>
            <w:vAlign w:val="center"/>
          </w:tcPr>
          <w:p w14:paraId="21B0DEF6" w14:textId="77777777" w:rsidR="007941BF" w:rsidRPr="006A70B2" w:rsidRDefault="007941BF" w:rsidP="007941B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96637A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941BF" w:rsidRPr="006A70B2" w14:paraId="722F4A5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1DC1A14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854800D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160-125</w:t>
            </w:r>
          </w:p>
        </w:tc>
        <w:tc>
          <w:tcPr>
            <w:tcW w:w="1417" w:type="dxa"/>
            <w:vAlign w:val="center"/>
          </w:tcPr>
          <w:p w14:paraId="4CC1499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E31771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AB2A34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941BF" w:rsidRPr="006A70B2" w14:paraId="514400AC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1B43BA2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0486B9E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200-160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55547E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3B3D83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57A560C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941BF" w:rsidRPr="006A70B2" w14:paraId="2A29FBEC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38DA990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52E8E5F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250-200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61895A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831D18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A40FCA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7941BF" w:rsidRPr="006A70B2" w14:paraId="5963955E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27B25172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EEB4B8A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75385E">
              <w:rPr>
                <w:rFonts w:ascii="Calibri Light" w:hAnsi="Calibri Light" w:cs="Calibri Light"/>
                <w:sz w:val="20"/>
              </w:rPr>
              <w:t xml:space="preserve">Lubinis </w:t>
            </w:r>
            <w:r>
              <w:rPr>
                <w:rFonts w:ascii="Calibri Light" w:hAnsi="Calibri Light" w:cs="Calibri Light"/>
                <w:sz w:val="20"/>
              </w:rPr>
              <w:t>perforuotas</w:t>
            </w:r>
            <w:r w:rsidRPr="0075385E">
              <w:rPr>
                <w:rFonts w:ascii="Calibri Light" w:hAnsi="Calibri Light" w:cs="Calibri Light"/>
                <w:sz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</w:rPr>
              <w:t xml:space="preserve"> </w:t>
            </w:r>
            <w:r w:rsidRPr="0075385E">
              <w:rPr>
                <w:rFonts w:ascii="Calibri Light" w:hAnsi="Calibri Light" w:cs="Calibri Light"/>
                <w:sz w:val="20"/>
              </w:rPr>
              <w:t xml:space="preserve">šalinimo difuzorius </w:t>
            </w:r>
          </w:p>
        </w:tc>
        <w:tc>
          <w:tcPr>
            <w:tcW w:w="1417" w:type="dxa"/>
            <w:vAlign w:val="center"/>
          </w:tcPr>
          <w:p w14:paraId="23BDF82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.2</w:t>
            </w:r>
          </w:p>
        </w:tc>
        <w:tc>
          <w:tcPr>
            <w:tcW w:w="852" w:type="dxa"/>
            <w:noWrap/>
            <w:vAlign w:val="center"/>
          </w:tcPr>
          <w:p w14:paraId="49E4BB5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6F4D38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03F831EE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5C66213F" w14:textId="77777777" w:rsidR="007941BF" w:rsidRPr="00896018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5164F84" w14:textId="77777777" w:rsidR="007941BF" w:rsidRPr="0075385E" w:rsidRDefault="007941BF" w:rsidP="007941B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200-160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3F56EC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9A8348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4F4875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7941BF" w:rsidRPr="006A70B2" w14:paraId="62286CC3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63A02278" w14:textId="77777777" w:rsidR="007941BF" w:rsidRPr="00896018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157397A" w14:textId="77777777" w:rsidR="007941BF" w:rsidRPr="0075385E" w:rsidRDefault="007941BF" w:rsidP="007941B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250-200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A44B5A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8FA2B6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05EDBF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11</w:t>
            </w:r>
          </w:p>
        </w:tc>
      </w:tr>
      <w:tr w:rsidR="007941BF" w:rsidRPr="006A70B2" w14:paraId="4337930F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3E1683B" w14:textId="77777777" w:rsidR="007941BF" w:rsidRPr="00896018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9686EC9" w14:textId="77777777" w:rsidR="007941BF" w:rsidRPr="0075385E" w:rsidRDefault="007941BF" w:rsidP="007941B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315-250</w:t>
            </w:r>
          </w:p>
        </w:tc>
        <w:tc>
          <w:tcPr>
            <w:tcW w:w="1417" w:type="dxa"/>
            <w:vAlign w:val="center"/>
          </w:tcPr>
          <w:p w14:paraId="766ED63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51C8A2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2EC6DA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19</w:t>
            </w:r>
          </w:p>
        </w:tc>
      </w:tr>
      <w:tr w:rsidR="007941BF" w:rsidRPr="006A70B2" w14:paraId="6D07C0E4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61175CD" w14:textId="77777777" w:rsidR="007941BF" w:rsidRPr="00896018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6E111AA" w14:textId="77777777" w:rsidR="007941BF" w:rsidRPr="0075385E" w:rsidRDefault="007941BF" w:rsidP="007941B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400-315</w:t>
            </w:r>
          </w:p>
        </w:tc>
        <w:tc>
          <w:tcPr>
            <w:tcW w:w="1417" w:type="dxa"/>
            <w:vAlign w:val="center"/>
          </w:tcPr>
          <w:p w14:paraId="236F789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671AD1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20A37B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29</w:t>
            </w:r>
          </w:p>
        </w:tc>
      </w:tr>
      <w:tr w:rsidR="007941BF" w:rsidRPr="006A70B2" w14:paraId="3D5F8084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5D7FD620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C4667AA" w14:textId="77777777" w:rsidR="007941BF" w:rsidRPr="0075385E" w:rsidRDefault="007941BF" w:rsidP="007941B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75385E">
              <w:rPr>
                <w:rFonts w:ascii="Calibri Light" w:hAnsi="Calibri Light" w:cs="Calibri Light"/>
                <w:sz w:val="20"/>
              </w:rPr>
              <w:t xml:space="preserve">Lubinis </w:t>
            </w:r>
            <w:r>
              <w:rPr>
                <w:rFonts w:ascii="Calibri Light" w:hAnsi="Calibri Light" w:cs="Calibri Light"/>
                <w:sz w:val="20"/>
              </w:rPr>
              <w:t>konusinis</w:t>
            </w:r>
            <w:r w:rsidRPr="0075385E">
              <w:rPr>
                <w:rFonts w:ascii="Calibri Light" w:hAnsi="Calibri Light" w:cs="Calibri Light"/>
                <w:sz w:val="20"/>
              </w:rPr>
              <w:t xml:space="preserve"> tiekimo/šalinimo difuzorius </w:t>
            </w:r>
          </w:p>
        </w:tc>
        <w:tc>
          <w:tcPr>
            <w:tcW w:w="1417" w:type="dxa"/>
            <w:vAlign w:val="center"/>
          </w:tcPr>
          <w:p w14:paraId="040396A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11</w:t>
            </w:r>
          </w:p>
        </w:tc>
        <w:tc>
          <w:tcPr>
            <w:tcW w:w="852" w:type="dxa"/>
            <w:noWrap/>
            <w:vAlign w:val="center"/>
          </w:tcPr>
          <w:p w14:paraId="18B7AA3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908B04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68CF83FD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13D210F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CE07783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14:paraId="4A55E2D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BECFEF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2DFD486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</w:tr>
      <w:tr w:rsidR="007941BF" w:rsidRPr="006A70B2" w14:paraId="18F4AE83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C07625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2539C5C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315</w:t>
            </w:r>
          </w:p>
        </w:tc>
        <w:tc>
          <w:tcPr>
            <w:tcW w:w="1417" w:type="dxa"/>
            <w:vAlign w:val="center"/>
          </w:tcPr>
          <w:p w14:paraId="1CA254A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A9685B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1B94079C" w14:textId="77777777" w:rsidR="007941BF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</w:tr>
      <w:tr w:rsidR="007941BF" w:rsidRPr="006A70B2" w14:paraId="69F9F30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DD78BF6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1215B4C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Ak</w:t>
            </w:r>
            <w:r>
              <w:rPr>
                <w:rFonts w:asciiTheme="majorHAnsi" w:hAnsiTheme="majorHAnsi" w:cstheme="majorHAnsi"/>
                <w:sz w:val="20"/>
              </w:rPr>
              <w:t>lė su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tinkleli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u</w:t>
            </w:r>
          </w:p>
        </w:tc>
        <w:tc>
          <w:tcPr>
            <w:tcW w:w="1417" w:type="dxa"/>
            <w:vAlign w:val="center"/>
          </w:tcPr>
          <w:p w14:paraId="07B8411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42A4BD1B" w14:textId="77777777" w:rsidR="007941BF" w:rsidRPr="006A70B2" w:rsidRDefault="007941BF" w:rsidP="007941B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4F79AC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941BF" w:rsidRPr="006A70B2" w14:paraId="502F88A4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34ED1D80" w14:textId="77777777" w:rsidR="007941BF" w:rsidRPr="00896018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79175B2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125</w:t>
            </w:r>
          </w:p>
        </w:tc>
        <w:tc>
          <w:tcPr>
            <w:tcW w:w="1417" w:type="dxa"/>
            <w:vAlign w:val="center"/>
          </w:tcPr>
          <w:p w14:paraId="725CD7F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6ED7438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53466F7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6</w:t>
            </w:r>
          </w:p>
        </w:tc>
      </w:tr>
      <w:tr w:rsidR="007941BF" w:rsidRPr="006A70B2" w14:paraId="1B06F190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A99D5F1" w14:textId="77777777" w:rsidR="007941BF" w:rsidRPr="00896018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AB15AA4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50EF021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C31301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60F7BA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</w:t>
            </w:r>
          </w:p>
        </w:tc>
      </w:tr>
      <w:tr w:rsidR="007941BF" w:rsidRPr="006A70B2" w14:paraId="1F21B68D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46DD084" w14:textId="77777777" w:rsidR="007941BF" w:rsidRPr="00896018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3E5426D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7D322DC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91337D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152C37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7941BF" w:rsidRPr="006A70B2" w14:paraId="03D363F1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6B64FE89" w14:textId="77777777" w:rsidR="007941BF" w:rsidRPr="00896018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C85BA45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51479D2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364512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A89642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21682374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0D6F4580" w14:textId="77777777" w:rsidR="007941BF" w:rsidRPr="00896018" w:rsidRDefault="007941BF" w:rsidP="007941B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0C9F54D" w14:textId="5C412BF8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500x200</w:t>
            </w:r>
          </w:p>
        </w:tc>
        <w:tc>
          <w:tcPr>
            <w:tcW w:w="1417" w:type="dxa"/>
            <w:vAlign w:val="center"/>
          </w:tcPr>
          <w:p w14:paraId="5ED44E7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1D3B7C7" w14:textId="252905ED" w:rsidR="007941BF" w:rsidRPr="00834255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23E0C3D" w14:textId="31D5178F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171FB06E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5FADC42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84A0CF1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500x400</w:t>
            </w:r>
          </w:p>
        </w:tc>
        <w:tc>
          <w:tcPr>
            <w:tcW w:w="1417" w:type="dxa"/>
            <w:vAlign w:val="center"/>
          </w:tcPr>
          <w:p w14:paraId="3BDF430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F1C513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C63AE3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7941BF" w:rsidRPr="006A70B2" w14:paraId="22484FEE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35C018D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585E8BE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600x600</w:t>
            </w:r>
          </w:p>
        </w:tc>
        <w:tc>
          <w:tcPr>
            <w:tcW w:w="1417" w:type="dxa"/>
            <w:vAlign w:val="center"/>
          </w:tcPr>
          <w:p w14:paraId="1D3E856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291C6F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D8A00A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7941BF" w:rsidRPr="006A70B2" w14:paraId="66F5F6E5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B2F239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A7558A8" w14:textId="77777777" w:rsidR="007941BF" w:rsidRDefault="007941BF" w:rsidP="007941BF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noProof w:val="0"/>
                <w:color w:val="000000"/>
                <w:sz w:val="20"/>
                <w:lang w:eastAsia="lt-LT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800x500</w:t>
            </w:r>
          </w:p>
        </w:tc>
        <w:tc>
          <w:tcPr>
            <w:tcW w:w="1417" w:type="dxa"/>
            <w:vAlign w:val="center"/>
          </w:tcPr>
          <w:p w14:paraId="32D7081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E5E12C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A032D83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5B8A265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050D963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548B2D0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1000x1000</w:t>
            </w:r>
          </w:p>
        </w:tc>
        <w:tc>
          <w:tcPr>
            <w:tcW w:w="1417" w:type="dxa"/>
            <w:vAlign w:val="center"/>
          </w:tcPr>
          <w:p w14:paraId="0100D8E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88E4C8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61A570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2</w:t>
            </w:r>
          </w:p>
        </w:tc>
      </w:tr>
      <w:tr w:rsidR="007941BF" w:rsidRPr="006A70B2" w14:paraId="0332BD1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DED9190" w14:textId="77777777" w:rsidR="007941BF" w:rsidRPr="0070464D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DF61B13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3A6C67">
              <w:rPr>
                <w:rFonts w:asciiTheme="majorHAnsi" w:hAnsiTheme="majorHAnsi" w:cstheme="majorHAnsi"/>
                <w:sz w:val="20"/>
                <w:lang w:val="en-US"/>
              </w:rPr>
              <w:t>Aklidangtis su tinklu DŠ sistemoms</w:t>
            </w:r>
          </w:p>
        </w:tc>
        <w:tc>
          <w:tcPr>
            <w:tcW w:w="1417" w:type="dxa"/>
            <w:vAlign w:val="center"/>
          </w:tcPr>
          <w:p w14:paraId="657998F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4.3</w:t>
            </w:r>
          </w:p>
        </w:tc>
        <w:tc>
          <w:tcPr>
            <w:tcW w:w="852" w:type="dxa"/>
            <w:noWrap/>
            <w:vAlign w:val="center"/>
          </w:tcPr>
          <w:p w14:paraId="04EE3FAF" w14:textId="77777777" w:rsidR="007941BF" w:rsidRPr="006A70B2" w:rsidRDefault="007941BF" w:rsidP="007941B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30DCB0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941BF" w:rsidRPr="006A70B2" w14:paraId="0835ED9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C8BC96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9BA7646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1200x600</w:t>
            </w:r>
          </w:p>
        </w:tc>
        <w:tc>
          <w:tcPr>
            <w:tcW w:w="1417" w:type="dxa"/>
            <w:vAlign w:val="center"/>
          </w:tcPr>
          <w:p w14:paraId="71581D9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C74129B" w14:textId="77777777" w:rsidR="007941BF" w:rsidRPr="006A70B2" w:rsidRDefault="007941BF" w:rsidP="007941B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6BFA9BB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526A32B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7E98A5C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56DBB98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Lauko grotos </w:t>
            </w:r>
          </w:p>
        </w:tc>
        <w:tc>
          <w:tcPr>
            <w:tcW w:w="1417" w:type="dxa"/>
            <w:vAlign w:val="center"/>
          </w:tcPr>
          <w:p w14:paraId="0DC29DB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7E2889A8" w14:textId="77777777" w:rsidR="007941BF" w:rsidRPr="006A70B2" w:rsidRDefault="007941BF" w:rsidP="007941B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435E39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7941BF" w:rsidRPr="006A70B2" w14:paraId="5D931B3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27616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4CF9F1B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1C17929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F609FF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8E6E95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750369F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F8871B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0802830" w14:textId="7777777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2F92B30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9EBA5A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03DFC43" w14:textId="577C50AD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731AE74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04D11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6D74225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5B113B8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F25FC8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F55368F" w14:textId="77777777" w:rsidR="007941BF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47AE510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2D6D7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6CE5716" w14:textId="62078062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200x500</w:t>
            </w:r>
          </w:p>
        </w:tc>
        <w:tc>
          <w:tcPr>
            <w:tcW w:w="1417" w:type="dxa"/>
            <w:vAlign w:val="center"/>
          </w:tcPr>
          <w:p w14:paraId="54EFB87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B838B8A" w14:textId="7FB5493F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08CE15B" w14:textId="68C7F57D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48FA4AC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A27C57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2CF6071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500x300</w:t>
            </w:r>
          </w:p>
        </w:tc>
        <w:tc>
          <w:tcPr>
            <w:tcW w:w="1417" w:type="dxa"/>
            <w:vAlign w:val="center"/>
          </w:tcPr>
          <w:p w14:paraId="38B38C5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B1BD5C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5E4E38C" w14:textId="77777777" w:rsidR="007941BF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5CCEBAB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514654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A7D2CBB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500x400</w:t>
            </w:r>
          </w:p>
        </w:tc>
        <w:tc>
          <w:tcPr>
            <w:tcW w:w="1417" w:type="dxa"/>
            <w:vAlign w:val="center"/>
          </w:tcPr>
          <w:p w14:paraId="6F29CBA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177086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E8A5AEB" w14:textId="77777777" w:rsidR="007941BF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17F6238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1DEEEE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07FF2A0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600x500</w:t>
            </w:r>
          </w:p>
        </w:tc>
        <w:tc>
          <w:tcPr>
            <w:tcW w:w="1417" w:type="dxa"/>
            <w:vAlign w:val="center"/>
          </w:tcPr>
          <w:p w14:paraId="278BD4B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A6D6E1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32545DE" w14:textId="77777777" w:rsidR="007941BF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646C22E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8BCB4C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A6FF083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800x400</w:t>
            </w:r>
          </w:p>
        </w:tc>
        <w:tc>
          <w:tcPr>
            <w:tcW w:w="1417" w:type="dxa"/>
            <w:vAlign w:val="center"/>
          </w:tcPr>
          <w:p w14:paraId="136AB09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F05C3B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B31E6B3" w14:textId="77777777" w:rsidR="007941BF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0D9EF6A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38351B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FE24E2A" w14:textId="77777777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1400x1000</w:t>
            </w:r>
          </w:p>
        </w:tc>
        <w:tc>
          <w:tcPr>
            <w:tcW w:w="1417" w:type="dxa"/>
            <w:vAlign w:val="center"/>
          </w:tcPr>
          <w:p w14:paraId="27DD910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A1279D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1D9DA78" w14:textId="77777777" w:rsidR="007941BF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54E7CFA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6691BF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962AE85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2000x1400</w:t>
            </w:r>
          </w:p>
        </w:tc>
        <w:tc>
          <w:tcPr>
            <w:tcW w:w="1417" w:type="dxa"/>
            <w:vAlign w:val="center"/>
          </w:tcPr>
          <w:p w14:paraId="49CDEB5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BCA96A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602CFB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45FB333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C157B7A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F2EDA4D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Oro šalinimo alkūnė su apsauginiu tinklu</w:t>
            </w:r>
          </w:p>
        </w:tc>
        <w:tc>
          <w:tcPr>
            <w:tcW w:w="1417" w:type="dxa"/>
            <w:vAlign w:val="center"/>
          </w:tcPr>
          <w:p w14:paraId="037993C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6A2781B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8A8922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65316A6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0E7968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F875817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664B656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57D6A8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76D3FB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145D27D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3CBC9F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C1096D9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400x400</w:t>
            </w:r>
          </w:p>
        </w:tc>
        <w:tc>
          <w:tcPr>
            <w:tcW w:w="1417" w:type="dxa"/>
            <w:vAlign w:val="center"/>
          </w:tcPr>
          <w:p w14:paraId="1377D58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748707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10E804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941BF" w:rsidRPr="006A70B2" w14:paraId="4AA7D3C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4CE7ECE" w14:textId="77777777" w:rsidR="007941BF" w:rsidRPr="00217D5E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0E38FE9" w14:textId="7777777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Oro šalinimo deflektorius</w:t>
            </w:r>
          </w:p>
        </w:tc>
        <w:tc>
          <w:tcPr>
            <w:tcW w:w="1417" w:type="dxa"/>
            <w:vAlign w:val="center"/>
          </w:tcPr>
          <w:p w14:paraId="0514A6C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044EDE90" w14:textId="77777777" w:rsidR="007941BF" w:rsidRPr="00FE2903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FE2903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60BCEB9D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7941BF" w:rsidRPr="006A70B2" w14:paraId="550D4E1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37563A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97C9AAA" w14:textId="7777777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6C4650E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09ADCB9" w14:textId="77777777" w:rsidR="007941BF" w:rsidRPr="00FE2903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0129C92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7F62117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79223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42286BA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0B97530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7591BF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093C10E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0E1ED0F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046260D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2EB6BC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Cinkuoto juostinio plieno apvalūs 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C):</w:t>
            </w:r>
          </w:p>
        </w:tc>
        <w:tc>
          <w:tcPr>
            <w:tcW w:w="1417" w:type="dxa"/>
            <w:vAlign w:val="center"/>
          </w:tcPr>
          <w:p w14:paraId="7125276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</w:p>
        </w:tc>
        <w:tc>
          <w:tcPr>
            <w:tcW w:w="852" w:type="dxa"/>
            <w:noWrap/>
            <w:vAlign w:val="center"/>
          </w:tcPr>
          <w:p w14:paraId="39669EB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30E2F6B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2D5D408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42BC4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4E3E3DB2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44D1B53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C212FB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03005D9" w14:textId="75597FB8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288</w:t>
            </w:r>
          </w:p>
        </w:tc>
      </w:tr>
      <w:tr w:rsidR="007941BF" w:rsidRPr="006A70B2" w14:paraId="58D9F33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D816E0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19680853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471407B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7977E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5CF908F8" w14:textId="7697313D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572</w:t>
            </w:r>
          </w:p>
        </w:tc>
      </w:tr>
      <w:tr w:rsidR="007941BF" w:rsidRPr="006A70B2" w14:paraId="011B7B7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C53D4F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771D5DEB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3CA8F2F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87CB0B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2931F10" w14:textId="0737E4E9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254</w:t>
            </w:r>
          </w:p>
        </w:tc>
      </w:tr>
      <w:tr w:rsidR="007941BF" w:rsidRPr="006A70B2" w14:paraId="71C44DF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5C1EC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6714B77E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20D038E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F23A2B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52684E0" w14:textId="18B9ED68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610</w:t>
            </w:r>
          </w:p>
        </w:tc>
      </w:tr>
      <w:tr w:rsidR="007941BF" w:rsidRPr="006A70B2" w14:paraId="0C4B611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2F0706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2D14C735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112B010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9D3ACB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8966272" w14:textId="2C90FCD3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325</w:t>
            </w:r>
          </w:p>
        </w:tc>
      </w:tr>
      <w:tr w:rsidR="007941BF" w:rsidRPr="006A70B2" w14:paraId="260AECC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2D8999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0A899884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5BACC52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E1595F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D27AC53" w14:textId="3A70E152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486</w:t>
            </w:r>
          </w:p>
        </w:tc>
      </w:tr>
      <w:tr w:rsidR="007941BF" w:rsidRPr="006A70B2" w14:paraId="2B5E3AD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C2B700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7975AA89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321C3C7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0493E7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14EEE1EF" w14:textId="09E91A5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7941BF" w:rsidRPr="006A70B2" w14:paraId="295F3EA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904D22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71</w:t>
            </w:r>
          </w:p>
        </w:tc>
        <w:tc>
          <w:tcPr>
            <w:tcW w:w="4820" w:type="dxa"/>
            <w:noWrap/>
            <w:vAlign w:val="center"/>
          </w:tcPr>
          <w:p w14:paraId="28FE47F5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Cinkuoto juostinio plieno stačiakampiai 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</w:t>
            </w:r>
            <w:r>
              <w:rPr>
                <w:rFonts w:ascii="Calibri Light" w:hAnsi="Calibri Light" w:cs="Calibri Light"/>
                <w:sz w:val="20"/>
              </w:rPr>
              <w:t>C</w:t>
            </w:r>
            <w:r w:rsidRPr="003F0A12">
              <w:rPr>
                <w:rFonts w:ascii="Calibri Light" w:hAnsi="Calibri Light" w:cs="Calibri Light"/>
                <w:sz w:val="20"/>
              </w:rPr>
              <w:t>):</w:t>
            </w:r>
          </w:p>
        </w:tc>
        <w:tc>
          <w:tcPr>
            <w:tcW w:w="1417" w:type="dxa"/>
            <w:vAlign w:val="center"/>
          </w:tcPr>
          <w:p w14:paraId="3E1B412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</w:p>
        </w:tc>
        <w:tc>
          <w:tcPr>
            <w:tcW w:w="852" w:type="dxa"/>
            <w:noWrap/>
            <w:vAlign w:val="center"/>
          </w:tcPr>
          <w:p w14:paraId="369FED2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305AE06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4EA213E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5F2B2A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ABD9149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250x100</w:t>
            </w:r>
          </w:p>
        </w:tc>
        <w:tc>
          <w:tcPr>
            <w:tcW w:w="1417" w:type="dxa"/>
            <w:vAlign w:val="center"/>
          </w:tcPr>
          <w:p w14:paraId="257B495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5B9E58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7A6373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</w:t>
            </w:r>
          </w:p>
        </w:tc>
      </w:tr>
      <w:tr w:rsidR="007941BF" w:rsidRPr="006A70B2" w14:paraId="6B0DD0B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AE2383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3948CA0" w14:textId="6913DD30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400x250</w:t>
            </w:r>
          </w:p>
        </w:tc>
        <w:tc>
          <w:tcPr>
            <w:tcW w:w="1417" w:type="dxa"/>
            <w:vAlign w:val="center"/>
          </w:tcPr>
          <w:p w14:paraId="44E3916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94D9D2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1934D6A" w14:textId="66F4E4EE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70</w:t>
            </w:r>
          </w:p>
        </w:tc>
      </w:tr>
      <w:tr w:rsidR="007941BF" w:rsidRPr="006A70B2" w14:paraId="69F8BD8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C0C19C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7469EEB" w14:textId="7D88A27F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7B4B883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BB5A6E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2D1E988" w14:textId="6FCE3DEA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515</w:t>
            </w:r>
          </w:p>
        </w:tc>
      </w:tr>
      <w:tr w:rsidR="007941BF" w:rsidRPr="006A70B2" w14:paraId="558796E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68CBE7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0729DF6" w14:textId="06B97F51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400x400</w:t>
            </w:r>
          </w:p>
        </w:tc>
        <w:tc>
          <w:tcPr>
            <w:tcW w:w="1417" w:type="dxa"/>
            <w:vAlign w:val="center"/>
          </w:tcPr>
          <w:p w14:paraId="2822C6F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37374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650D1A6" w14:textId="2CB1BF3F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941BF" w:rsidRPr="006A70B2" w14:paraId="3B82895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DB4442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7A857A7" w14:textId="1E49E5A0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500x200</w:t>
            </w:r>
          </w:p>
        </w:tc>
        <w:tc>
          <w:tcPr>
            <w:tcW w:w="1417" w:type="dxa"/>
            <w:vAlign w:val="center"/>
          </w:tcPr>
          <w:p w14:paraId="30376B5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1D17D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C28278F" w14:textId="105192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7941BF" w:rsidRPr="006A70B2" w14:paraId="4B2C4C7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9DBBA2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D805091" w14:textId="1F1A137E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500x300</w:t>
            </w:r>
          </w:p>
        </w:tc>
        <w:tc>
          <w:tcPr>
            <w:tcW w:w="1417" w:type="dxa"/>
            <w:vAlign w:val="center"/>
          </w:tcPr>
          <w:p w14:paraId="5E9F969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B6085A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0F53CDA" w14:textId="768C812B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232</w:t>
            </w:r>
          </w:p>
        </w:tc>
      </w:tr>
      <w:tr w:rsidR="007941BF" w:rsidRPr="006A70B2" w14:paraId="64FFE29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D7E3FD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F63969B" w14:textId="0049DC9D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500x400</w:t>
            </w:r>
          </w:p>
        </w:tc>
        <w:tc>
          <w:tcPr>
            <w:tcW w:w="1417" w:type="dxa"/>
            <w:vAlign w:val="center"/>
          </w:tcPr>
          <w:p w14:paraId="5A95BC6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D69C49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1DA884EB" w14:textId="639C1A4C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2AAAA32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7A4B60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4E868CA" w14:textId="3C1E8EF9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600x300</w:t>
            </w:r>
          </w:p>
        </w:tc>
        <w:tc>
          <w:tcPr>
            <w:tcW w:w="1417" w:type="dxa"/>
            <w:vAlign w:val="center"/>
          </w:tcPr>
          <w:p w14:paraId="3308C7F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2EC9D4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A5BB138" w14:textId="66B9C094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30</w:t>
            </w:r>
          </w:p>
        </w:tc>
      </w:tr>
      <w:tr w:rsidR="007941BF" w:rsidRPr="006A70B2" w14:paraId="53EAE49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F42326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995C4A8" w14:textId="21F105D6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600x400</w:t>
            </w:r>
          </w:p>
        </w:tc>
        <w:tc>
          <w:tcPr>
            <w:tcW w:w="1417" w:type="dxa"/>
            <w:vAlign w:val="center"/>
          </w:tcPr>
          <w:p w14:paraId="61A6567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54F1F1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768A0BB" w14:textId="350F1084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142</w:t>
            </w:r>
          </w:p>
        </w:tc>
      </w:tr>
      <w:tr w:rsidR="007941BF" w:rsidRPr="006A70B2" w14:paraId="77A6CAA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54FAF8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D0E6707" w14:textId="75C902DE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600x500</w:t>
            </w:r>
          </w:p>
        </w:tc>
        <w:tc>
          <w:tcPr>
            <w:tcW w:w="1417" w:type="dxa"/>
            <w:vAlign w:val="center"/>
          </w:tcPr>
          <w:p w14:paraId="7C93310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5CC262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3E01C33" w14:textId="035BE3C5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</w:t>
            </w:r>
          </w:p>
        </w:tc>
      </w:tr>
      <w:tr w:rsidR="007941BF" w:rsidRPr="006A70B2" w14:paraId="5C45BEF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4B9923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E2BBD5E" w14:textId="3957F7D2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600x600</w:t>
            </w:r>
          </w:p>
        </w:tc>
        <w:tc>
          <w:tcPr>
            <w:tcW w:w="1417" w:type="dxa"/>
            <w:vAlign w:val="center"/>
          </w:tcPr>
          <w:p w14:paraId="1F0CBA7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65AD9E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6671963" w14:textId="56C2D1E4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55</w:t>
            </w:r>
          </w:p>
        </w:tc>
      </w:tr>
      <w:tr w:rsidR="007941BF" w:rsidRPr="006A70B2" w14:paraId="488A7B8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BBAE9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D25E526" w14:textId="4E5EE130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800x300</w:t>
            </w:r>
          </w:p>
        </w:tc>
        <w:tc>
          <w:tcPr>
            <w:tcW w:w="1417" w:type="dxa"/>
            <w:vAlign w:val="center"/>
          </w:tcPr>
          <w:p w14:paraId="01D493E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33A1DF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79C76E7" w14:textId="418A284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7941BF" w:rsidRPr="006A70B2" w14:paraId="660D98F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3B1840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C2374F5" w14:textId="5D2D2E04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800x500</w:t>
            </w:r>
          </w:p>
        </w:tc>
        <w:tc>
          <w:tcPr>
            <w:tcW w:w="1417" w:type="dxa"/>
            <w:vAlign w:val="center"/>
          </w:tcPr>
          <w:p w14:paraId="074AC87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AF9B24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83861D2" w14:textId="3A03C321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7941BF" w:rsidRPr="006A70B2" w14:paraId="4B3426B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2B145B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5CC7A76" w14:textId="47BA8308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800x600</w:t>
            </w:r>
          </w:p>
        </w:tc>
        <w:tc>
          <w:tcPr>
            <w:tcW w:w="1417" w:type="dxa"/>
            <w:vAlign w:val="center"/>
          </w:tcPr>
          <w:p w14:paraId="2082D9C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6EAA4F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2C7EF4E" w14:textId="672BDF9D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33</w:t>
            </w:r>
          </w:p>
        </w:tc>
      </w:tr>
      <w:tr w:rsidR="007941BF" w:rsidRPr="006A70B2" w14:paraId="3EFA47C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ABD970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6584EB2" w14:textId="48670EB6" w:rsidR="007941BF" w:rsidRPr="003A21E7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800x800</w:t>
            </w:r>
          </w:p>
        </w:tc>
        <w:tc>
          <w:tcPr>
            <w:tcW w:w="1417" w:type="dxa"/>
            <w:vAlign w:val="center"/>
          </w:tcPr>
          <w:p w14:paraId="44CFEA5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75EDA9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CF570EF" w14:textId="28606482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</w:t>
            </w:r>
          </w:p>
        </w:tc>
      </w:tr>
      <w:tr w:rsidR="007941BF" w:rsidRPr="006A70B2" w14:paraId="25D4DBE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2A09E0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6DB01E8" w14:textId="4D3D0E13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900x900</w:t>
            </w:r>
          </w:p>
        </w:tc>
        <w:tc>
          <w:tcPr>
            <w:tcW w:w="1417" w:type="dxa"/>
            <w:vAlign w:val="center"/>
          </w:tcPr>
          <w:p w14:paraId="1AE4DDD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1EB88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A98DFF8" w14:textId="3925E2EC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0C335D2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205DAB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5A50449" w14:textId="6C7E0A7D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1000x300</w:t>
            </w:r>
          </w:p>
        </w:tc>
        <w:tc>
          <w:tcPr>
            <w:tcW w:w="1417" w:type="dxa"/>
            <w:vAlign w:val="center"/>
          </w:tcPr>
          <w:p w14:paraId="06A241F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9C91AE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531949DC" w14:textId="16471EA6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</w:t>
            </w:r>
          </w:p>
        </w:tc>
      </w:tr>
      <w:tr w:rsidR="007941BF" w:rsidRPr="006A70B2" w14:paraId="56D1084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9889D8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90FCBAF" w14:textId="5C5AF213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1000x400</w:t>
            </w:r>
          </w:p>
        </w:tc>
        <w:tc>
          <w:tcPr>
            <w:tcW w:w="1417" w:type="dxa"/>
            <w:vAlign w:val="center"/>
          </w:tcPr>
          <w:p w14:paraId="6E05E6A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36E1B5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21B9286" w14:textId="6EEA24F1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11</w:t>
            </w:r>
          </w:p>
        </w:tc>
      </w:tr>
      <w:tr w:rsidR="007941BF" w:rsidRPr="006A70B2" w14:paraId="0045FDA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C367CD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15FBB57" w14:textId="7E68A801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1000x500</w:t>
            </w:r>
          </w:p>
        </w:tc>
        <w:tc>
          <w:tcPr>
            <w:tcW w:w="1417" w:type="dxa"/>
            <w:vAlign w:val="center"/>
          </w:tcPr>
          <w:p w14:paraId="10A2C8C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FFD61C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69C967C" w14:textId="1526C5F3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941BF" w:rsidRPr="006A70B2" w14:paraId="1F316A5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821752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698C99D" w14:textId="3FF4D4A9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1000x600</w:t>
            </w:r>
          </w:p>
        </w:tc>
        <w:tc>
          <w:tcPr>
            <w:tcW w:w="1417" w:type="dxa"/>
            <w:vAlign w:val="center"/>
          </w:tcPr>
          <w:p w14:paraId="3E7B6FD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07DAAE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10120AB5" w14:textId="7CB24DF6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45</w:t>
            </w:r>
          </w:p>
        </w:tc>
      </w:tr>
      <w:tr w:rsidR="007941BF" w:rsidRPr="006A70B2" w14:paraId="0A13FE8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5CA5CD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F592D0C" w14:textId="458EC5E9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1000x1000</w:t>
            </w:r>
          </w:p>
        </w:tc>
        <w:tc>
          <w:tcPr>
            <w:tcW w:w="1417" w:type="dxa"/>
            <w:vAlign w:val="center"/>
          </w:tcPr>
          <w:p w14:paraId="1B22305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9A5C47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76DCB10" w14:textId="61C886A4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5148163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C175E9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794F536" w14:textId="112132F9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1200x300</w:t>
            </w:r>
          </w:p>
        </w:tc>
        <w:tc>
          <w:tcPr>
            <w:tcW w:w="1417" w:type="dxa"/>
            <w:vAlign w:val="center"/>
          </w:tcPr>
          <w:p w14:paraId="58900C7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93AB74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C96D3CC" w14:textId="563C1040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13</w:t>
            </w:r>
          </w:p>
        </w:tc>
      </w:tr>
      <w:tr w:rsidR="007941BF" w:rsidRPr="006A70B2" w14:paraId="4F1258C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58A404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3D007DB" w14:textId="2DB38562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1200x400</w:t>
            </w:r>
          </w:p>
        </w:tc>
        <w:tc>
          <w:tcPr>
            <w:tcW w:w="1417" w:type="dxa"/>
            <w:vAlign w:val="center"/>
          </w:tcPr>
          <w:p w14:paraId="4ECA3B4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F50905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10BD73DB" w14:textId="46432684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7941BF" w:rsidRPr="006A70B2" w14:paraId="2ADB3F4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DE470F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FCE365B" w14:textId="2E686BF1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1200x600</w:t>
            </w:r>
          </w:p>
        </w:tc>
        <w:tc>
          <w:tcPr>
            <w:tcW w:w="1417" w:type="dxa"/>
            <w:vAlign w:val="center"/>
          </w:tcPr>
          <w:p w14:paraId="7508023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F4B05C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C296383" w14:textId="6581B29D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941BF" w:rsidRPr="006A70B2" w14:paraId="6303EB7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8166FF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FD217EB" w14:textId="1C2BB045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1200x800</w:t>
            </w:r>
          </w:p>
        </w:tc>
        <w:tc>
          <w:tcPr>
            <w:tcW w:w="1417" w:type="dxa"/>
            <w:vAlign w:val="center"/>
          </w:tcPr>
          <w:p w14:paraId="49EC6D4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E28637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E7D2BBE" w14:textId="2392AF1F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</w:t>
            </w:r>
          </w:p>
        </w:tc>
      </w:tr>
      <w:tr w:rsidR="007941BF" w:rsidRPr="006A70B2" w14:paraId="71AC2970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286E27F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4FF73B0" w14:textId="104D14BC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1200x1200</w:t>
            </w:r>
          </w:p>
        </w:tc>
        <w:tc>
          <w:tcPr>
            <w:tcW w:w="1417" w:type="dxa"/>
            <w:vAlign w:val="center"/>
          </w:tcPr>
          <w:p w14:paraId="7705FBA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B952CC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4E2F3B4" w14:textId="4F01168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62FA25EF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74BEA0D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02DAC14" w14:textId="2D968FE0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1400x300</w:t>
            </w:r>
          </w:p>
        </w:tc>
        <w:tc>
          <w:tcPr>
            <w:tcW w:w="1417" w:type="dxa"/>
            <w:vAlign w:val="center"/>
          </w:tcPr>
          <w:p w14:paraId="032F4FD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917878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6B759BB" w14:textId="204B825E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21F750DF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318E3B3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88243FC" w14:textId="7FA657CA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1400x1000</w:t>
            </w:r>
          </w:p>
        </w:tc>
        <w:tc>
          <w:tcPr>
            <w:tcW w:w="1417" w:type="dxa"/>
            <w:vAlign w:val="center"/>
          </w:tcPr>
          <w:p w14:paraId="7876EB5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52E7B4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33C78E8" w14:textId="091DBE9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4EFB786A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27E646C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835992E" w14:textId="58EE5538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1600x600</w:t>
            </w:r>
          </w:p>
        </w:tc>
        <w:tc>
          <w:tcPr>
            <w:tcW w:w="1417" w:type="dxa"/>
            <w:vAlign w:val="center"/>
          </w:tcPr>
          <w:p w14:paraId="4B425A9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B9A4DB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B58BB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9A5214D" w14:textId="14830681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27</w:t>
            </w:r>
          </w:p>
        </w:tc>
      </w:tr>
      <w:tr w:rsidR="007941BF" w:rsidRPr="006A70B2" w14:paraId="1EB3DCEB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204754A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B872B7C" w14:textId="4C28FC83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1600x800</w:t>
            </w:r>
          </w:p>
        </w:tc>
        <w:tc>
          <w:tcPr>
            <w:tcW w:w="1417" w:type="dxa"/>
            <w:vAlign w:val="center"/>
          </w:tcPr>
          <w:p w14:paraId="3B9C235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003AA3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B58BB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57A637B4" w14:textId="06D2FDF0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13</w:t>
            </w:r>
          </w:p>
        </w:tc>
      </w:tr>
      <w:tr w:rsidR="007941BF" w:rsidRPr="006A70B2" w14:paraId="2AC88A7C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752EE5C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3311AC5" w14:textId="5C236496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1700x400</w:t>
            </w:r>
          </w:p>
        </w:tc>
        <w:tc>
          <w:tcPr>
            <w:tcW w:w="1417" w:type="dxa"/>
            <w:vAlign w:val="center"/>
          </w:tcPr>
          <w:p w14:paraId="2DDCC29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9212E1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B58BB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58F0D92D" w14:textId="17AD0781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28BE2E54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6A75898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A2A72D0" w14:textId="4BF5E02D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1700x800</w:t>
            </w:r>
          </w:p>
        </w:tc>
        <w:tc>
          <w:tcPr>
            <w:tcW w:w="1417" w:type="dxa"/>
            <w:vAlign w:val="center"/>
          </w:tcPr>
          <w:p w14:paraId="09835CD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F8CB42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B58BB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3E87ADD" w14:textId="46C6CD32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547635F5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23040F4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DCAEA8F" w14:textId="2682205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2000x1400</w:t>
            </w:r>
          </w:p>
        </w:tc>
        <w:tc>
          <w:tcPr>
            <w:tcW w:w="1417" w:type="dxa"/>
            <w:vAlign w:val="center"/>
          </w:tcPr>
          <w:p w14:paraId="1C95730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C69950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B58BB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985FE35" w14:textId="43B1255A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66977F95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5600D7C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96232EC" w14:textId="77956E82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2200x1000</w:t>
            </w:r>
          </w:p>
        </w:tc>
        <w:tc>
          <w:tcPr>
            <w:tcW w:w="1417" w:type="dxa"/>
            <w:vAlign w:val="center"/>
          </w:tcPr>
          <w:p w14:paraId="474874D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1B6D4D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B58BB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1E0FFE32" w14:textId="63F7DA4C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109E87A3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5D06528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699690C" w14:textId="0E96133B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2200x1200</w:t>
            </w:r>
          </w:p>
        </w:tc>
        <w:tc>
          <w:tcPr>
            <w:tcW w:w="1417" w:type="dxa"/>
            <w:vAlign w:val="center"/>
          </w:tcPr>
          <w:p w14:paraId="565FE74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83924B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B58BB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341DBEB" w14:textId="2C5B16E1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31DC60F5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2CC633B6" w14:textId="77777777" w:rsidR="007941BF" w:rsidRPr="00F42FE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ABAA023" w14:textId="37510BAE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Cinkuoto juostinio plieno apvalūs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priešgaisriniai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</w:t>
            </w:r>
            <w:r>
              <w:rPr>
                <w:rFonts w:ascii="Calibri Light" w:hAnsi="Calibri Light" w:cs="Calibri Light"/>
                <w:sz w:val="20"/>
              </w:rPr>
              <w:t>D</w:t>
            </w:r>
            <w:r w:rsidRPr="003F0A12">
              <w:rPr>
                <w:rFonts w:ascii="Calibri Light" w:hAnsi="Calibri Light" w:cs="Calibri Light"/>
                <w:sz w:val="20"/>
              </w:rPr>
              <w:t>):</w:t>
            </w:r>
          </w:p>
        </w:tc>
        <w:tc>
          <w:tcPr>
            <w:tcW w:w="1417" w:type="dxa"/>
            <w:vAlign w:val="center"/>
          </w:tcPr>
          <w:p w14:paraId="749E4271" w14:textId="70D65D08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, 4-5</w:t>
            </w:r>
          </w:p>
        </w:tc>
        <w:tc>
          <w:tcPr>
            <w:tcW w:w="852" w:type="dxa"/>
            <w:noWrap/>
            <w:vAlign w:val="center"/>
          </w:tcPr>
          <w:p w14:paraId="7667E02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A10641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2408DA05" w14:textId="77777777" w:rsidTr="00DF2EA6">
        <w:trPr>
          <w:trHeight w:val="260"/>
        </w:trPr>
        <w:tc>
          <w:tcPr>
            <w:tcW w:w="1134" w:type="dxa"/>
            <w:noWrap/>
            <w:vAlign w:val="center"/>
          </w:tcPr>
          <w:p w14:paraId="3419D46F" w14:textId="77777777" w:rsidR="007941BF" w:rsidRPr="004A3943" w:rsidRDefault="007941BF" w:rsidP="007941BF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DF76530" w14:textId="09AF9D0B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76F1CB7C" w14:textId="77777777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5184736" w14:textId="4E60DF5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EE3E05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F70C37F" w14:textId="754AFC9D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5E28B292" w14:textId="77777777" w:rsidTr="00DF2EA6">
        <w:trPr>
          <w:trHeight w:val="260"/>
        </w:trPr>
        <w:tc>
          <w:tcPr>
            <w:tcW w:w="1134" w:type="dxa"/>
            <w:noWrap/>
            <w:vAlign w:val="center"/>
          </w:tcPr>
          <w:p w14:paraId="1DBBA03D" w14:textId="77777777" w:rsidR="007941BF" w:rsidRPr="004A3943" w:rsidRDefault="007941BF" w:rsidP="007941BF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1FEF563" w14:textId="3128749B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6D18BDC4" w14:textId="77777777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6934EA22" w14:textId="7564F01B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EE3E05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E0703C7" w14:textId="58CA0C7E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112</w:t>
            </w:r>
          </w:p>
        </w:tc>
      </w:tr>
      <w:tr w:rsidR="007941BF" w:rsidRPr="006A70B2" w14:paraId="129640BF" w14:textId="77777777" w:rsidTr="00DF2EA6">
        <w:trPr>
          <w:trHeight w:val="260"/>
        </w:trPr>
        <w:tc>
          <w:tcPr>
            <w:tcW w:w="1134" w:type="dxa"/>
            <w:noWrap/>
            <w:vAlign w:val="center"/>
          </w:tcPr>
          <w:p w14:paraId="77991EF6" w14:textId="77777777" w:rsidR="007941BF" w:rsidRPr="004A3943" w:rsidRDefault="007941BF" w:rsidP="007941BF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845BDA6" w14:textId="780E2E54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368973EE" w14:textId="77777777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2313725" w14:textId="3C5C446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EE3E05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51D5D6F" w14:textId="5A4E288C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28</w:t>
            </w:r>
          </w:p>
        </w:tc>
      </w:tr>
      <w:tr w:rsidR="007941BF" w:rsidRPr="006A70B2" w14:paraId="131BBFC8" w14:textId="77777777" w:rsidTr="00DF2EA6">
        <w:trPr>
          <w:trHeight w:val="260"/>
        </w:trPr>
        <w:tc>
          <w:tcPr>
            <w:tcW w:w="1134" w:type="dxa"/>
            <w:noWrap/>
            <w:vAlign w:val="center"/>
          </w:tcPr>
          <w:p w14:paraId="054088B9" w14:textId="77777777" w:rsidR="007941BF" w:rsidRPr="004A3943" w:rsidRDefault="007941BF" w:rsidP="007941BF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7C9CD6B" w14:textId="53144C6B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33DA3BCB" w14:textId="77777777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6349DE1" w14:textId="3AB9025A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EE3E05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B99B75A" w14:textId="0376567C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7941BF" w:rsidRPr="006A70B2" w14:paraId="78B7A442" w14:textId="77777777" w:rsidTr="00DF2EA6">
        <w:trPr>
          <w:trHeight w:val="260"/>
        </w:trPr>
        <w:tc>
          <w:tcPr>
            <w:tcW w:w="1134" w:type="dxa"/>
            <w:noWrap/>
            <w:vAlign w:val="center"/>
          </w:tcPr>
          <w:p w14:paraId="55B3191C" w14:textId="77777777" w:rsidR="007941BF" w:rsidRPr="004A3943" w:rsidRDefault="007941BF" w:rsidP="007941BF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2D728F4" w14:textId="4CC4811B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234AF40E" w14:textId="77777777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D8187A5" w14:textId="669C15DA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EE3E05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D3D6E27" w14:textId="6DE07B6E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7941BF" w:rsidRPr="006A70B2" w14:paraId="0CFC28B6" w14:textId="77777777" w:rsidTr="00DF2EA6">
        <w:trPr>
          <w:trHeight w:val="260"/>
        </w:trPr>
        <w:tc>
          <w:tcPr>
            <w:tcW w:w="1134" w:type="dxa"/>
            <w:noWrap/>
            <w:vAlign w:val="center"/>
          </w:tcPr>
          <w:p w14:paraId="18C9B2A9" w14:textId="77777777" w:rsidR="007941BF" w:rsidRPr="004A3943" w:rsidRDefault="007941BF" w:rsidP="007941BF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CD7B179" w14:textId="2999D9A7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49C02BA6" w14:textId="77777777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6C575E16" w14:textId="0CFF4043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EE3E05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EC16993" w14:textId="57EC277E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150</w:t>
            </w:r>
          </w:p>
        </w:tc>
      </w:tr>
      <w:tr w:rsidR="007941BF" w:rsidRPr="006A70B2" w14:paraId="45CF55E5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781023CF" w14:textId="77777777" w:rsidR="007941BF" w:rsidRPr="00F42FE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E3ABD9A" w14:textId="29961219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Cinkuoto juostinio plieno stačiakampiai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priešgaisriniai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</w:t>
            </w:r>
            <w:r>
              <w:rPr>
                <w:rFonts w:ascii="Calibri Light" w:hAnsi="Calibri Light" w:cs="Calibri Light"/>
                <w:sz w:val="20"/>
              </w:rPr>
              <w:t>C</w:t>
            </w:r>
            <w:r w:rsidRPr="003F0A12">
              <w:rPr>
                <w:rFonts w:ascii="Calibri Light" w:hAnsi="Calibri Light" w:cs="Calibri Light"/>
                <w:sz w:val="20"/>
              </w:rPr>
              <w:t>):</w:t>
            </w:r>
          </w:p>
        </w:tc>
        <w:tc>
          <w:tcPr>
            <w:tcW w:w="1417" w:type="dxa"/>
            <w:vAlign w:val="center"/>
          </w:tcPr>
          <w:p w14:paraId="4E888B18" w14:textId="46DDC5D9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, 4-5</w:t>
            </w:r>
          </w:p>
        </w:tc>
        <w:tc>
          <w:tcPr>
            <w:tcW w:w="852" w:type="dxa"/>
            <w:noWrap/>
            <w:vAlign w:val="center"/>
          </w:tcPr>
          <w:p w14:paraId="674D02D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073CEC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263DFCC5" w14:textId="77777777" w:rsidTr="001C5C49">
        <w:trPr>
          <w:trHeight w:val="260"/>
        </w:trPr>
        <w:tc>
          <w:tcPr>
            <w:tcW w:w="1134" w:type="dxa"/>
            <w:noWrap/>
            <w:vAlign w:val="center"/>
          </w:tcPr>
          <w:p w14:paraId="004A76E4" w14:textId="77777777" w:rsidR="007941BF" w:rsidRPr="00283E29" w:rsidRDefault="007941BF" w:rsidP="007941BF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3BFCBD0" w14:textId="74166C54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800x600</w:t>
            </w:r>
          </w:p>
        </w:tc>
        <w:tc>
          <w:tcPr>
            <w:tcW w:w="1417" w:type="dxa"/>
            <w:vAlign w:val="center"/>
          </w:tcPr>
          <w:p w14:paraId="2FFAD33D" w14:textId="77777777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486A9DF" w14:textId="1D665438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C38CF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D2F9A43" w14:textId="766796EB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7941BF" w:rsidRPr="006A70B2" w14:paraId="0FE81E09" w14:textId="77777777" w:rsidTr="001C5C49">
        <w:trPr>
          <w:trHeight w:val="260"/>
        </w:trPr>
        <w:tc>
          <w:tcPr>
            <w:tcW w:w="1134" w:type="dxa"/>
            <w:noWrap/>
            <w:vAlign w:val="center"/>
          </w:tcPr>
          <w:p w14:paraId="56BB8EB2" w14:textId="77777777" w:rsidR="007941BF" w:rsidRPr="00283E29" w:rsidRDefault="007941BF" w:rsidP="007941BF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45E25A4" w14:textId="1B46BF64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800x800</w:t>
            </w:r>
          </w:p>
        </w:tc>
        <w:tc>
          <w:tcPr>
            <w:tcW w:w="1417" w:type="dxa"/>
            <w:vAlign w:val="center"/>
          </w:tcPr>
          <w:p w14:paraId="5AD702C2" w14:textId="77777777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591A1D3" w14:textId="79B9A1A9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C38CF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EF9CADC" w14:textId="7F15BD36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17</w:t>
            </w:r>
          </w:p>
        </w:tc>
      </w:tr>
      <w:tr w:rsidR="007941BF" w:rsidRPr="006A70B2" w14:paraId="2E7620FB" w14:textId="77777777" w:rsidTr="001C5C49">
        <w:trPr>
          <w:trHeight w:val="260"/>
        </w:trPr>
        <w:tc>
          <w:tcPr>
            <w:tcW w:w="1134" w:type="dxa"/>
            <w:noWrap/>
            <w:vAlign w:val="center"/>
          </w:tcPr>
          <w:p w14:paraId="33257EE7" w14:textId="77777777" w:rsidR="007941BF" w:rsidRPr="00283E29" w:rsidRDefault="007941BF" w:rsidP="007941BF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0823152" w14:textId="04290FF6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1000x600</w:t>
            </w:r>
          </w:p>
        </w:tc>
        <w:tc>
          <w:tcPr>
            <w:tcW w:w="1417" w:type="dxa"/>
            <w:vAlign w:val="center"/>
          </w:tcPr>
          <w:p w14:paraId="5DAAE29D" w14:textId="77777777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FC49A57" w14:textId="617BCEDF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C38CF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461FEBB" w14:textId="0008CCF6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32</w:t>
            </w:r>
          </w:p>
        </w:tc>
      </w:tr>
      <w:tr w:rsidR="007941BF" w:rsidRPr="006A70B2" w14:paraId="4EC5B8E6" w14:textId="77777777" w:rsidTr="001C5C49">
        <w:trPr>
          <w:trHeight w:val="260"/>
        </w:trPr>
        <w:tc>
          <w:tcPr>
            <w:tcW w:w="1134" w:type="dxa"/>
            <w:noWrap/>
            <w:vAlign w:val="center"/>
          </w:tcPr>
          <w:p w14:paraId="1906BC58" w14:textId="77777777" w:rsidR="007941BF" w:rsidRPr="00283E29" w:rsidRDefault="007941BF" w:rsidP="007941BF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2744087" w14:textId="3655FF6C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1200x800</w:t>
            </w:r>
          </w:p>
        </w:tc>
        <w:tc>
          <w:tcPr>
            <w:tcW w:w="1417" w:type="dxa"/>
            <w:vAlign w:val="center"/>
          </w:tcPr>
          <w:p w14:paraId="30DC5C9A" w14:textId="77777777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10D94675" w14:textId="65BC323A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C38CF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A70A70E" w14:textId="6CABB515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22</w:t>
            </w:r>
          </w:p>
        </w:tc>
      </w:tr>
      <w:tr w:rsidR="007941BF" w:rsidRPr="006A70B2" w14:paraId="5FB6A23B" w14:textId="77777777" w:rsidTr="001C5C49">
        <w:trPr>
          <w:trHeight w:val="260"/>
        </w:trPr>
        <w:tc>
          <w:tcPr>
            <w:tcW w:w="1134" w:type="dxa"/>
            <w:noWrap/>
            <w:vAlign w:val="center"/>
          </w:tcPr>
          <w:p w14:paraId="652F5AA8" w14:textId="77777777" w:rsidR="007941BF" w:rsidRPr="00283E29" w:rsidRDefault="007941BF" w:rsidP="007941BF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4B5DB7C" w14:textId="1C34AEC6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1200x1200</w:t>
            </w:r>
          </w:p>
        </w:tc>
        <w:tc>
          <w:tcPr>
            <w:tcW w:w="1417" w:type="dxa"/>
            <w:vAlign w:val="center"/>
          </w:tcPr>
          <w:p w14:paraId="2FB218F0" w14:textId="77777777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E737073" w14:textId="7FDFC684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C38CF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DADCDA3" w14:textId="124EDDEB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013CF988" w14:textId="77777777" w:rsidTr="001C5C49">
        <w:trPr>
          <w:trHeight w:val="260"/>
        </w:trPr>
        <w:tc>
          <w:tcPr>
            <w:tcW w:w="1134" w:type="dxa"/>
            <w:noWrap/>
            <w:vAlign w:val="center"/>
          </w:tcPr>
          <w:p w14:paraId="3E5BD97F" w14:textId="77777777" w:rsidR="007941BF" w:rsidRPr="00283E29" w:rsidRDefault="007941BF" w:rsidP="007941BF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4B3B5B3" w14:textId="2C21A1EC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1600x600</w:t>
            </w:r>
          </w:p>
        </w:tc>
        <w:tc>
          <w:tcPr>
            <w:tcW w:w="1417" w:type="dxa"/>
            <w:vAlign w:val="center"/>
          </w:tcPr>
          <w:p w14:paraId="5D4E88B0" w14:textId="77777777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28DEC106" w14:textId="46CFA1ED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C38CF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49FCB0A" w14:textId="76A44839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7941BF" w:rsidRPr="006A70B2" w14:paraId="5F4D2049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3C897E3B" w14:textId="77777777" w:rsidR="007941BF" w:rsidRPr="00F42FE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1BC757A" w14:textId="042705A3" w:rsidR="007941BF" w:rsidRPr="008F713A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 w:rsidRPr="008F713A">
              <w:rPr>
                <w:rFonts w:asciiTheme="majorHAnsi" w:hAnsiTheme="majorHAnsi" w:cstheme="majorHAnsi"/>
                <w:bCs/>
                <w:sz w:val="20"/>
              </w:rPr>
              <w:t>Ugniai atspar</w:t>
            </w:r>
            <w:r>
              <w:rPr>
                <w:rFonts w:asciiTheme="majorHAnsi" w:hAnsiTheme="majorHAnsi" w:cstheme="majorHAnsi"/>
                <w:bCs/>
                <w:sz w:val="20"/>
              </w:rPr>
              <w:t>ūs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(priešgaisrinių)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4 kraštinių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ortaki</w:t>
            </w:r>
            <w:r>
              <w:rPr>
                <w:rFonts w:asciiTheme="majorHAnsi" w:hAnsiTheme="majorHAnsi" w:cstheme="majorHAnsi"/>
                <w:bCs/>
                <w:sz w:val="20"/>
              </w:rPr>
              <w:t>ai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Iš kalcio silikato plokščių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5F38D35" w14:textId="680FDF7B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05421">
              <w:rPr>
                <w:rFonts w:asciiTheme="majorHAnsi" w:hAnsiTheme="majorHAnsi" w:cstheme="majorHAnsi"/>
                <w:sz w:val="20"/>
                <w:lang w:val="en-US"/>
              </w:rPr>
              <w:t>TS2-4-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5B7CF37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394D21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698306EF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2C3760B5" w14:textId="77777777" w:rsidR="007941BF" w:rsidRPr="00E83693" w:rsidRDefault="007941BF" w:rsidP="007941BF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385CDD4" w14:textId="775657E2" w:rsidR="007941BF" w:rsidRPr="00E83693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 w:rsidRPr="00E83693">
              <w:rPr>
                <w:rFonts w:asciiTheme="majorHAnsi" w:hAnsiTheme="majorHAnsi" w:cstheme="majorHAnsi"/>
                <w:bCs/>
                <w:sz w:val="20"/>
              </w:rPr>
              <w:t>1600x800 EI60 (v</w:t>
            </w:r>
            <w:r w:rsidRPr="00E83693">
              <w:rPr>
                <w:rFonts w:asciiTheme="majorHAnsi" w:hAnsiTheme="majorHAnsi" w:cstheme="majorHAnsi"/>
                <w:bCs/>
                <w:sz w:val="20"/>
                <w:vertAlign w:val="subscript"/>
              </w:rPr>
              <w:t>e</w:t>
            </w:r>
            <w:r w:rsidRPr="00E83693">
              <w:rPr>
                <w:rFonts w:asciiTheme="majorHAnsi" w:hAnsiTheme="majorHAnsi" w:cstheme="majorHAnsi"/>
                <w:bCs/>
                <w:sz w:val="20"/>
              </w:rPr>
              <w:t>-h</w:t>
            </w:r>
            <w:r w:rsidRPr="00E83693">
              <w:rPr>
                <w:rFonts w:asciiTheme="majorHAnsi" w:hAnsiTheme="majorHAnsi" w:cstheme="majorHAnsi"/>
                <w:bCs/>
                <w:sz w:val="20"/>
                <w:vertAlign w:val="subscript"/>
              </w:rPr>
              <w:t>o</w:t>
            </w:r>
            <w:r w:rsidRPr="00E83693">
              <w:rPr>
                <w:rFonts w:asciiTheme="majorHAnsi" w:hAnsiTheme="majorHAnsi" w:cstheme="majorHAnsi"/>
                <w:bCs/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1F362232" w14:textId="77777777" w:rsidR="007941BF" w:rsidRPr="00805421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ACAAC61" w14:textId="2CD1EEC0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center"/>
          </w:tcPr>
          <w:p w14:paraId="4C440BBC" w14:textId="0AFAED8D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8</w:t>
            </w:r>
          </w:p>
        </w:tc>
      </w:tr>
      <w:tr w:rsidR="007941BF" w:rsidRPr="006A70B2" w14:paraId="19641AF9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6E805CFC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D7C2269" w14:textId="6290514C" w:rsidR="007941BF" w:rsidRPr="00E83693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E83693">
              <w:rPr>
                <w:rFonts w:asciiTheme="majorHAnsi" w:hAnsiTheme="majorHAnsi" w:cstheme="majorHAnsi"/>
                <w:color w:val="000000"/>
                <w:sz w:val="20"/>
              </w:rPr>
              <w:t>600x600</w:t>
            </w:r>
            <w:r w:rsidRPr="00E83693">
              <w:rPr>
                <w:rFonts w:asciiTheme="majorHAnsi" w:hAnsiTheme="majorHAnsi" w:cstheme="majorHAnsi"/>
                <w:bCs/>
                <w:sz w:val="20"/>
              </w:rPr>
              <w:t xml:space="preserve"> EI120 (v</w:t>
            </w:r>
            <w:r w:rsidRPr="00E83693">
              <w:rPr>
                <w:rFonts w:asciiTheme="majorHAnsi" w:hAnsiTheme="majorHAnsi" w:cstheme="majorHAnsi"/>
                <w:bCs/>
                <w:sz w:val="20"/>
                <w:vertAlign w:val="subscript"/>
              </w:rPr>
              <w:t>e</w:t>
            </w:r>
            <w:r w:rsidRPr="00E83693">
              <w:rPr>
                <w:rFonts w:asciiTheme="majorHAnsi" w:hAnsiTheme="majorHAnsi" w:cstheme="majorHAnsi"/>
                <w:bCs/>
                <w:sz w:val="20"/>
              </w:rPr>
              <w:t>-h</w:t>
            </w:r>
            <w:r w:rsidRPr="00E83693">
              <w:rPr>
                <w:rFonts w:asciiTheme="majorHAnsi" w:hAnsiTheme="majorHAnsi" w:cstheme="majorHAnsi"/>
                <w:bCs/>
                <w:sz w:val="20"/>
                <w:vertAlign w:val="subscript"/>
              </w:rPr>
              <w:t>o</w:t>
            </w:r>
            <w:r w:rsidRPr="00E83693">
              <w:rPr>
                <w:rFonts w:asciiTheme="majorHAnsi" w:hAnsiTheme="majorHAnsi" w:cstheme="majorHAnsi"/>
                <w:bCs/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2E41018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EE409F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5D5ED02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13</w:t>
            </w:r>
          </w:p>
        </w:tc>
      </w:tr>
      <w:tr w:rsidR="007941BF" w:rsidRPr="006A70B2" w14:paraId="0213C9B7" w14:textId="77777777" w:rsidTr="00A713C4">
        <w:trPr>
          <w:trHeight w:val="260"/>
        </w:trPr>
        <w:tc>
          <w:tcPr>
            <w:tcW w:w="1134" w:type="dxa"/>
            <w:noWrap/>
            <w:vAlign w:val="center"/>
          </w:tcPr>
          <w:p w14:paraId="306B7BC7" w14:textId="77777777" w:rsidR="007941BF" w:rsidRPr="00F42FE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6785969" w14:textId="1422092A" w:rsidR="007941BF" w:rsidRPr="00092489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sz w:val="20"/>
              </w:rPr>
            </w:pPr>
            <w:r w:rsidRPr="008F713A">
              <w:rPr>
                <w:rFonts w:asciiTheme="majorHAnsi" w:hAnsiTheme="majorHAnsi" w:cstheme="majorHAnsi"/>
                <w:bCs/>
                <w:sz w:val="20"/>
              </w:rPr>
              <w:t>Ugniai atspar</w:t>
            </w:r>
            <w:r>
              <w:rPr>
                <w:rFonts w:asciiTheme="majorHAnsi" w:hAnsiTheme="majorHAnsi" w:cstheme="majorHAnsi"/>
                <w:bCs/>
                <w:sz w:val="20"/>
              </w:rPr>
              <w:t>ūs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(priešgaisrinių)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3 kraštinių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ortaki</w:t>
            </w:r>
            <w:r>
              <w:rPr>
                <w:rFonts w:asciiTheme="majorHAnsi" w:hAnsiTheme="majorHAnsi" w:cstheme="majorHAnsi"/>
                <w:bCs/>
                <w:sz w:val="20"/>
              </w:rPr>
              <w:t>ai</w:t>
            </w:r>
            <w:r w:rsidRPr="008F713A">
              <w:rPr>
                <w:rFonts w:asciiTheme="majorHAnsi" w:hAnsiTheme="majorHAnsi" w:cstheme="majorHAnsi"/>
                <w:bCs/>
                <w:sz w:val="20"/>
              </w:rPr>
              <w:t xml:space="preserve"> Iš kalcio silikato plokščių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20ADBFF" w14:textId="7FCBBED3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05421">
              <w:rPr>
                <w:rFonts w:asciiTheme="majorHAnsi" w:hAnsiTheme="majorHAnsi" w:cstheme="majorHAnsi"/>
                <w:sz w:val="20"/>
                <w:lang w:val="en-US"/>
              </w:rPr>
              <w:t>TS2-4-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25A6B11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6E45EC1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</w:p>
        </w:tc>
      </w:tr>
      <w:tr w:rsidR="007941BF" w:rsidRPr="006A70B2" w14:paraId="174A25F4" w14:textId="77777777" w:rsidTr="00A713C4">
        <w:trPr>
          <w:trHeight w:val="260"/>
        </w:trPr>
        <w:tc>
          <w:tcPr>
            <w:tcW w:w="1134" w:type="dxa"/>
            <w:noWrap/>
            <w:vAlign w:val="center"/>
          </w:tcPr>
          <w:p w14:paraId="33790976" w14:textId="77777777" w:rsidR="007941BF" w:rsidRPr="00F42FE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56CB67A" w14:textId="3D12D599" w:rsidR="007941BF" w:rsidRPr="00092489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10</w:t>
            </w:r>
            <w:r w:rsidRPr="00E83693">
              <w:rPr>
                <w:rFonts w:asciiTheme="majorHAnsi" w:hAnsiTheme="majorHAnsi" w:cstheme="majorHAnsi"/>
                <w:bCs/>
                <w:sz w:val="20"/>
              </w:rPr>
              <w:t>00x</w:t>
            </w:r>
            <w:r>
              <w:rPr>
                <w:rFonts w:asciiTheme="majorHAnsi" w:hAnsiTheme="majorHAnsi" w:cstheme="majorHAnsi"/>
                <w:bCs/>
                <w:sz w:val="20"/>
              </w:rPr>
              <w:t>4</w:t>
            </w:r>
            <w:r w:rsidRPr="00E83693">
              <w:rPr>
                <w:rFonts w:asciiTheme="majorHAnsi" w:hAnsiTheme="majorHAnsi" w:cstheme="majorHAnsi"/>
                <w:bCs/>
                <w:sz w:val="20"/>
              </w:rPr>
              <w:t>00 EI60 (v</w:t>
            </w:r>
            <w:r w:rsidRPr="00E83693">
              <w:rPr>
                <w:rFonts w:asciiTheme="majorHAnsi" w:hAnsiTheme="majorHAnsi" w:cstheme="majorHAnsi"/>
                <w:bCs/>
                <w:sz w:val="20"/>
                <w:vertAlign w:val="subscript"/>
              </w:rPr>
              <w:t>e</w:t>
            </w:r>
            <w:r w:rsidRPr="00E83693">
              <w:rPr>
                <w:rFonts w:asciiTheme="majorHAnsi" w:hAnsiTheme="majorHAnsi" w:cstheme="majorHAnsi"/>
                <w:bCs/>
                <w:sz w:val="20"/>
              </w:rPr>
              <w:t>-h</w:t>
            </w:r>
            <w:r w:rsidRPr="00E83693">
              <w:rPr>
                <w:rFonts w:asciiTheme="majorHAnsi" w:hAnsiTheme="majorHAnsi" w:cstheme="majorHAnsi"/>
                <w:bCs/>
                <w:sz w:val="20"/>
                <w:vertAlign w:val="subscript"/>
              </w:rPr>
              <w:t>o</w:t>
            </w:r>
            <w:r w:rsidRPr="00E83693">
              <w:rPr>
                <w:rFonts w:asciiTheme="majorHAnsi" w:hAnsiTheme="majorHAnsi" w:cstheme="majorHAnsi"/>
                <w:bCs/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76A1528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5E776E2" w14:textId="0CC1118C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center"/>
          </w:tcPr>
          <w:p w14:paraId="3BC8895A" w14:textId="64049285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13</w:t>
            </w:r>
          </w:p>
        </w:tc>
      </w:tr>
      <w:tr w:rsidR="007941BF" w:rsidRPr="006A70B2" w14:paraId="099334CA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03114974" w14:textId="77777777" w:rsidR="007941BF" w:rsidRPr="00F42FE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93B9ED0" w14:textId="48A4AF05" w:rsidR="007941BF" w:rsidRPr="00092489" w:rsidRDefault="007941BF" w:rsidP="007941BF">
            <w:pPr>
              <w:ind w:right="126"/>
              <w:jc w:val="both"/>
              <w:rPr>
                <w:rFonts w:asciiTheme="majorHAnsi" w:hAnsiTheme="majorHAnsi" w:cstheme="majorHAnsi"/>
                <w:sz w:val="20"/>
              </w:rPr>
            </w:pPr>
            <w:r w:rsidRPr="00092489">
              <w:rPr>
                <w:rFonts w:asciiTheme="majorHAnsi" w:hAnsiTheme="majorHAnsi" w:cstheme="majorHAnsi"/>
                <w:sz w:val="20"/>
              </w:rPr>
              <w:t>Kelių</w:t>
            </w:r>
            <w:r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092489">
              <w:rPr>
                <w:rFonts w:asciiTheme="majorHAnsi" w:hAnsiTheme="majorHAnsi" w:cstheme="majorHAnsi"/>
                <w:sz w:val="20"/>
              </w:rPr>
              <w:t xml:space="preserve">patalpų dūmų šalinimo kanalų sistema </w:t>
            </w:r>
            <w:r>
              <w:rPr>
                <w:rFonts w:asciiTheme="majorHAnsi" w:hAnsiTheme="majorHAnsi" w:cstheme="majorHAnsi"/>
                <w:sz w:val="20"/>
              </w:rPr>
              <w:t>i</w:t>
            </w:r>
            <w:r w:rsidRPr="00092489">
              <w:rPr>
                <w:rFonts w:asciiTheme="majorHAnsi" w:hAnsiTheme="majorHAnsi" w:cstheme="majorHAnsi"/>
                <w:sz w:val="20"/>
              </w:rPr>
              <w:t>š kalcio silikato  plokščių EI60 (v</w:t>
            </w:r>
            <w:r w:rsidRPr="00092489">
              <w:rPr>
                <w:rFonts w:asciiTheme="majorHAnsi" w:hAnsiTheme="majorHAnsi" w:cstheme="majorHAnsi"/>
                <w:sz w:val="20"/>
                <w:vertAlign w:val="subscript"/>
              </w:rPr>
              <w:t>e</w:t>
            </w:r>
            <w:r w:rsidRPr="00092489">
              <w:rPr>
                <w:rFonts w:asciiTheme="majorHAnsi" w:hAnsiTheme="majorHAnsi" w:cstheme="majorHAnsi"/>
                <w:sz w:val="20"/>
              </w:rPr>
              <w:t>-h</w:t>
            </w:r>
            <w:r w:rsidRPr="00092489">
              <w:rPr>
                <w:rFonts w:asciiTheme="majorHAnsi" w:hAnsiTheme="majorHAnsi" w:cstheme="majorHAnsi"/>
                <w:sz w:val="20"/>
                <w:vertAlign w:val="subscript"/>
              </w:rPr>
              <w:t>o</w:t>
            </w:r>
            <w:r w:rsidRPr="00092489">
              <w:rPr>
                <w:rFonts w:asciiTheme="majorHAnsi" w:hAnsiTheme="majorHAnsi" w:cstheme="majorHAnsi"/>
                <w:sz w:val="20"/>
              </w:rPr>
              <w:t>) S1500 multi</w:t>
            </w:r>
          </w:p>
        </w:tc>
        <w:tc>
          <w:tcPr>
            <w:tcW w:w="1417" w:type="dxa"/>
            <w:vAlign w:val="center"/>
          </w:tcPr>
          <w:p w14:paraId="0F4869D5" w14:textId="70DB332C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4-3</w:t>
            </w:r>
          </w:p>
        </w:tc>
        <w:tc>
          <w:tcPr>
            <w:tcW w:w="852" w:type="dxa"/>
            <w:noWrap/>
            <w:vAlign w:val="center"/>
          </w:tcPr>
          <w:p w14:paraId="6810D9C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6980B456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</w:p>
        </w:tc>
      </w:tr>
      <w:tr w:rsidR="007941BF" w:rsidRPr="006A70B2" w14:paraId="51BB5A9B" w14:textId="77777777" w:rsidTr="0028565B">
        <w:trPr>
          <w:trHeight w:val="260"/>
        </w:trPr>
        <w:tc>
          <w:tcPr>
            <w:tcW w:w="1134" w:type="dxa"/>
            <w:noWrap/>
            <w:vAlign w:val="center"/>
          </w:tcPr>
          <w:p w14:paraId="4C2E1C6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004EB6C" w14:textId="7777777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800x600</w:t>
            </w:r>
          </w:p>
        </w:tc>
        <w:tc>
          <w:tcPr>
            <w:tcW w:w="1417" w:type="dxa"/>
            <w:vAlign w:val="center"/>
          </w:tcPr>
          <w:p w14:paraId="77C861B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D591D91" w14:textId="2F551622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A1049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ED02229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17</w:t>
            </w:r>
          </w:p>
        </w:tc>
      </w:tr>
      <w:tr w:rsidR="007941BF" w:rsidRPr="006A70B2" w14:paraId="3C30A05C" w14:textId="77777777" w:rsidTr="0028565B">
        <w:trPr>
          <w:trHeight w:val="260"/>
        </w:trPr>
        <w:tc>
          <w:tcPr>
            <w:tcW w:w="1134" w:type="dxa"/>
            <w:noWrap/>
            <w:vAlign w:val="center"/>
          </w:tcPr>
          <w:p w14:paraId="1B8FD2BD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7945BBF" w14:textId="77777777" w:rsidR="007941BF" w:rsidRDefault="007941BF" w:rsidP="007941BF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1200x600</w:t>
            </w:r>
          </w:p>
        </w:tc>
        <w:tc>
          <w:tcPr>
            <w:tcW w:w="1417" w:type="dxa"/>
            <w:vAlign w:val="center"/>
          </w:tcPr>
          <w:p w14:paraId="1190AC5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6306C7B" w14:textId="6E3EDCB5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A10497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ABE9395" w14:textId="77777777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</w:t>
            </w:r>
          </w:p>
        </w:tc>
      </w:tr>
      <w:tr w:rsidR="007941BF" w:rsidRPr="006A70B2" w14:paraId="1EC52BF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084AC1C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CCB7AF9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Šilumine izoliacija akmens vata su folija :</w:t>
            </w:r>
          </w:p>
        </w:tc>
        <w:tc>
          <w:tcPr>
            <w:tcW w:w="1417" w:type="dxa"/>
            <w:vAlign w:val="center"/>
          </w:tcPr>
          <w:p w14:paraId="5539834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1A6D954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903B86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388670A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D339A2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FAD0589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3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7BBA23E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F00F5B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52DE62F0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992</w:t>
            </w:r>
          </w:p>
        </w:tc>
      </w:tr>
      <w:tr w:rsidR="007941BF" w:rsidRPr="006A70B2" w14:paraId="25A6374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89C538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03CC62C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5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768B49F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58A0991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C6910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DC6910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241DC89F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205</w:t>
            </w:r>
          </w:p>
        </w:tc>
      </w:tr>
      <w:tr w:rsidR="007941BF" w:rsidRPr="006A70B2" w14:paraId="77CC85B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4A29AF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D20EF12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8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1380557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3D5C6EF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C6910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DC6910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1E1A7378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278</w:t>
            </w:r>
          </w:p>
        </w:tc>
      </w:tr>
      <w:tr w:rsidR="007941BF" w:rsidRPr="006A70B2" w14:paraId="33F137D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C33272E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172FE3B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Priešgaisrinė izoliacija:</w:t>
            </w:r>
          </w:p>
        </w:tc>
        <w:tc>
          <w:tcPr>
            <w:tcW w:w="1417" w:type="dxa"/>
            <w:vAlign w:val="center"/>
          </w:tcPr>
          <w:p w14:paraId="438FF44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049B0F4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BA5D53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3665AEE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7F8B21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AD4D48E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EI60 (ve ho o-&gt;i)S apvaliems ortakiams</w:t>
            </w:r>
          </w:p>
        </w:tc>
        <w:tc>
          <w:tcPr>
            <w:tcW w:w="1417" w:type="dxa"/>
            <w:vAlign w:val="center"/>
          </w:tcPr>
          <w:p w14:paraId="41EB07E7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09B0B39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070A6F8A" w14:textId="38E0F39C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356</w:t>
            </w:r>
          </w:p>
        </w:tc>
      </w:tr>
      <w:tr w:rsidR="007941BF" w:rsidRPr="006A70B2" w14:paraId="3CAFB00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5F4202B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18317AB" w14:textId="41E9C15A" w:rsidR="007941BF" w:rsidRPr="00362DFD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</w:rPr>
              <w:t>EI60 (ve o-&gt;i)S stačiakampiams ortakiams</w:t>
            </w:r>
          </w:p>
        </w:tc>
        <w:tc>
          <w:tcPr>
            <w:tcW w:w="1417" w:type="dxa"/>
            <w:vAlign w:val="center"/>
          </w:tcPr>
          <w:p w14:paraId="0D2FD35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ECA75E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3819466E" w14:textId="0EE2DDB3" w:rsidR="007941BF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38</w:t>
            </w:r>
          </w:p>
        </w:tc>
      </w:tr>
      <w:tr w:rsidR="007941BF" w:rsidRPr="006A70B2" w14:paraId="0FB9D99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AAB4B72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87A0CE8" w14:textId="52CDF2D5" w:rsidR="007941BF" w:rsidRDefault="007941BF" w:rsidP="007941B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EI60 (ve ho i-&gt;o)S stačiakampiams ortakiams</w:t>
            </w:r>
          </w:p>
        </w:tc>
        <w:tc>
          <w:tcPr>
            <w:tcW w:w="1417" w:type="dxa"/>
            <w:vAlign w:val="center"/>
          </w:tcPr>
          <w:p w14:paraId="2D4E1ED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901C991" w14:textId="7C210D31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449E80A3" w14:textId="59ED385F" w:rsidR="007941BF" w:rsidRDefault="007941BF" w:rsidP="007941B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</w:tr>
      <w:tr w:rsidR="007941BF" w:rsidRPr="006A70B2" w14:paraId="10316E5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B00834A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DB96EB3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 xml:space="preserve">Antikondensacinė izoliacija </w:t>
            </w:r>
          </w:p>
        </w:tc>
        <w:tc>
          <w:tcPr>
            <w:tcW w:w="1417" w:type="dxa"/>
            <w:vAlign w:val="center"/>
          </w:tcPr>
          <w:p w14:paraId="6DD88112" w14:textId="35717633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25DC8AA6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8BFC691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7941BF" w:rsidRPr="006A70B2" w14:paraId="247A1D9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363966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E8E35ED" w14:textId="77777777" w:rsidR="007941BF" w:rsidRPr="006A70B2" w:rsidRDefault="007941BF" w:rsidP="007941B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</w:rPr>
              <w:t>mm</w:t>
            </w:r>
          </w:p>
        </w:tc>
        <w:tc>
          <w:tcPr>
            <w:tcW w:w="1417" w:type="dxa"/>
            <w:vAlign w:val="center"/>
          </w:tcPr>
          <w:p w14:paraId="20B7A1A3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FC0AA34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center"/>
          </w:tcPr>
          <w:p w14:paraId="5D4E6B60" w14:textId="77777777" w:rsidR="007941BF" w:rsidRPr="00362634" w:rsidRDefault="007941BF" w:rsidP="007941BF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noProof w:val="0"/>
                <w:color w:val="000000"/>
                <w:sz w:val="20"/>
                <w:lang w:eastAsia="lt-LT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1270</w:t>
            </w:r>
          </w:p>
        </w:tc>
      </w:tr>
      <w:tr w:rsidR="007941BF" w:rsidRPr="006A70B2" w14:paraId="37F6D16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BCDE9EA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593C1D3" w14:textId="77777777" w:rsidR="007941BF" w:rsidRPr="003A21E7" w:rsidRDefault="007941BF" w:rsidP="007941BF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Apžiūros liukai apvaliems ir stačiakampiams ortakiams</w:t>
            </w:r>
          </w:p>
        </w:tc>
        <w:tc>
          <w:tcPr>
            <w:tcW w:w="1417" w:type="dxa"/>
            <w:vAlign w:val="center"/>
          </w:tcPr>
          <w:p w14:paraId="307F9365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29465811" w14:textId="77777777" w:rsidR="007941BF" w:rsidRPr="006A70B2" w:rsidRDefault="007941BF" w:rsidP="007941BF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0AAD5DDE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4A0CC5F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2CB7E3C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3B69146" w14:textId="77777777" w:rsidR="007941BF" w:rsidRPr="003A21E7" w:rsidRDefault="007941BF" w:rsidP="007941B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 xml:space="preserve">Lipni armuota aliuminio folija, ritinėlis </w:t>
            </w:r>
          </w:p>
        </w:tc>
        <w:tc>
          <w:tcPr>
            <w:tcW w:w="1417" w:type="dxa"/>
          </w:tcPr>
          <w:p w14:paraId="2DEFFD3A" w14:textId="77777777" w:rsidR="007941BF" w:rsidRPr="006A70B2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6AD268E5" w14:textId="77777777" w:rsidR="007941BF" w:rsidRPr="003A21E7" w:rsidRDefault="007941BF" w:rsidP="007941BF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250EF654" w14:textId="77777777" w:rsidR="007941BF" w:rsidRPr="003A21E7" w:rsidRDefault="007941BF" w:rsidP="007941B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2EF00DD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135936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C526D91" w14:textId="77777777" w:rsidR="007941BF" w:rsidRPr="003A21E7" w:rsidRDefault="007941BF" w:rsidP="007941BF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Ortakių tvirtinimo detalės</w:t>
            </w:r>
          </w:p>
        </w:tc>
        <w:tc>
          <w:tcPr>
            <w:tcW w:w="1417" w:type="dxa"/>
          </w:tcPr>
          <w:p w14:paraId="314244AB" w14:textId="77777777" w:rsidR="007941BF" w:rsidRPr="006A70B2" w:rsidRDefault="007941BF" w:rsidP="007941BF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56512AAA" w14:textId="77777777" w:rsidR="007941BF" w:rsidRPr="003A21E7" w:rsidRDefault="007941BF" w:rsidP="007941B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02DE8DBC" w14:textId="77777777" w:rsidR="007941BF" w:rsidRPr="003A21E7" w:rsidRDefault="007941BF" w:rsidP="007941B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3D51035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A4F887C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833E14C" w14:textId="77777777" w:rsidR="007941BF" w:rsidRPr="003A21E7" w:rsidRDefault="007941BF" w:rsidP="007941BF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Lauke montuojamų ortakių tvirtinimas prie stogo konstrukcijų</w:t>
            </w:r>
          </w:p>
        </w:tc>
        <w:tc>
          <w:tcPr>
            <w:tcW w:w="1417" w:type="dxa"/>
          </w:tcPr>
          <w:p w14:paraId="29572229" w14:textId="77777777" w:rsidR="007941BF" w:rsidRPr="006A70B2" w:rsidRDefault="007941BF" w:rsidP="007941BF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0EC65AE9" w14:textId="77777777" w:rsidR="007941BF" w:rsidRPr="003A21E7" w:rsidRDefault="007941BF" w:rsidP="007941B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6A9A5237" w14:textId="77777777" w:rsidR="007941BF" w:rsidRPr="003A21E7" w:rsidRDefault="007941BF" w:rsidP="007941B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738EFA8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F8ED26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3AEC9E2" w14:textId="77777777" w:rsidR="007941BF" w:rsidRPr="003A21E7" w:rsidRDefault="007941BF" w:rsidP="007941BF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Vėdinimo sistemų aerodinaminis išbandymas ir sureguliavimas</w:t>
            </w:r>
          </w:p>
        </w:tc>
        <w:tc>
          <w:tcPr>
            <w:tcW w:w="1417" w:type="dxa"/>
          </w:tcPr>
          <w:p w14:paraId="7383BF56" w14:textId="77777777" w:rsidR="007941BF" w:rsidRPr="006A70B2" w:rsidRDefault="007941BF" w:rsidP="007941BF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20503716" w14:textId="77777777" w:rsidR="007941BF" w:rsidRPr="003A21E7" w:rsidRDefault="007941BF" w:rsidP="007941B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vnt. </w:t>
            </w:r>
          </w:p>
        </w:tc>
        <w:tc>
          <w:tcPr>
            <w:tcW w:w="1983" w:type="dxa"/>
            <w:noWrap/>
            <w:vAlign w:val="center"/>
          </w:tcPr>
          <w:p w14:paraId="405E0FBF" w14:textId="77777777" w:rsidR="007941BF" w:rsidRPr="003A21E7" w:rsidRDefault="007941BF" w:rsidP="007941B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24</w:t>
            </w:r>
          </w:p>
        </w:tc>
      </w:tr>
      <w:tr w:rsidR="007941BF" w:rsidRPr="006A70B2" w14:paraId="109C5FE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3775869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487824B" w14:textId="2BEDB3C3" w:rsidR="007941BF" w:rsidRPr="003A21E7" w:rsidRDefault="007941BF" w:rsidP="007941BF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Esamų sistemų demontavimas</w:t>
            </w:r>
          </w:p>
        </w:tc>
        <w:tc>
          <w:tcPr>
            <w:tcW w:w="1417" w:type="dxa"/>
          </w:tcPr>
          <w:p w14:paraId="3D9E6265" w14:textId="5915FACF" w:rsidR="007941BF" w:rsidRPr="00442A2D" w:rsidRDefault="007941BF" w:rsidP="007941B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00318CCB" w14:textId="3B43AF2A" w:rsidR="007941BF" w:rsidRPr="003A21E7" w:rsidRDefault="007941BF" w:rsidP="007941BF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07F301E5" w14:textId="2EA3C18A" w:rsidR="007941BF" w:rsidRDefault="007941BF" w:rsidP="007941BF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61F56EE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2E460A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D41D99B" w14:textId="77777777" w:rsidR="007941BF" w:rsidRPr="003A21E7" w:rsidRDefault="007941BF" w:rsidP="007941BF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Montavimo darbai</w:t>
            </w:r>
          </w:p>
        </w:tc>
        <w:tc>
          <w:tcPr>
            <w:tcW w:w="1417" w:type="dxa"/>
          </w:tcPr>
          <w:p w14:paraId="2245DF56" w14:textId="77777777" w:rsidR="007941BF" w:rsidRPr="006A70B2" w:rsidRDefault="007941BF" w:rsidP="007941BF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6D95996A" w14:textId="77777777" w:rsidR="007941BF" w:rsidRPr="003A21E7" w:rsidRDefault="007941BF" w:rsidP="007941B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1F2B7A09" w14:textId="77777777" w:rsidR="007941BF" w:rsidRPr="003A21E7" w:rsidRDefault="007941BF" w:rsidP="007941B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7941BF" w:rsidRPr="006A70B2" w14:paraId="60819A4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AD7B20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D594C38" w14:textId="77777777" w:rsidR="007941BF" w:rsidRPr="003A21E7" w:rsidRDefault="007941BF" w:rsidP="007941BF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Išpildomosios dokumentacijos, sistemų instrukcijų, techninių pasų ir kitos dokumentacijos parengimas ir perdavimas Užsakovui</w:t>
            </w:r>
          </w:p>
        </w:tc>
        <w:tc>
          <w:tcPr>
            <w:tcW w:w="1417" w:type="dxa"/>
          </w:tcPr>
          <w:p w14:paraId="45CDF921" w14:textId="77777777" w:rsidR="007941BF" w:rsidRPr="006A70B2" w:rsidRDefault="007941BF" w:rsidP="007941BF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09DB3957" w14:textId="77777777" w:rsidR="007941BF" w:rsidRPr="003A21E7" w:rsidRDefault="007941BF" w:rsidP="007941B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kompl.</w:t>
            </w:r>
          </w:p>
        </w:tc>
        <w:tc>
          <w:tcPr>
            <w:tcW w:w="1983" w:type="dxa"/>
            <w:noWrap/>
            <w:vAlign w:val="center"/>
          </w:tcPr>
          <w:p w14:paraId="3A33639F" w14:textId="77777777" w:rsidR="007941BF" w:rsidRPr="003A21E7" w:rsidRDefault="007941BF" w:rsidP="007941B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1</w:t>
            </w:r>
          </w:p>
        </w:tc>
      </w:tr>
      <w:tr w:rsidR="007941BF" w:rsidRPr="006A70B2" w14:paraId="510BA5F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07CB76" w14:textId="77777777" w:rsidR="007941BF" w:rsidRPr="003A6C67" w:rsidRDefault="007941BF" w:rsidP="007941B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11566E1" w14:textId="77777777" w:rsidR="007941BF" w:rsidRPr="003A21E7" w:rsidRDefault="007941BF" w:rsidP="007941BF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Užsakovo personalo mokymai</w:t>
            </w:r>
          </w:p>
        </w:tc>
        <w:tc>
          <w:tcPr>
            <w:tcW w:w="1417" w:type="dxa"/>
          </w:tcPr>
          <w:p w14:paraId="1D1886A1" w14:textId="77777777" w:rsidR="007941BF" w:rsidRPr="006A70B2" w:rsidRDefault="007941BF" w:rsidP="007941BF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50F18D81" w14:textId="77777777" w:rsidR="007941BF" w:rsidRPr="003A21E7" w:rsidRDefault="007941BF" w:rsidP="007941B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5DCE5E7C" w14:textId="77777777" w:rsidR="007941BF" w:rsidRPr="003A21E7" w:rsidRDefault="007941BF" w:rsidP="007941B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</w:tbl>
    <w:p w14:paraId="41EE7C5F" w14:textId="77777777" w:rsidR="0017397C" w:rsidRDefault="0017397C" w:rsidP="00FA717E">
      <w:pPr>
        <w:rPr>
          <w:rFonts w:asciiTheme="majorHAnsi" w:hAnsiTheme="majorHAnsi" w:cstheme="majorHAnsi"/>
          <w:sz w:val="20"/>
        </w:rPr>
      </w:pPr>
    </w:p>
    <w:p w14:paraId="46DF735B" w14:textId="0F4DB1E8" w:rsidR="0017397C" w:rsidRDefault="0017397C" w:rsidP="00FA717E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b/>
          <w:bCs/>
          <w:sz w:val="20"/>
        </w:rPr>
        <w:t xml:space="preserve">1P </w:t>
      </w:r>
      <w:r w:rsidRPr="0017397C">
        <w:rPr>
          <w:rFonts w:asciiTheme="majorHAnsi" w:hAnsiTheme="majorHAnsi" w:cstheme="majorHAnsi"/>
          <w:b/>
          <w:bCs/>
          <w:sz w:val="20"/>
        </w:rPr>
        <w:t>korpusas</w:t>
      </w:r>
    </w:p>
    <w:p w14:paraId="639C04E1" w14:textId="77777777" w:rsidR="0017397C" w:rsidRDefault="0017397C" w:rsidP="00FA717E">
      <w:pPr>
        <w:rPr>
          <w:rFonts w:asciiTheme="majorHAnsi" w:hAnsiTheme="majorHAnsi" w:cstheme="majorHAnsi"/>
          <w:sz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1417"/>
        <w:gridCol w:w="852"/>
        <w:gridCol w:w="1983"/>
      </w:tblGrid>
      <w:tr w:rsidR="0017397C" w:rsidRPr="006A70B2" w14:paraId="53A215AC" w14:textId="77777777" w:rsidTr="004E28B5">
        <w:trPr>
          <w:trHeight w:val="510"/>
        </w:trPr>
        <w:tc>
          <w:tcPr>
            <w:tcW w:w="1134" w:type="dxa"/>
            <w:vAlign w:val="center"/>
          </w:tcPr>
          <w:p w14:paraId="34B847C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Pozicija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eil. Nr.</w:t>
            </w:r>
          </w:p>
        </w:tc>
        <w:tc>
          <w:tcPr>
            <w:tcW w:w="4820" w:type="dxa"/>
            <w:vAlign w:val="center"/>
          </w:tcPr>
          <w:p w14:paraId="1CA5C5B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Pavadinimas ir techninės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charakteristikos</w:t>
            </w:r>
          </w:p>
        </w:tc>
        <w:tc>
          <w:tcPr>
            <w:tcW w:w="1417" w:type="dxa"/>
            <w:vAlign w:val="center"/>
          </w:tcPr>
          <w:p w14:paraId="20F5BD72" w14:textId="77777777" w:rsidR="00287C15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TS ž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ymuo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/</w:t>
            </w:r>
          </w:p>
          <w:p w14:paraId="1E9E5745" w14:textId="0E719436" w:rsidR="0017397C" w:rsidRPr="006A70B2" w:rsidRDefault="00287C15" w:rsidP="00287C1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Gamintojas</w:t>
            </w:r>
          </w:p>
        </w:tc>
        <w:tc>
          <w:tcPr>
            <w:tcW w:w="852" w:type="dxa"/>
            <w:vAlign w:val="center"/>
          </w:tcPr>
          <w:p w14:paraId="3B86B37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Mato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vnt.</w:t>
            </w:r>
          </w:p>
        </w:tc>
        <w:tc>
          <w:tcPr>
            <w:tcW w:w="1983" w:type="dxa"/>
            <w:vAlign w:val="center"/>
          </w:tcPr>
          <w:p w14:paraId="39A03F1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Kiekis</w:t>
            </w:r>
          </w:p>
        </w:tc>
      </w:tr>
      <w:tr w:rsidR="0017397C" w:rsidRPr="006A70B2" w14:paraId="0F381F3E" w14:textId="77777777" w:rsidTr="004E28B5">
        <w:trPr>
          <w:trHeight w:val="70"/>
        </w:trPr>
        <w:tc>
          <w:tcPr>
            <w:tcW w:w="1134" w:type="dxa"/>
            <w:noWrap/>
            <w:vAlign w:val="center"/>
          </w:tcPr>
          <w:p w14:paraId="0C26550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598DCD0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445BE749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4C4BF8D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AF54A8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75D402B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04759AB" w14:textId="77777777" w:rsidR="0017397C" w:rsidRPr="00936F0F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C47D6C0" w14:textId="788C74A4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tiekimo/šalinimo kamera </w:t>
            </w:r>
            <w:r w:rsidR="001D7205">
              <w:rPr>
                <w:rFonts w:ascii="Calibri Light" w:hAnsi="Calibri Light" w:cs="Calibri Light"/>
                <w:b/>
                <w:sz w:val="20"/>
              </w:rPr>
              <w:t>P.</w:t>
            </w:r>
            <w:r w:rsidRPr="00C66FEF">
              <w:rPr>
                <w:rFonts w:ascii="Calibri Light" w:hAnsi="Calibri Light" w:cs="Calibri Light"/>
                <w:b/>
                <w:sz w:val="20"/>
              </w:rPr>
              <w:t>AHU-</w:t>
            </w:r>
            <w:r w:rsidR="001D7205">
              <w:rPr>
                <w:rFonts w:ascii="Calibri Light" w:hAnsi="Calibri Light" w:cs="Calibri Light"/>
                <w:b/>
                <w:sz w:val="20"/>
              </w:rPr>
              <w:t>1</w:t>
            </w:r>
            <w:r>
              <w:rPr>
                <w:rFonts w:ascii="Calibri Light" w:hAnsi="Calibri Light" w:cs="Calibri Light"/>
                <w:bCs/>
                <w:color w:val="EE0000"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kiekis +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  <w:r w:rsidR="001D7205"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/-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  <w:r w:rsidR="001D7205">
              <w:rPr>
                <w:rFonts w:asciiTheme="majorHAnsi" w:hAnsiTheme="majorHAnsi" w:cstheme="majorHAnsi"/>
                <w:sz w:val="20"/>
                <w:lang w:val="en-US"/>
              </w:rPr>
              <w:t>396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DPext=</w:t>
            </w:r>
            <w:r w:rsidR="001D7205"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0/</w:t>
            </w:r>
            <w:r w:rsidR="001D7205">
              <w:rPr>
                <w:rFonts w:asciiTheme="majorHAnsi" w:hAnsiTheme="majorHAnsi" w:cstheme="majorHAnsi"/>
                <w:sz w:val="20"/>
                <w:lang w:val="en-US"/>
              </w:rPr>
              <w:t>25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 Pa,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palubinis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, su termo apsauga</w:t>
            </w:r>
          </w:p>
        </w:tc>
        <w:tc>
          <w:tcPr>
            <w:tcW w:w="1417" w:type="dxa"/>
            <w:vAlign w:val="center"/>
          </w:tcPr>
          <w:p w14:paraId="6B0677A9" w14:textId="41B1CDB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  <w:r w:rsidR="004B5956"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  <w:p w14:paraId="72298E98" w14:textId="07028C04" w:rsidR="0017397C" w:rsidRPr="006A70B2" w:rsidRDefault="008174B6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FlaktGroup arba analogas</w:t>
            </w:r>
          </w:p>
          <w:p w14:paraId="3F50555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852" w:type="dxa"/>
            <w:noWrap/>
            <w:vAlign w:val="center"/>
          </w:tcPr>
          <w:p w14:paraId="07E657F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2AC8D65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17397C" w:rsidRPr="006A70B2" w14:paraId="681AB4D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1787C3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6425F76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oro filtrai </w:t>
            </w:r>
            <w:r w:rsidRPr="00A51238">
              <w:rPr>
                <w:rFonts w:ascii="Calibri Light" w:hAnsi="Calibri Light" w:cs="Calibri Light"/>
                <w:bCs/>
                <w:sz w:val="20"/>
              </w:rPr>
              <w:t>F7 (ePM1 60% /  M5  ePM10/60%</w:t>
            </w:r>
          </w:p>
        </w:tc>
        <w:tc>
          <w:tcPr>
            <w:tcW w:w="1417" w:type="dxa"/>
            <w:vAlign w:val="center"/>
          </w:tcPr>
          <w:p w14:paraId="1B551A0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AD3F7BA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0D3601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C1D12D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3995FF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E02A2B4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šildymo sekcija (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elektra</w:t>
            </w: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16289A6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EB90291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AA44CA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5BAA4AF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2694F3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D120F1B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•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plokštelinis</w:t>
            </w:r>
          </w:p>
        </w:tc>
        <w:tc>
          <w:tcPr>
            <w:tcW w:w="1417" w:type="dxa"/>
            <w:vAlign w:val="center"/>
          </w:tcPr>
          <w:p w14:paraId="38DA7C3D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0DD0CB3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B3CEF0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108E5F2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F09B4E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26DC1FC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lanksčios jungtys</w:t>
            </w:r>
          </w:p>
        </w:tc>
        <w:tc>
          <w:tcPr>
            <w:tcW w:w="1417" w:type="dxa"/>
            <w:vAlign w:val="center"/>
          </w:tcPr>
          <w:p w14:paraId="67B79FA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A7407CF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05C50A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3F7BF97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0E4F7CA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B02E90F" w14:textId="77777777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• ventiliatoriai</w:t>
            </w:r>
          </w:p>
        </w:tc>
        <w:tc>
          <w:tcPr>
            <w:tcW w:w="1417" w:type="dxa"/>
            <w:vAlign w:val="center"/>
          </w:tcPr>
          <w:p w14:paraId="29B3B4C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E2ADEFA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DB90EDC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1994BEA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4206439" w14:textId="77777777" w:rsidR="0017397C" w:rsidRPr="00DB20D9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9B1B672" w14:textId="435B209C" w:rsidR="0017397C" w:rsidRPr="006A70B2" w:rsidRDefault="001D7205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1D7205">
              <w:rPr>
                <w:rFonts w:ascii="Calibri Light" w:hAnsi="Calibri Light" w:cs="Calibri Light"/>
                <w:b/>
                <w:sz w:val="20"/>
              </w:rPr>
              <w:t>P. OŠ-1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="0017397C"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 w:rsidR="0017397C">
              <w:rPr>
                <w:rFonts w:asciiTheme="majorHAnsi" w:hAnsiTheme="majorHAnsi" w:cstheme="majorHAnsi"/>
                <w:sz w:val="20"/>
                <w:lang w:val="en-US"/>
              </w:rPr>
              <w:t xml:space="preserve">kanalinis </w:t>
            </w:r>
            <w:r w:rsidR="0017397C" w:rsidRPr="006A70B2">
              <w:rPr>
                <w:rFonts w:asciiTheme="majorHAnsi" w:hAnsiTheme="majorHAnsi" w:cstheme="majorHAnsi"/>
                <w:sz w:val="20"/>
                <w:lang w:val="en-US"/>
              </w:rPr>
              <w:t>oro šalinimo ventiliatorius komplekte su pajungimo elementais:</w:t>
            </w:r>
          </w:p>
        </w:tc>
        <w:tc>
          <w:tcPr>
            <w:tcW w:w="1417" w:type="dxa"/>
            <w:vAlign w:val="center"/>
          </w:tcPr>
          <w:p w14:paraId="11B1282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21</w:t>
            </w:r>
          </w:p>
        </w:tc>
        <w:tc>
          <w:tcPr>
            <w:tcW w:w="852" w:type="dxa"/>
            <w:noWrap/>
            <w:vAlign w:val="center"/>
          </w:tcPr>
          <w:p w14:paraId="545E39DB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3DDE70A8" w14:textId="2CE04AD7" w:rsidR="0017397C" w:rsidRPr="006A70B2" w:rsidRDefault="001D7205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17397C" w:rsidRPr="006A70B2" w14:paraId="3983744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A634D3B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96C998" w14:textId="07B3EEF0" w:rsidR="0017397C" w:rsidRPr="006A70B2" w:rsidRDefault="0017397C" w:rsidP="004E28B5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-</w:t>
            </w:r>
            <w:r w:rsidR="001D7205">
              <w:rPr>
                <w:rFonts w:asciiTheme="majorHAnsi" w:hAnsiTheme="majorHAnsi" w:cstheme="majorHAnsi"/>
                <w:sz w:val="20"/>
                <w:lang w:val="en-US"/>
              </w:rPr>
              <w:t>15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 w:rsidR="001D7205"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 Pa; 0,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09C09B1F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D0BB201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4B89D9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17397C" w:rsidRPr="006A70B2" w14:paraId="60545D4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4163709" w14:textId="77777777" w:rsidR="0017397C" w:rsidRPr="00C15EFE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349F563" w14:textId="4FFB26A6" w:rsidR="0017397C" w:rsidRPr="0098771F" w:rsidRDefault="001D7205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bookmarkStart w:id="1" w:name="_Hlk224142978"/>
            <w:r w:rsidRPr="001D7205">
              <w:rPr>
                <w:rFonts w:ascii="Calibri Light" w:hAnsi="Calibri Light" w:cs="Calibri Light"/>
                <w:b/>
                <w:sz w:val="20"/>
              </w:rPr>
              <w:t>1P.DŠ-1</w:t>
            </w:r>
            <w:bookmarkEnd w:id="1"/>
            <w:r>
              <w:rPr>
                <w:rFonts w:ascii="Calibri Light" w:hAnsi="Calibri Light" w:cs="Calibri Light"/>
                <w:b/>
                <w:sz w:val="20"/>
              </w:rPr>
              <w:t xml:space="preserve">, </w:t>
            </w:r>
            <w:r w:rsidRPr="001D7205">
              <w:rPr>
                <w:rFonts w:ascii="Calibri Light" w:hAnsi="Calibri Light" w:cs="Calibri Light"/>
                <w:b/>
                <w:sz w:val="20"/>
              </w:rPr>
              <w:t>1P.DŠ-</w:t>
            </w:r>
            <w:r>
              <w:rPr>
                <w:rFonts w:ascii="Calibri Light" w:hAnsi="Calibri Light" w:cs="Calibri Light"/>
                <w:b/>
                <w:sz w:val="20"/>
              </w:rPr>
              <w:t>2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="0017397C" w:rsidRPr="0098771F">
              <w:rPr>
                <w:rFonts w:ascii="Calibri Light" w:hAnsi="Calibri Light" w:cs="Calibri Light"/>
                <w:sz w:val="20"/>
              </w:rPr>
              <w:t xml:space="preserve">sistemos stoginis dūmų šalinimo ventiliatorius su atsidarančiu liuku, su rėmu ir pajungimo elementais: </w:t>
            </w:r>
            <w:r w:rsidR="00827BEC">
              <w:rPr>
                <w:rFonts w:asciiTheme="majorHAnsi" w:hAnsiTheme="majorHAnsi" w:cstheme="majorHAnsi"/>
                <w:sz w:val="20"/>
                <w:lang w:val="en-US"/>
              </w:rPr>
              <w:t>-80000</w:t>
            </w:r>
            <w:r w:rsidR="00827BEC"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 w:rsidR="00827BEC">
              <w:rPr>
                <w:rFonts w:asciiTheme="majorHAnsi" w:hAnsiTheme="majorHAnsi" w:cstheme="majorHAnsi"/>
                <w:sz w:val="20"/>
                <w:lang w:val="en-US"/>
              </w:rPr>
              <w:t>50</w:t>
            </w:r>
            <w:r w:rsidR="00827BEC"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 w:rsidR="00827BEC">
              <w:rPr>
                <w:rFonts w:asciiTheme="majorHAnsi" w:hAnsiTheme="majorHAnsi" w:cstheme="majorHAnsi"/>
                <w:sz w:val="20"/>
                <w:lang w:val="en-US"/>
              </w:rPr>
              <w:t>18,5</w:t>
            </w:r>
            <w:r w:rsidR="00827BEC"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 w:rsidR="00827BEC"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="00827BEC" w:rsidRPr="006A70B2">
              <w:rPr>
                <w:rFonts w:asciiTheme="majorHAnsi" w:hAnsiTheme="majorHAnsi" w:cstheme="majorHAnsi"/>
                <w:sz w:val="20"/>
                <w:lang w:val="en-US"/>
              </w:rPr>
              <w:t>0V,50Hz</w:t>
            </w:r>
          </w:p>
        </w:tc>
        <w:tc>
          <w:tcPr>
            <w:tcW w:w="1417" w:type="dxa"/>
            <w:vAlign w:val="center"/>
          </w:tcPr>
          <w:p w14:paraId="3C617E63" w14:textId="77777777" w:rsidR="0017397C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22.1</w:t>
            </w:r>
          </w:p>
          <w:p w14:paraId="2757BBBF" w14:textId="033A6DF1" w:rsidR="008174B6" w:rsidRPr="006A70B2" w:rsidRDefault="008174B6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6BCA4DA0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4B10D8A7" w14:textId="45C5AD3B" w:rsidR="0017397C" w:rsidRPr="006A70B2" w:rsidRDefault="001D7205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</w:tr>
      <w:tr w:rsidR="0017397C" w:rsidRPr="006A70B2" w14:paraId="183307C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D5D330B" w14:textId="77777777" w:rsidR="0017397C" w:rsidRPr="0098771F" w:rsidRDefault="0017397C" w:rsidP="004E28B5">
            <w:pPr>
              <w:pStyle w:val="ListParagraph"/>
              <w:numPr>
                <w:ilvl w:val="0"/>
                <w:numId w:val="27"/>
              </w:numPr>
              <w:ind w:left="37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B7BE185" w14:textId="06CDFB02" w:rsidR="0017397C" w:rsidRPr="0098771F" w:rsidRDefault="0017397C" w:rsidP="00827BEC">
            <w:pPr>
              <w:jc w:val="both"/>
              <w:rPr>
                <w:rFonts w:ascii="Calibri Light" w:hAnsi="Calibri Light" w:cs="Calibri Light"/>
                <w:bCs/>
                <w:sz w:val="20"/>
              </w:rPr>
            </w:pPr>
            <w:r w:rsidRPr="0098771F">
              <w:rPr>
                <w:rFonts w:asciiTheme="majorHAnsi" w:hAnsiTheme="majorHAnsi" w:cstheme="majorHAnsi"/>
                <w:sz w:val="20"/>
              </w:rPr>
              <w:t xml:space="preserve">Srautinis izoliuoto korpuso oro šalinimo ventiliatorius </w:t>
            </w:r>
            <w:r w:rsidR="00827BEC" w:rsidRPr="00827BEC">
              <w:rPr>
                <w:rFonts w:ascii="Calibri Light" w:hAnsi="Calibri Light" w:cs="Calibri Light"/>
                <w:b/>
                <w:sz w:val="20"/>
              </w:rPr>
              <w:t>1P.JF-1.1 -</w:t>
            </w:r>
            <w:bookmarkStart w:id="2" w:name="_Hlk224142897"/>
            <w:r w:rsidR="00827BEC" w:rsidRPr="00827BEC">
              <w:rPr>
                <w:rFonts w:ascii="Calibri Light" w:hAnsi="Calibri Light" w:cs="Calibri Light"/>
                <w:b/>
                <w:sz w:val="20"/>
              </w:rPr>
              <w:t xml:space="preserve"> 1P.JF -2.8</w:t>
            </w:r>
            <w:bookmarkEnd w:id="2"/>
            <w:r w:rsidR="00827BEC"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98771F">
              <w:rPr>
                <w:rFonts w:asciiTheme="majorHAnsi" w:hAnsiTheme="majorHAnsi" w:cstheme="majorHAnsi"/>
                <w:sz w:val="20"/>
              </w:rPr>
              <w:t xml:space="preserve">su pajungimo elementais, dviejų greičių, vienkryptis: </w:t>
            </w:r>
          </w:p>
        </w:tc>
        <w:tc>
          <w:tcPr>
            <w:tcW w:w="1417" w:type="dxa"/>
            <w:vAlign w:val="center"/>
          </w:tcPr>
          <w:p w14:paraId="3784B319" w14:textId="77777777" w:rsidR="0017397C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22.2</w:t>
            </w:r>
          </w:p>
          <w:p w14:paraId="6A8791D1" w14:textId="78D7AA68" w:rsidR="008174B6" w:rsidRPr="006A70B2" w:rsidRDefault="008174B6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6DF1EB58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74DE88CD" w14:textId="6BA81EC4" w:rsidR="0017397C" w:rsidRPr="006A70B2" w:rsidRDefault="00827BE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19</w:t>
            </w:r>
          </w:p>
        </w:tc>
      </w:tr>
      <w:tr w:rsidR="0017397C" w:rsidRPr="006A70B2" w14:paraId="195A38E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8BF098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3DD79E0" w14:textId="77777777" w:rsidR="0017397C" w:rsidRDefault="0017397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98771F">
              <w:rPr>
                <w:rFonts w:asciiTheme="majorHAnsi" w:hAnsiTheme="majorHAnsi" w:cstheme="majorHAnsi"/>
                <w:sz w:val="20"/>
              </w:rPr>
              <w:t xml:space="preserve"> -63</w:t>
            </w:r>
            <w:r>
              <w:rPr>
                <w:rFonts w:asciiTheme="majorHAnsi" w:hAnsiTheme="majorHAnsi" w:cstheme="majorHAnsi"/>
                <w:sz w:val="20"/>
              </w:rPr>
              <w:t>60</w:t>
            </w:r>
            <w:r w:rsidRPr="0098771F">
              <w:rPr>
                <w:rFonts w:asciiTheme="majorHAnsi" w:hAnsiTheme="majorHAnsi" w:cstheme="majorHAnsi"/>
                <w:sz w:val="20"/>
              </w:rPr>
              <w:t>/31</w:t>
            </w:r>
            <w:r>
              <w:rPr>
                <w:rFonts w:asciiTheme="majorHAnsi" w:hAnsiTheme="majorHAnsi" w:cstheme="majorHAnsi"/>
                <w:sz w:val="20"/>
              </w:rPr>
              <w:t>14</w:t>
            </w:r>
            <w:r w:rsidRPr="0098771F">
              <w:rPr>
                <w:rFonts w:asciiTheme="majorHAnsi" w:hAnsiTheme="majorHAnsi" w:cstheme="majorHAnsi"/>
                <w:sz w:val="20"/>
              </w:rPr>
              <w:t>m³/h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0,85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0V,50Hz</w:t>
            </w:r>
          </w:p>
        </w:tc>
        <w:tc>
          <w:tcPr>
            <w:tcW w:w="1417" w:type="dxa"/>
            <w:vAlign w:val="center"/>
          </w:tcPr>
          <w:p w14:paraId="72996DB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312586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1D5278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17397C" w:rsidRPr="006A70B2" w14:paraId="26739623" w14:textId="77777777" w:rsidTr="004E28B5">
        <w:trPr>
          <w:trHeight w:val="395"/>
        </w:trPr>
        <w:tc>
          <w:tcPr>
            <w:tcW w:w="1134" w:type="dxa"/>
            <w:noWrap/>
            <w:vAlign w:val="center"/>
          </w:tcPr>
          <w:p w14:paraId="354655E1" w14:textId="77777777" w:rsidR="0017397C" w:rsidRPr="00392458" w:rsidRDefault="0017397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6596FA7" w14:textId="2542BB3D" w:rsidR="0017397C" w:rsidRPr="006A70B2" w:rsidRDefault="00827BEC" w:rsidP="004E28B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827BEC">
              <w:rPr>
                <w:rFonts w:ascii="Calibri Light" w:hAnsi="Calibri Light" w:cs="Calibri Light"/>
                <w:b/>
                <w:sz w:val="20"/>
              </w:rPr>
              <w:t>1P.DOT-1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="0017397C"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oro kompensavimo ašinis </w:t>
            </w:r>
            <w:r w:rsidRPr="0098771F">
              <w:rPr>
                <w:rFonts w:asciiTheme="majorHAnsi" w:hAnsiTheme="majorHAnsi" w:cstheme="majorHAnsi"/>
                <w:sz w:val="20"/>
              </w:rPr>
              <w:t>ventiliatorius</w:t>
            </w:r>
            <w:r w:rsidR="0017397C">
              <w:rPr>
                <w:rFonts w:asciiTheme="majorHAnsi" w:hAnsiTheme="majorHAnsi" w:cstheme="majorHAnsi"/>
                <w:sz w:val="20"/>
                <w:lang w:val="en-US"/>
              </w:rPr>
              <w:t>,</w:t>
            </w:r>
            <w:r w:rsidR="00DF7CFC">
              <w:rPr>
                <w:rFonts w:asciiTheme="majorHAnsi" w:hAnsiTheme="majorHAnsi" w:cstheme="majorHAnsi"/>
                <w:sz w:val="20"/>
                <w:lang w:val="en-US"/>
              </w:rPr>
              <w:t xml:space="preserve"> su apsauginiu tinkleliu ir</w:t>
            </w:r>
            <w:r w:rsidR="0017397C"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pajungimo elementais ir </w:t>
            </w:r>
            <w:r w:rsidR="0017397C">
              <w:rPr>
                <w:rFonts w:asciiTheme="majorHAnsi" w:hAnsiTheme="majorHAnsi" w:cstheme="majorHAnsi"/>
                <w:sz w:val="20"/>
                <w:lang w:val="en-US"/>
              </w:rPr>
              <w:t>pavara</w:t>
            </w:r>
            <w:r w:rsidR="0017397C" w:rsidRPr="006A70B2">
              <w:rPr>
                <w:rFonts w:asciiTheme="majorHAnsi" w:hAnsiTheme="majorHAnsi" w:cstheme="majorHAnsi"/>
                <w:sz w:val="20"/>
                <w:lang w:val="en-US"/>
              </w:rPr>
              <w:t>.:</w:t>
            </w:r>
          </w:p>
        </w:tc>
        <w:tc>
          <w:tcPr>
            <w:tcW w:w="1417" w:type="dxa"/>
            <w:vAlign w:val="center"/>
          </w:tcPr>
          <w:p w14:paraId="101D4E7C" w14:textId="3BECA2AC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23.</w:t>
            </w:r>
            <w:r w:rsidR="004B5956">
              <w:rPr>
                <w:rFonts w:asciiTheme="majorHAnsi" w:hAnsiTheme="majorHAnsi" w:cstheme="majorHAnsi"/>
                <w:sz w:val="20"/>
                <w:lang w:val="en-US"/>
              </w:rPr>
              <w:t>3</w:t>
            </w:r>
          </w:p>
        </w:tc>
        <w:tc>
          <w:tcPr>
            <w:tcW w:w="852" w:type="dxa"/>
            <w:noWrap/>
            <w:vAlign w:val="center"/>
          </w:tcPr>
          <w:p w14:paraId="4F58A557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16CBE096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27BEC" w:rsidRPr="006A70B2" w14:paraId="1070606B" w14:textId="77777777" w:rsidTr="004E28B5">
        <w:trPr>
          <w:trHeight w:val="395"/>
        </w:trPr>
        <w:tc>
          <w:tcPr>
            <w:tcW w:w="1134" w:type="dxa"/>
            <w:noWrap/>
            <w:vAlign w:val="center"/>
          </w:tcPr>
          <w:p w14:paraId="477A4460" w14:textId="77777777" w:rsidR="00827BEC" w:rsidRPr="00392458" w:rsidRDefault="00827BEC" w:rsidP="004E28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89DE9AC" w14:textId="44CFCFBA" w:rsidR="00827BEC" w:rsidRPr="0073182F" w:rsidRDefault="00827BEC" w:rsidP="004E28B5">
            <w:pPr>
              <w:jc w:val="both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+80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11,0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400V,50Hz</w:t>
            </w:r>
          </w:p>
        </w:tc>
        <w:tc>
          <w:tcPr>
            <w:tcW w:w="1417" w:type="dxa"/>
            <w:vAlign w:val="center"/>
          </w:tcPr>
          <w:p w14:paraId="1D1A3A50" w14:textId="77777777" w:rsidR="00827BEC" w:rsidRPr="006A70B2" w:rsidRDefault="00827BE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23BC5D7" w14:textId="77777777" w:rsidR="00827BEC" w:rsidRPr="006A70B2" w:rsidRDefault="00827BE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A21741E" w14:textId="77777777" w:rsidR="00827BEC" w:rsidRPr="006A70B2" w:rsidRDefault="00827BE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27BEC" w:rsidRPr="006A70B2" w14:paraId="2FAD38E5" w14:textId="77777777" w:rsidTr="004E28B5">
        <w:trPr>
          <w:trHeight w:val="395"/>
        </w:trPr>
        <w:tc>
          <w:tcPr>
            <w:tcW w:w="1134" w:type="dxa"/>
            <w:noWrap/>
            <w:vAlign w:val="center"/>
          </w:tcPr>
          <w:p w14:paraId="73325D41" w14:textId="77777777" w:rsidR="00827BEC" w:rsidRPr="00392458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E308D68" w14:textId="44D2B750" w:rsidR="00827BEC" w:rsidRPr="0073182F" w:rsidRDefault="00827BEC" w:rsidP="00827BEC">
            <w:pPr>
              <w:jc w:val="both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1P</w:t>
            </w:r>
            <w:r w:rsidRPr="0073182F">
              <w:rPr>
                <w:rFonts w:ascii="Calibri Light" w:hAnsi="Calibri Light" w:cs="Calibri Light"/>
                <w:b/>
                <w:sz w:val="20"/>
              </w:rPr>
              <w:t>.VS-1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viršslėgio </w:t>
            </w:r>
            <w:r w:rsidR="008174B6">
              <w:rPr>
                <w:rFonts w:asciiTheme="majorHAnsi" w:hAnsiTheme="majorHAnsi" w:cstheme="majorHAnsi"/>
                <w:sz w:val="20"/>
                <w:lang w:val="en-US"/>
              </w:rPr>
              <w:t>stoginis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ventiliatorius su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atsidarančiu liuku,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pajungimo elementais ir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.:</w:t>
            </w:r>
          </w:p>
        </w:tc>
        <w:tc>
          <w:tcPr>
            <w:tcW w:w="1417" w:type="dxa"/>
            <w:vAlign w:val="center"/>
          </w:tcPr>
          <w:p w14:paraId="2141B720" w14:textId="77777777" w:rsidR="00827BEC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23.2</w:t>
            </w:r>
          </w:p>
          <w:p w14:paraId="57ADC64A" w14:textId="711AFDB2" w:rsidR="008174B6" w:rsidRPr="006A70B2" w:rsidRDefault="008174B6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409CFA4C" w14:textId="2DAD673E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613B0149" w14:textId="705E6F3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27BEC" w:rsidRPr="006A70B2" w14:paraId="1A23364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B5386AB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E6232AE" w14:textId="1EDFA47D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+64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7,5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400V,50Hz </w:t>
            </w:r>
          </w:p>
        </w:tc>
        <w:tc>
          <w:tcPr>
            <w:tcW w:w="1417" w:type="dxa"/>
            <w:vAlign w:val="center"/>
          </w:tcPr>
          <w:p w14:paraId="683EE78B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045B163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1CB30067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27BEC" w:rsidRPr="006A70B2" w14:paraId="6892E89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3E6FB5E" w14:textId="77777777" w:rsidR="00827BEC" w:rsidRPr="00541EF9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F46255B" w14:textId="63E23888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1P</w:t>
            </w:r>
            <w:r w:rsidRPr="0073182F">
              <w:rPr>
                <w:rFonts w:ascii="Calibri Light" w:hAnsi="Calibri Light" w:cs="Calibri Light"/>
                <w:b/>
                <w:sz w:val="20"/>
              </w:rPr>
              <w:t>.VS-</w:t>
            </w:r>
            <w:r>
              <w:rPr>
                <w:rFonts w:ascii="Calibri Light" w:hAnsi="Calibri Light" w:cs="Calibri Light"/>
                <w:b/>
                <w:sz w:val="20"/>
              </w:rPr>
              <w:t>2</w:t>
            </w:r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viršslėgio </w:t>
            </w:r>
            <w:r w:rsidR="008174B6">
              <w:rPr>
                <w:rFonts w:asciiTheme="majorHAnsi" w:hAnsiTheme="majorHAnsi" w:cstheme="majorHAnsi"/>
                <w:sz w:val="20"/>
                <w:lang w:val="en-US"/>
              </w:rPr>
              <w:t>stoginis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ventiliatorius su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atsidarančiu liuku,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pajungimo elementais ir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.:</w:t>
            </w:r>
          </w:p>
        </w:tc>
        <w:tc>
          <w:tcPr>
            <w:tcW w:w="1417" w:type="dxa"/>
            <w:vAlign w:val="center"/>
          </w:tcPr>
          <w:p w14:paraId="5741F830" w14:textId="77777777" w:rsidR="00827BEC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23.2</w:t>
            </w:r>
          </w:p>
          <w:p w14:paraId="2113F697" w14:textId="18DB3796" w:rsidR="008174B6" w:rsidRPr="006A70B2" w:rsidRDefault="008174B6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Sodeca arba analogas</w:t>
            </w:r>
          </w:p>
        </w:tc>
        <w:tc>
          <w:tcPr>
            <w:tcW w:w="852" w:type="dxa"/>
            <w:noWrap/>
            <w:vAlign w:val="center"/>
          </w:tcPr>
          <w:p w14:paraId="15E7D33A" w14:textId="7C864378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799F1FC6" w14:textId="70063410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1</w:t>
            </w:r>
          </w:p>
        </w:tc>
      </w:tr>
      <w:tr w:rsidR="00827BEC" w:rsidRPr="006A70B2" w14:paraId="4514B52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6F2A846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62E6C16" w14:textId="2E32571E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+54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000m³/h,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 Pa;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5,5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400V,50Hz </w:t>
            </w:r>
          </w:p>
        </w:tc>
        <w:tc>
          <w:tcPr>
            <w:tcW w:w="1417" w:type="dxa"/>
            <w:vAlign w:val="center"/>
          </w:tcPr>
          <w:p w14:paraId="3DF535A0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317065B" w14:textId="092A8B82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255B929F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27BEC" w:rsidRPr="006A70B2" w14:paraId="47D5ABA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CDE0F8F" w14:textId="77777777" w:rsidR="00827BEC" w:rsidRPr="000C736B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07DB15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EI30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su galinės padėties jungikliais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1E6C9151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460F9E5A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603AB8F0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CC7A20" w:rsidRPr="006A70B2" w14:paraId="017F7F6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B26DEB0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D39E88B" w14:textId="3B9097F5" w:rsidR="00CC7A20" w:rsidRPr="006A70B2" w:rsidRDefault="00CC7A20" w:rsidP="00CC7A2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419AF7D5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1229053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607BA36" w14:textId="1CF53420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CC7A20" w:rsidRPr="006A70B2" w14:paraId="009D488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347B82A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170CEA5" w14:textId="0403357B" w:rsidR="00CC7A20" w:rsidRPr="006A70B2" w:rsidRDefault="00CC7A20" w:rsidP="00CC7A2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1FB45571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43E8267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D1D85A7" w14:textId="1C182CA0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CC7A20" w:rsidRPr="006A70B2" w14:paraId="18151B8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CF39232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73C6262" w14:textId="2586BCE3" w:rsidR="00CC7A20" w:rsidRPr="006A70B2" w:rsidRDefault="00CC7A20" w:rsidP="00CC7A2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0296FCE5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5708A42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974FCD9" w14:textId="258F9FA0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CC7A20" w:rsidRPr="006A70B2" w14:paraId="360744D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CCDC5E8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D2E5A80" w14:textId="1EA99D8F" w:rsidR="00CC7A20" w:rsidRPr="006A70B2" w:rsidRDefault="00CC7A20" w:rsidP="00CC7A2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7652DF33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449ADB9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99A7855" w14:textId="15397CD9" w:rsidR="00CC7A20" w:rsidRPr="00B84810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GB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CC7A20" w:rsidRPr="006A70B2" w14:paraId="13CA0B9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E81483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567D8D5" w14:textId="7B0A94E4" w:rsidR="00CC7A20" w:rsidRPr="006A70B2" w:rsidRDefault="00CC7A20" w:rsidP="00CC7A2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400x200</w:t>
            </w:r>
          </w:p>
        </w:tc>
        <w:tc>
          <w:tcPr>
            <w:tcW w:w="1417" w:type="dxa"/>
            <w:vAlign w:val="center"/>
          </w:tcPr>
          <w:p w14:paraId="4BF624CA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CEE492D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C7A1D7D" w14:textId="4E8A479F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27BEC" w:rsidRPr="006A70B2" w14:paraId="1752014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938DBFF" w14:textId="77777777" w:rsidR="00827BEC" w:rsidRPr="008F05DB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55C9E47" w14:textId="28E17948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EI60</w:t>
            </w:r>
            <w:r w:rsidR="00CC7A20">
              <w:rPr>
                <w:rFonts w:asciiTheme="majorHAnsi" w:hAnsiTheme="majorHAnsi" w:cstheme="majorHAnsi"/>
                <w:sz w:val="20"/>
                <w:lang w:val="en-US"/>
              </w:rPr>
              <w:t xml:space="preserve"> su galinės padėties jungikliais</w:t>
            </w:r>
            <w:r w:rsidR="00CC7A20"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6D30DF0F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06EA376B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25CA5D0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CC7A20" w:rsidRPr="006A70B2" w14:paraId="4792089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0076C56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7D408E3" w14:textId="32326085" w:rsidR="00CC7A20" w:rsidRPr="006A70B2" w:rsidRDefault="00CC7A20" w:rsidP="00CC7A2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1C65F104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DDBE65F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8217BAA" w14:textId="3FF2D36A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CC7A20" w:rsidRPr="006A70B2" w14:paraId="072AA58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8606EE8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68BA342" w14:textId="0D10641B" w:rsidR="00CC7A20" w:rsidRDefault="00CC7A20" w:rsidP="00CC7A20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400x200</w:t>
            </w:r>
          </w:p>
        </w:tc>
        <w:tc>
          <w:tcPr>
            <w:tcW w:w="1417" w:type="dxa"/>
            <w:vAlign w:val="center"/>
          </w:tcPr>
          <w:p w14:paraId="2602E0D0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7774A20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663A12B" w14:textId="61388789" w:rsidR="00CC7A20" w:rsidRDefault="00097C6D" w:rsidP="00CC7A2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27BEC" w:rsidRPr="006A70B2" w14:paraId="02DB60D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3A4A64C" w14:textId="77777777" w:rsidR="00827BEC" w:rsidRPr="008F05DB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E8C8EF8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EI60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su el. 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2155A660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6DDC621A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3AAC663F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CC7A20" w:rsidRPr="006A70B2" w14:paraId="5D42D11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51E1B47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F09351B" w14:textId="583257BE" w:rsidR="00CC7A20" w:rsidRPr="006A70B2" w:rsidRDefault="00CC7A20" w:rsidP="00CC7A2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7F473422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9A7E8B2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6996E7AD" w14:textId="5852AB5E" w:rsidR="00CC7A20" w:rsidRPr="006A70B2" w:rsidRDefault="00097C6D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CC7A20" w:rsidRPr="006A70B2" w14:paraId="7B1BE32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5BE86B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4BF05040" w14:textId="6F6B79F4" w:rsidR="00CC7A20" w:rsidRPr="006A70B2" w:rsidRDefault="00CC7A20" w:rsidP="00CC7A2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400x200</w:t>
            </w:r>
          </w:p>
        </w:tc>
        <w:tc>
          <w:tcPr>
            <w:tcW w:w="1417" w:type="dxa"/>
            <w:vAlign w:val="center"/>
          </w:tcPr>
          <w:p w14:paraId="5D4378FF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085AF00" w14:textId="77777777" w:rsidR="00CC7A20" w:rsidRPr="006A70B2" w:rsidRDefault="00CC7A20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239736BE" w14:textId="3A1290A8" w:rsidR="00CC7A20" w:rsidRPr="006A70B2" w:rsidRDefault="00097C6D" w:rsidP="00CC7A2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827BEC" w:rsidRPr="006A70B2" w14:paraId="385DE78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31ED5FB" w14:textId="77777777" w:rsidR="00827BEC" w:rsidRPr="00A17452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103E685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8F05DB">
              <w:rPr>
                <w:rFonts w:asciiTheme="majorHAnsi" w:hAnsiTheme="majorHAnsi" w:cstheme="majorHAnsi"/>
                <w:sz w:val="20"/>
                <w:lang w:val="en-US"/>
              </w:rPr>
              <w:t>Dūmų vožtuvas su el. pavara</w:t>
            </w:r>
          </w:p>
        </w:tc>
        <w:tc>
          <w:tcPr>
            <w:tcW w:w="1417" w:type="dxa"/>
            <w:vAlign w:val="center"/>
          </w:tcPr>
          <w:p w14:paraId="6DAF66DD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3</w:t>
            </w:r>
          </w:p>
        </w:tc>
        <w:tc>
          <w:tcPr>
            <w:tcW w:w="852" w:type="dxa"/>
            <w:noWrap/>
            <w:vAlign w:val="center"/>
          </w:tcPr>
          <w:p w14:paraId="7D0A115C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648F7FA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27BEC" w:rsidRPr="006A70B2" w14:paraId="1436B14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588A268" w14:textId="77777777" w:rsidR="00827BEC" w:rsidRPr="008F05DB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5CB1A43" w14:textId="6E9A564C" w:rsidR="00827BEC" w:rsidRPr="008F05DB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</w:t>
            </w:r>
            <w:r w:rsidR="00E017B1">
              <w:rPr>
                <w:rFonts w:ascii="Calibri Light" w:hAnsi="Calibri Light" w:cs="Calibri Light"/>
                <w:color w:val="000000"/>
                <w:sz w:val="20"/>
              </w:rPr>
              <w:t>10</w:t>
            </w:r>
            <w:r>
              <w:rPr>
                <w:rFonts w:ascii="Calibri Light" w:hAnsi="Calibri Light" w:cs="Calibri Light"/>
                <w:color w:val="000000"/>
                <w:sz w:val="20"/>
              </w:rPr>
              <w:t>00</w:t>
            </w:r>
          </w:p>
        </w:tc>
        <w:tc>
          <w:tcPr>
            <w:tcW w:w="1417" w:type="dxa"/>
            <w:vAlign w:val="center"/>
          </w:tcPr>
          <w:p w14:paraId="3BBB7C2B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29752D1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250E38F" w14:textId="03D2E0D5" w:rsidR="00827BEC" w:rsidRPr="006A70B2" w:rsidRDefault="00E017B1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27BEC" w:rsidRPr="006A70B2" w14:paraId="2C8AAE2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13CB456" w14:textId="77777777" w:rsidR="00827BEC" w:rsidRPr="008F05DB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0DF0728" w14:textId="77777777" w:rsidR="00827BEC" w:rsidRDefault="00827BEC" w:rsidP="00827BEC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Rankinės oro srauto reguliavimo sklendės</w:t>
            </w:r>
          </w:p>
        </w:tc>
        <w:tc>
          <w:tcPr>
            <w:tcW w:w="1417" w:type="dxa"/>
            <w:vAlign w:val="center"/>
          </w:tcPr>
          <w:p w14:paraId="6722610C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2CF1E932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78BE2DA" w14:textId="77777777" w:rsidR="00827BEC" w:rsidRDefault="00827BEC" w:rsidP="00827BEC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</w:p>
        </w:tc>
      </w:tr>
      <w:tr w:rsidR="00E017B1" w:rsidRPr="006A70B2" w14:paraId="6D2D531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F4893D1" w14:textId="77777777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7E5B9DDA" w14:textId="77777777" w:rsidR="00E017B1" w:rsidRPr="006A70B2" w:rsidRDefault="00E017B1" w:rsidP="00E017B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1BC3A7BD" w14:textId="77777777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C06B4BC" w14:textId="77777777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850572D" w14:textId="364F8C9D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</w:t>
            </w:r>
          </w:p>
        </w:tc>
      </w:tr>
      <w:tr w:rsidR="00E017B1" w:rsidRPr="006A70B2" w14:paraId="3A981A0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EDA1303" w14:textId="77777777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0F1862FD" w14:textId="77777777" w:rsidR="00E017B1" w:rsidRPr="006A70B2" w:rsidRDefault="00E017B1" w:rsidP="00E017B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359A31FE" w14:textId="77777777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77CABF2" w14:textId="77777777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4DD587B" w14:textId="314AE57A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E017B1" w:rsidRPr="006A70B2" w14:paraId="4A5EB62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82AA8D2" w14:textId="77777777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179B8849" w14:textId="77777777" w:rsidR="00E017B1" w:rsidRPr="006A70B2" w:rsidRDefault="00E017B1" w:rsidP="00E017B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44C82612" w14:textId="77777777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D695A4D" w14:textId="77777777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DBA2D0A" w14:textId="6E869AFA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</w:t>
            </w:r>
          </w:p>
        </w:tc>
      </w:tr>
      <w:tr w:rsidR="00E017B1" w:rsidRPr="006A70B2" w14:paraId="13EA8DA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E7E774B" w14:textId="77777777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44B34785" w14:textId="77777777" w:rsidR="00E017B1" w:rsidRPr="006A70B2" w:rsidRDefault="00E017B1" w:rsidP="00E017B1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2CCB99E7" w14:textId="77777777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9DBEB91" w14:textId="77777777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4E8D971" w14:textId="06822789" w:rsidR="00E017B1" w:rsidRPr="006A70B2" w:rsidRDefault="00E017B1" w:rsidP="00E017B1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27BEC" w:rsidRPr="006A70B2" w14:paraId="3010993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E327AD9" w14:textId="77777777" w:rsidR="00827BEC" w:rsidRPr="00645774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19F97B9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Oro vo</w:t>
            </w:r>
            <w:r>
              <w:rPr>
                <w:rFonts w:asciiTheme="majorHAnsi" w:hAnsiTheme="majorHAnsi" w:cstheme="majorHAnsi"/>
                <w:sz w:val="20"/>
              </w:rPr>
              <w:t>žtuvas su pavara</w:t>
            </w:r>
          </w:p>
        </w:tc>
        <w:tc>
          <w:tcPr>
            <w:tcW w:w="1417" w:type="dxa"/>
            <w:vAlign w:val="center"/>
          </w:tcPr>
          <w:p w14:paraId="328C5339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</w:p>
        </w:tc>
        <w:tc>
          <w:tcPr>
            <w:tcW w:w="852" w:type="dxa"/>
            <w:noWrap/>
            <w:vAlign w:val="center"/>
          </w:tcPr>
          <w:p w14:paraId="4C618254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3D1BB70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27BEC" w:rsidRPr="006A70B2" w14:paraId="0AF6E02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04BC7C5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63BACF4" w14:textId="6C0887DE" w:rsidR="00827BEC" w:rsidRPr="006A70B2" w:rsidRDefault="00E017B1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</w:t>
            </w:r>
            <w:r w:rsidR="00827BEC">
              <w:rPr>
                <w:rFonts w:ascii="Calibri Light" w:hAnsi="Calibri Light" w:cs="Calibri Light"/>
                <w:color w:val="000000"/>
                <w:sz w:val="20"/>
              </w:rPr>
              <w:t>0x</w:t>
            </w:r>
            <w:r>
              <w:rPr>
                <w:rFonts w:ascii="Calibri Light" w:hAnsi="Calibri Light" w:cs="Calibri Light"/>
                <w:color w:val="000000"/>
                <w:sz w:val="20"/>
              </w:rPr>
              <w:t>30</w:t>
            </w:r>
            <w:r w:rsidR="00827BEC">
              <w:rPr>
                <w:rFonts w:ascii="Calibri Light" w:hAnsi="Calibri Light" w:cs="Calibri Light"/>
                <w:color w:val="000000"/>
                <w:sz w:val="20"/>
              </w:rPr>
              <w:t xml:space="preserve">0 </w:t>
            </w:r>
          </w:p>
        </w:tc>
        <w:tc>
          <w:tcPr>
            <w:tcW w:w="1417" w:type="dxa"/>
            <w:vAlign w:val="center"/>
          </w:tcPr>
          <w:p w14:paraId="2A66E50F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486E30D0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5B2524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6537686" w14:textId="178C5A46" w:rsidR="00827BEC" w:rsidRPr="006A70B2" w:rsidRDefault="00E017B1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27BEC" w:rsidRPr="006A70B2" w14:paraId="5CB558F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8F40B98" w14:textId="77777777" w:rsidR="00827BEC" w:rsidRPr="00645774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56D8F34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Triukšmo slopintuvas stačiakampiams ortakiams:</w:t>
            </w:r>
          </w:p>
          <w:p w14:paraId="571B6E38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i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i/>
                <w:sz w:val="20"/>
                <w:lang w:val="en-US"/>
              </w:rPr>
              <w:t>*Pastaba: triukšmo slopintuvai parinkti pagal tam tikro gamintojo kamer</w:t>
            </w:r>
            <w:r w:rsidRPr="006A70B2">
              <w:rPr>
                <w:rFonts w:asciiTheme="majorHAnsi" w:hAnsiTheme="majorHAnsi" w:cstheme="majorHAnsi"/>
                <w:i/>
                <w:sz w:val="20"/>
              </w:rPr>
              <w:t xml:space="preserve">ų </w:t>
            </w:r>
            <w:r>
              <w:rPr>
                <w:rFonts w:asciiTheme="majorHAnsi" w:hAnsiTheme="majorHAnsi" w:cstheme="majorHAnsi"/>
                <w:i/>
                <w:sz w:val="20"/>
              </w:rPr>
              <w:t>garso galią</w:t>
            </w:r>
          </w:p>
        </w:tc>
        <w:tc>
          <w:tcPr>
            <w:tcW w:w="1417" w:type="dxa"/>
            <w:vAlign w:val="center"/>
          </w:tcPr>
          <w:p w14:paraId="52603A40" w14:textId="52A84F6D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 w:rsidR="004B5956">
              <w:rPr>
                <w:rFonts w:asciiTheme="majorHAnsi" w:hAnsiTheme="majorHAnsi" w:cstheme="majorHAnsi"/>
                <w:sz w:val="20"/>
                <w:lang w:val="en-US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14:paraId="50A79645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483CB9EB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27BEC" w:rsidRPr="006A70B2" w14:paraId="36E46A2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421F6F5" w14:textId="77777777" w:rsidR="00827BEC" w:rsidRPr="0020220D" w:rsidRDefault="00827BEC" w:rsidP="00827BEC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60BF3F1" w14:textId="0F15C1C9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</w:t>
            </w:r>
            <w:r w:rsidR="00E017B1">
              <w:rPr>
                <w:rFonts w:ascii="Calibri Light" w:hAnsi="Calibri Light" w:cs="Calibri Light"/>
                <w:color w:val="000000"/>
                <w:sz w:val="20"/>
              </w:rPr>
              <w:t>2</w:t>
            </w:r>
            <w:r>
              <w:rPr>
                <w:rFonts w:ascii="Calibri Light" w:hAnsi="Calibri Light" w:cs="Calibri Light"/>
                <w:color w:val="000000"/>
                <w:sz w:val="20"/>
              </w:rPr>
              <w:t>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 w:rsidR="00E017B1">
              <w:rPr>
                <w:rFonts w:asciiTheme="majorHAnsi" w:hAnsiTheme="majorHAnsi" w:cstheme="majorHAnsi"/>
                <w:sz w:val="20"/>
                <w:lang w:val="en-US"/>
              </w:rPr>
              <w:t>12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639A1D58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A64AD09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34EF39B" w14:textId="3E5CCAED" w:rsidR="00827BEC" w:rsidRPr="006A70B2" w:rsidRDefault="00E017B1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27BEC" w:rsidRPr="006A70B2" w14:paraId="1A683B0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3C878AF" w14:textId="77777777" w:rsidR="00827BEC" w:rsidRPr="002E3E7C" w:rsidRDefault="00827BEC" w:rsidP="00827BEC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6CCAC5B6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400x300,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l=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120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0mm</w:t>
            </w:r>
          </w:p>
        </w:tc>
        <w:tc>
          <w:tcPr>
            <w:tcW w:w="1417" w:type="dxa"/>
            <w:vAlign w:val="center"/>
          </w:tcPr>
          <w:p w14:paraId="3A0FC5F0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A29548B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E9D0F7E" w14:textId="56A73634" w:rsidR="00827BEC" w:rsidRPr="006A70B2" w:rsidRDefault="00E017B1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27BEC" w:rsidRPr="006A70B2" w14:paraId="4D73CD2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CAB4B9F" w14:textId="77777777" w:rsidR="00827BEC" w:rsidRPr="00645774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2810481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tiekimo plafonas:</w:t>
            </w:r>
          </w:p>
        </w:tc>
        <w:tc>
          <w:tcPr>
            <w:tcW w:w="1417" w:type="dxa"/>
            <w:vAlign w:val="center"/>
          </w:tcPr>
          <w:p w14:paraId="1A96985D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TS2-2.1</w:t>
            </w:r>
          </w:p>
        </w:tc>
        <w:tc>
          <w:tcPr>
            <w:tcW w:w="852" w:type="dxa"/>
            <w:noWrap/>
            <w:vAlign w:val="center"/>
          </w:tcPr>
          <w:p w14:paraId="1E5FF6E9" w14:textId="77777777" w:rsidR="00827BEC" w:rsidRPr="006A70B2" w:rsidRDefault="00827BEC" w:rsidP="00827BE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2901B4A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DF7CFC" w:rsidRPr="006A70B2" w14:paraId="5E866CF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E9176BA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D84B48E" w14:textId="77777777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100 </w:t>
            </w:r>
          </w:p>
        </w:tc>
        <w:tc>
          <w:tcPr>
            <w:tcW w:w="1417" w:type="dxa"/>
            <w:vAlign w:val="center"/>
          </w:tcPr>
          <w:p w14:paraId="470F9682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C0DDAC9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A8F1786" w14:textId="3B5AB060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DF7CFC" w:rsidRPr="006A70B2" w14:paraId="1A1C4F5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60EE7D1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4E01D95" w14:textId="77777777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125 </w:t>
            </w:r>
          </w:p>
        </w:tc>
        <w:tc>
          <w:tcPr>
            <w:tcW w:w="1417" w:type="dxa"/>
            <w:vAlign w:val="center"/>
          </w:tcPr>
          <w:p w14:paraId="04DBC31C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DD8C4D0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0034FE2" w14:textId="5E8C0978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DF7CFC" w:rsidRPr="006A70B2" w14:paraId="0223206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B1DA0D1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AAF4728" w14:textId="77777777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160 </w:t>
            </w:r>
          </w:p>
        </w:tc>
        <w:tc>
          <w:tcPr>
            <w:tcW w:w="1417" w:type="dxa"/>
            <w:vAlign w:val="center"/>
          </w:tcPr>
          <w:p w14:paraId="4149A7CB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1B6DD8E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F5E5D04" w14:textId="5F477D54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827BEC" w:rsidRPr="006A70B2" w14:paraId="0D241C1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F0A4371" w14:textId="77777777" w:rsidR="00827BEC" w:rsidRPr="00645774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7CA4713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</w:t>
            </w:r>
            <w:r w:rsidRPr="006A70B2">
              <w:rPr>
                <w:rFonts w:asciiTheme="majorHAnsi" w:hAnsiTheme="majorHAnsi" w:cstheme="majorHAnsi"/>
                <w:sz w:val="20"/>
              </w:rPr>
              <w:t>šalinimo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plafonas:</w:t>
            </w:r>
          </w:p>
        </w:tc>
        <w:tc>
          <w:tcPr>
            <w:tcW w:w="1417" w:type="dxa"/>
            <w:vAlign w:val="center"/>
          </w:tcPr>
          <w:p w14:paraId="26159C04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TS2-2.1</w:t>
            </w:r>
          </w:p>
        </w:tc>
        <w:tc>
          <w:tcPr>
            <w:tcW w:w="852" w:type="dxa"/>
            <w:noWrap/>
            <w:vAlign w:val="center"/>
          </w:tcPr>
          <w:p w14:paraId="260EFF86" w14:textId="77777777" w:rsidR="00827BEC" w:rsidRPr="006A70B2" w:rsidRDefault="00827BEC" w:rsidP="00827BE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86D88C1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DF7CFC" w:rsidRPr="006A70B2" w14:paraId="3C2B205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D579A18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4BF5379" w14:textId="77777777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100 </w:t>
            </w:r>
          </w:p>
        </w:tc>
        <w:tc>
          <w:tcPr>
            <w:tcW w:w="1417" w:type="dxa"/>
            <w:vAlign w:val="center"/>
          </w:tcPr>
          <w:p w14:paraId="1AF2311C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852C514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A5F7C29" w14:textId="1A028053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</w:t>
            </w:r>
          </w:p>
        </w:tc>
      </w:tr>
      <w:tr w:rsidR="00DF7CFC" w:rsidRPr="006A70B2" w14:paraId="282A43F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D837ACC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80AC6DE" w14:textId="77777777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d 125</w:t>
            </w:r>
          </w:p>
        </w:tc>
        <w:tc>
          <w:tcPr>
            <w:tcW w:w="1417" w:type="dxa"/>
            <w:vAlign w:val="center"/>
          </w:tcPr>
          <w:p w14:paraId="707BF58F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E8850A7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E8B117A" w14:textId="74145BF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DF7CFC" w:rsidRPr="006A70B2" w14:paraId="2184FBF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87F5CD5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919575B" w14:textId="77777777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160 </w:t>
            </w:r>
          </w:p>
        </w:tc>
        <w:tc>
          <w:tcPr>
            <w:tcW w:w="1417" w:type="dxa"/>
            <w:vAlign w:val="center"/>
          </w:tcPr>
          <w:p w14:paraId="6C392130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BB1430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202690E" w14:textId="79262A80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827BEC" w:rsidRPr="006A70B2" w14:paraId="35BA2D5B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4B06C936" w14:textId="77777777" w:rsidR="00827BEC" w:rsidRPr="003A6C67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E61F0FC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Ak</w:t>
            </w:r>
            <w:r>
              <w:rPr>
                <w:rFonts w:asciiTheme="majorHAnsi" w:hAnsiTheme="majorHAnsi" w:cstheme="majorHAnsi"/>
                <w:sz w:val="20"/>
              </w:rPr>
              <w:t>lė su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tinkleli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u</w:t>
            </w:r>
          </w:p>
        </w:tc>
        <w:tc>
          <w:tcPr>
            <w:tcW w:w="1417" w:type="dxa"/>
            <w:vAlign w:val="center"/>
          </w:tcPr>
          <w:p w14:paraId="6E66E19D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7BEA3DB7" w14:textId="77777777" w:rsidR="00827BEC" w:rsidRPr="006A70B2" w:rsidRDefault="00827BEC" w:rsidP="00827BE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44E9515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827BEC" w:rsidRPr="006A70B2" w14:paraId="5F01A04C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14C20E1A" w14:textId="77777777" w:rsidR="00827BEC" w:rsidRPr="00896018" w:rsidRDefault="00827BEC" w:rsidP="00827BEC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73A3B4FD" w14:textId="77777777" w:rsidR="00827BEC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6A633AEE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7BD8A163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0B44681" w14:textId="5B7DBF8D" w:rsidR="00827BEC" w:rsidRPr="006A70B2" w:rsidRDefault="00DF7CFC" w:rsidP="00827BE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827BEC" w:rsidRPr="006A70B2" w14:paraId="3D7EE2F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E9F093E" w14:textId="77777777" w:rsidR="00827BEC" w:rsidRPr="0070464D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6328C0E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3A6C67">
              <w:rPr>
                <w:rFonts w:asciiTheme="majorHAnsi" w:hAnsiTheme="majorHAnsi" w:cstheme="majorHAnsi"/>
                <w:sz w:val="20"/>
                <w:lang w:val="en-US"/>
              </w:rPr>
              <w:t>Aklidangtis su tinklu DŠ sistemoms</w:t>
            </w:r>
          </w:p>
        </w:tc>
        <w:tc>
          <w:tcPr>
            <w:tcW w:w="1417" w:type="dxa"/>
            <w:vAlign w:val="center"/>
          </w:tcPr>
          <w:p w14:paraId="4C33CABB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4.3</w:t>
            </w:r>
          </w:p>
        </w:tc>
        <w:tc>
          <w:tcPr>
            <w:tcW w:w="852" w:type="dxa"/>
            <w:noWrap/>
            <w:vAlign w:val="center"/>
          </w:tcPr>
          <w:p w14:paraId="79F53302" w14:textId="77777777" w:rsidR="00827BEC" w:rsidRPr="006A70B2" w:rsidRDefault="00827BEC" w:rsidP="00827BE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EB2D414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827BEC" w:rsidRPr="006A70B2" w14:paraId="24361BE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7D55C65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F46598B" w14:textId="441DF75F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</w:t>
            </w:r>
            <w:r w:rsidR="00DF7CFC">
              <w:rPr>
                <w:rFonts w:ascii="Calibri Light" w:hAnsi="Calibri Light" w:cs="Calibri Light"/>
                <w:color w:val="000000"/>
                <w:sz w:val="20"/>
              </w:rPr>
              <w:t>10</w:t>
            </w:r>
            <w:r>
              <w:rPr>
                <w:rFonts w:ascii="Calibri Light" w:hAnsi="Calibri Light" w:cs="Calibri Light"/>
                <w:color w:val="000000"/>
                <w:sz w:val="20"/>
              </w:rPr>
              <w:t>00</w:t>
            </w:r>
          </w:p>
        </w:tc>
        <w:tc>
          <w:tcPr>
            <w:tcW w:w="1417" w:type="dxa"/>
            <w:vAlign w:val="center"/>
          </w:tcPr>
          <w:p w14:paraId="28E614F2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DBE4D86" w14:textId="77777777" w:rsidR="00827BEC" w:rsidRPr="006A70B2" w:rsidRDefault="00827BEC" w:rsidP="00827BE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28B0DDB4" w14:textId="5CFD5C88" w:rsidR="00827BEC" w:rsidRPr="006A70B2" w:rsidRDefault="00DF7CFC" w:rsidP="00827BE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827BEC" w:rsidRPr="006A70B2" w14:paraId="6E5FB96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ADA559F" w14:textId="77777777" w:rsidR="00827BEC" w:rsidRPr="003A6C67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5139EA3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Lauko grotos </w:t>
            </w:r>
          </w:p>
        </w:tc>
        <w:tc>
          <w:tcPr>
            <w:tcW w:w="1417" w:type="dxa"/>
            <w:vAlign w:val="center"/>
          </w:tcPr>
          <w:p w14:paraId="4CB99FF1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0839BA65" w14:textId="77777777" w:rsidR="00827BEC" w:rsidRPr="006A70B2" w:rsidRDefault="00827BEC" w:rsidP="00827BEC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9B06000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827BEC" w:rsidRPr="006A70B2" w14:paraId="21BE53A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54E23D9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1C2221D" w14:textId="77777777" w:rsidR="00827BEC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500x400</w:t>
            </w:r>
          </w:p>
        </w:tc>
        <w:tc>
          <w:tcPr>
            <w:tcW w:w="1417" w:type="dxa"/>
            <w:vAlign w:val="center"/>
          </w:tcPr>
          <w:p w14:paraId="0FA363B1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A3436C7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02620A0" w14:textId="3ACE3693" w:rsidR="00827BEC" w:rsidRDefault="00DF7CF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27BEC" w:rsidRPr="006A70B2" w14:paraId="5EE7BB6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56469F" w14:textId="77777777" w:rsidR="00827BEC" w:rsidRPr="003A6C67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3E036DF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Cinkuoto juostinio plieno apvalūs 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C):</w:t>
            </w:r>
          </w:p>
        </w:tc>
        <w:tc>
          <w:tcPr>
            <w:tcW w:w="1417" w:type="dxa"/>
            <w:vAlign w:val="center"/>
          </w:tcPr>
          <w:p w14:paraId="7BA6058A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</w:p>
        </w:tc>
        <w:tc>
          <w:tcPr>
            <w:tcW w:w="852" w:type="dxa"/>
            <w:noWrap/>
            <w:vAlign w:val="center"/>
          </w:tcPr>
          <w:p w14:paraId="2B2F7B24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5793DF3B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DF7CFC" w:rsidRPr="006A70B2" w14:paraId="4FFDD1C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B0CC6D0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34341173" w14:textId="77777777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4C8E343B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67691E8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DC815ED" w14:textId="63DFC74A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36</w:t>
            </w:r>
          </w:p>
        </w:tc>
      </w:tr>
      <w:tr w:rsidR="00DF7CFC" w:rsidRPr="006A70B2" w14:paraId="2393508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764BCD7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4EAD7B3E" w14:textId="77777777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  <w:tc>
          <w:tcPr>
            <w:tcW w:w="1417" w:type="dxa"/>
            <w:vAlign w:val="center"/>
          </w:tcPr>
          <w:p w14:paraId="705DCC04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68B521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0F9A09C" w14:textId="1BB40763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13</w:t>
            </w:r>
          </w:p>
        </w:tc>
      </w:tr>
      <w:tr w:rsidR="00DF7CFC" w:rsidRPr="006A70B2" w14:paraId="57087A7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585D676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5A815145" w14:textId="77777777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2E17AD31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D5C0492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E2831BA" w14:textId="7093BB35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43</w:t>
            </w:r>
          </w:p>
        </w:tc>
      </w:tr>
      <w:tr w:rsidR="00DF7CFC" w:rsidRPr="006A70B2" w14:paraId="2E1FC05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B503060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4E5CD5B3" w14:textId="77777777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5A7F138F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81E457E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1C5CC5DF" w14:textId="04B57B0D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</w:t>
            </w:r>
          </w:p>
        </w:tc>
      </w:tr>
      <w:tr w:rsidR="00DF7CFC" w:rsidRPr="006A70B2" w14:paraId="60AE9E3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322E2FD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3C6AB06B" w14:textId="77777777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63FECEAA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14B28C6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7B6805AC" w14:textId="0CA5763E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18</w:t>
            </w:r>
          </w:p>
        </w:tc>
      </w:tr>
      <w:tr w:rsidR="00DF7CFC" w:rsidRPr="006A70B2" w14:paraId="6B68ABA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5F82182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3B2A524A" w14:textId="77777777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61A3C775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327C6E4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8060E8B" w14:textId="54728CEE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27BEC" w:rsidRPr="006A70B2" w14:paraId="7C2FE90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05FD9BE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71</w:t>
            </w:r>
          </w:p>
        </w:tc>
        <w:tc>
          <w:tcPr>
            <w:tcW w:w="4820" w:type="dxa"/>
            <w:noWrap/>
            <w:vAlign w:val="center"/>
          </w:tcPr>
          <w:p w14:paraId="38311B0D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Cinkuoto juostinio plieno stačiakampiai 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</w:t>
            </w:r>
            <w:r>
              <w:rPr>
                <w:rFonts w:ascii="Calibri Light" w:hAnsi="Calibri Light" w:cs="Calibri Light"/>
                <w:sz w:val="20"/>
              </w:rPr>
              <w:t>C</w:t>
            </w:r>
            <w:r w:rsidRPr="003F0A12">
              <w:rPr>
                <w:rFonts w:ascii="Calibri Light" w:hAnsi="Calibri Light" w:cs="Calibri Light"/>
                <w:sz w:val="20"/>
              </w:rPr>
              <w:t>):</w:t>
            </w:r>
          </w:p>
        </w:tc>
        <w:tc>
          <w:tcPr>
            <w:tcW w:w="1417" w:type="dxa"/>
            <w:vAlign w:val="center"/>
          </w:tcPr>
          <w:p w14:paraId="4EE79112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</w:p>
        </w:tc>
        <w:tc>
          <w:tcPr>
            <w:tcW w:w="852" w:type="dxa"/>
            <w:noWrap/>
            <w:vAlign w:val="center"/>
          </w:tcPr>
          <w:p w14:paraId="24B54718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5975183E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DF7CFC" w:rsidRPr="006A70B2" w14:paraId="0F2FCEC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50B779A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3F8227E" w14:textId="6B493114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400x200</w:t>
            </w:r>
          </w:p>
        </w:tc>
        <w:tc>
          <w:tcPr>
            <w:tcW w:w="1417" w:type="dxa"/>
            <w:vAlign w:val="center"/>
          </w:tcPr>
          <w:p w14:paraId="5150038E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5A538E1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E83BE7F" w14:textId="53D73ADE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125</w:t>
            </w:r>
          </w:p>
        </w:tc>
      </w:tr>
      <w:tr w:rsidR="00DF7CFC" w:rsidRPr="006A70B2" w14:paraId="45A19BC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81D5EF2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9D046E6" w14:textId="22000547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263CCF5B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5EB9BD2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3AC57EE3" w14:textId="51FDCA46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DF7CFC" w:rsidRPr="006A70B2" w14:paraId="31AB418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9EBB892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3149487" w14:textId="20F7D39F" w:rsidR="00DF7CFC" w:rsidRPr="006A70B2" w:rsidRDefault="00DF7CFC" w:rsidP="00DF7CF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1200x1200</w:t>
            </w:r>
          </w:p>
        </w:tc>
        <w:tc>
          <w:tcPr>
            <w:tcW w:w="1417" w:type="dxa"/>
            <w:vAlign w:val="center"/>
          </w:tcPr>
          <w:p w14:paraId="5792D090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6581621" w14:textId="77777777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C55C674" w14:textId="5D90F85C" w:rsidR="00DF7CFC" w:rsidRPr="006A70B2" w:rsidRDefault="00DF7CFC" w:rsidP="00DF7CF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6</w:t>
            </w:r>
          </w:p>
        </w:tc>
      </w:tr>
      <w:tr w:rsidR="00827BEC" w:rsidRPr="006A70B2" w14:paraId="15B988D0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74010B45" w14:textId="77777777" w:rsidR="00827BEC" w:rsidRPr="00F42FE7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71A543E" w14:textId="77777777" w:rsidR="00827BEC" w:rsidRPr="00092489" w:rsidRDefault="00827BEC" w:rsidP="00827BEC">
            <w:pPr>
              <w:ind w:right="126"/>
              <w:jc w:val="both"/>
              <w:rPr>
                <w:rFonts w:asciiTheme="majorHAnsi" w:hAnsiTheme="majorHAnsi" w:cstheme="majorHAnsi"/>
                <w:sz w:val="20"/>
              </w:rPr>
            </w:pPr>
            <w:r w:rsidRPr="00092489">
              <w:rPr>
                <w:rFonts w:asciiTheme="majorHAnsi" w:hAnsiTheme="majorHAnsi" w:cstheme="majorHAnsi"/>
                <w:sz w:val="20"/>
              </w:rPr>
              <w:t>Kelių</w:t>
            </w:r>
            <w:r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092489">
              <w:rPr>
                <w:rFonts w:asciiTheme="majorHAnsi" w:hAnsiTheme="majorHAnsi" w:cstheme="majorHAnsi"/>
                <w:sz w:val="20"/>
              </w:rPr>
              <w:t xml:space="preserve">patalpų dūmų šalinimo kanalų sistema </w:t>
            </w:r>
            <w:r>
              <w:rPr>
                <w:rFonts w:asciiTheme="majorHAnsi" w:hAnsiTheme="majorHAnsi" w:cstheme="majorHAnsi"/>
                <w:sz w:val="20"/>
              </w:rPr>
              <w:t>i</w:t>
            </w:r>
            <w:r w:rsidRPr="00092489">
              <w:rPr>
                <w:rFonts w:asciiTheme="majorHAnsi" w:hAnsiTheme="majorHAnsi" w:cstheme="majorHAnsi"/>
                <w:sz w:val="20"/>
              </w:rPr>
              <w:t>š kalcio silikato  plokščių EI60 (v</w:t>
            </w:r>
            <w:r w:rsidRPr="00092489">
              <w:rPr>
                <w:rFonts w:asciiTheme="majorHAnsi" w:hAnsiTheme="majorHAnsi" w:cstheme="majorHAnsi"/>
                <w:sz w:val="20"/>
                <w:vertAlign w:val="subscript"/>
              </w:rPr>
              <w:t>e</w:t>
            </w:r>
            <w:r w:rsidRPr="00092489">
              <w:rPr>
                <w:rFonts w:asciiTheme="majorHAnsi" w:hAnsiTheme="majorHAnsi" w:cstheme="majorHAnsi"/>
                <w:sz w:val="20"/>
              </w:rPr>
              <w:t>-h</w:t>
            </w:r>
            <w:r w:rsidRPr="00092489">
              <w:rPr>
                <w:rFonts w:asciiTheme="majorHAnsi" w:hAnsiTheme="majorHAnsi" w:cstheme="majorHAnsi"/>
                <w:sz w:val="20"/>
                <w:vertAlign w:val="subscript"/>
              </w:rPr>
              <w:t>o</w:t>
            </w:r>
            <w:r w:rsidRPr="00092489">
              <w:rPr>
                <w:rFonts w:asciiTheme="majorHAnsi" w:hAnsiTheme="majorHAnsi" w:cstheme="majorHAnsi"/>
                <w:sz w:val="20"/>
              </w:rPr>
              <w:t>) S1500 multi</w:t>
            </w:r>
          </w:p>
        </w:tc>
        <w:tc>
          <w:tcPr>
            <w:tcW w:w="1417" w:type="dxa"/>
            <w:vAlign w:val="center"/>
          </w:tcPr>
          <w:p w14:paraId="781ECA3A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4-3</w:t>
            </w:r>
          </w:p>
        </w:tc>
        <w:tc>
          <w:tcPr>
            <w:tcW w:w="852" w:type="dxa"/>
            <w:noWrap/>
            <w:vAlign w:val="center"/>
          </w:tcPr>
          <w:p w14:paraId="50410F00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6AE95D9F" w14:textId="77777777" w:rsidR="00827BEC" w:rsidRDefault="00827BEC" w:rsidP="00827BEC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</w:p>
        </w:tc>
      </w:tr>
      <w:tr w:rsidR="00827BEC" w:rsidRPr="006A70B2" w14:paraId="198CAC2D" w14:textId="77777777" w:rsidTr="004E28B5">
        <w:trPr>
          <w:trHeight w:val="260"/>
        </w:trPr>
        <w:tc>
          <w:tcPr>
            <w:tcW w:w="1134" w:type="dxa"/>
            <w:noWrap/>
            <w:vAlign w:val="center"/>
          </w:tcPr>
          <w:p w14:paraId="0E1762DE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2389D5D" w14:textId="0DE351B3" w:rsidR="00827BEC" w:rsidRDefault="00827BEC" w:rsidP="00827BEC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1200x</w:t>
            </w:r>
            <w:r w:rsidR="00E8520C">
              <w:rPr>
                <w:rFonts w:ascii="Calibri Light" w:hAnsi="Calibri Light" w:cs="Calibri Light"/>
                <w:color w:val="000000"/>
                <w:sz w:val="20"/>
              </w:rPr>
              <w:t>10</w:t>
            </w:r>
            <w:r>
              <w:rPr>
                <w:rFonts w:ascii="Calibri Light" w:hAnsi="Calibri Light" w:cs="Calibri Light"/>
                <w:color w:val="000000"/>
                <w:sz w:val="20"/>
              </w:rPr>
              <w:t>00</w:t>
            </w:r>
          </w:p>
        </w:tc>
        <w:tc>
          <w:tcPr>
            <w:tcW w:w="1417" w:type="dxa"/>
            <w:vAlign w:val="center"/>
          </w:tcPr>
          <w:p w14:paraId="40F9D3E6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B42F399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628814A3" w14:textId="7E2BFE9A" w:rsidR="00827BEC" w:rsidRDefault="00E8520C" w:rsidP="00827BEC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</w:t>
            </w:r>
          </w:p>
        </w:tc>
      </w:tr>
      <w:tr w:rsidR="00827BEC" w:rsidRPr="006A70B2" w14:paraId="43A1C0E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4B5F099" w14:textId="77777777" w:rsidR="00827BEC" w:rsidRPr="003A6C67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2DBE48B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Šilumine izoliacija akmens vata su folija :</w:t>
            </w:r>
          </w:p>
        </w:tc>
        <w:tc>
          <w:tcPr>
            <w:tcW w:w="1417" w:type="dxa"/>
            <w:vAlign w:val="center"/>
          </w:tcPr>
          <w:p w14:paraId="18DB5C80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3278503A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CAA7D9D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827BEC" w:rsidRPr="006A70B2" w14:paraId="6A4BAC9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F717791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F04CADF" w14:textId="77777777" w:rsidR="00827BEC" w:rsidRPr="006A70B2" w:rsidRDefault="00827BEC" w:rsidP="00827BEC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3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65E794A4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03E4A4C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70B4FC9B" w14:textId="4958D541" w:rsidR="00827BEC" w:rsidRPr="006A70B2" w:rsidRDefault="00E8520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92</w:t>
            </w:r>
          </w:p>
        </w:tc>
      </w:tr>
      <w:tr w:rsidR="00827BEC" w:rsidRPr="006A70B2" w14:paraId="7A4A499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EF29A1E" w14:textId="77777777" w:rsidR="00827BEC" w:rsidRPr="003A6C67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C0F6DBA" w14:textId="77777777" w:rsidR="00827BEC" w:rsidRPr="003A21E7" w:rsidRDefault="00827BEC" w:rsidP="00827BEC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Apžiūros liukai apvaliems ir stačiakampiams ortakiams</w:t>
            </w:r>
          </w:p>
        </w:tc>
        <w:tc>
          <w:tcPr>
            <w:tcW w:w="1417" w:type="dxa"/>
            <w:vAlign w:val="center"/>
          </w:tcPr>
          <w:p w14:paraId="26F16A17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167FAF07" w14:textId="77777777" w:rsidR="00827BEC" w:rsidRPr="006A70B2" w:rsidRDefault="00827BEC" w:rsidP="00827BEC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3B6A5BA3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27BEC" w:rsidRPr="006A70B2" w14:paraId="10D235F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EF6FE3B" w14:textId="77777777" w:rsidR="00827BEC" w:rsidRPr="003A6C67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483CA04" w14:textId="77777777" w:rsidR="00827BEC" w:rsidRPr="003A21E7" w:rsidRDefault="00827BEC" w:rsidP="00827BEC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 xml:space="preserve">Lipni armuota aliuminio folija, ritinėlis </w:t>
            </w:r>
          </w:p>
        </w:tc>
        <w:tc>
          <w:tcPr>
            <w:tcW w:w="1417" w:type="dxa"/>
          </w:tcPr>
          <w:p w14:paraId="3EE9D837" w14:textId="77777777" w:rsidR="00827BEC" w:rsidRPr="006A70B2" w:rsidRDefault="00827BEC" w:rsidP="00827BEC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2C188AE0" w14:textId="77777777" w:rsidR="00827BEC" w:rsidRPr="003A21E7" w:rsidRDefault="00827BEC" w:rsidP="00827BEC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4494857F" w14:textId="77777777" w:rsidR="00827BEC" w:rsidRPr="003A21E7" w:rsidRDefault="00827BEC" w:rsidP="00827BEC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27BEC" w:rsidRPr="006A70B2" w14:paraId="0C31790B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B6D6D51" w14:textId="77777777" w:rsidR="00827BEC" w:rsidRPr="003A6C67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007B0CA" w14:textId="77777777" w:rsidR="00827BEC" w:rsidRPr="003A21E7" w:rsidRDefault="00827BEC" w:rsidP="00827BEC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Ortakių tvirtinimo detalės</w:t>
            </w:r>
          </w:p>
        </w:tc>
        <w:tc>
          <w:tcPr>
            <w:tcW w:w="1417" w:type="dxa"/>
          </w:tcPr>
          <w:p w14:paraId="221612AC" w14:textId="77777777" w:rsidR="00827BEC" w:rsidRPr="006A70B2" w:rsidRDefault="00827BEC" w:rsidP="00827BEC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43D7096E" w14:textId="77777777" w:rsidR="00827BEC" w:rsidRPr="003A21E7" w:rsidRDefault="00827BEC" w:rsidP="00827BEC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2B919C9A" w14:textId="77777777" w:rsidR="00827BEC" w:rsidRPr="003A21E7" w:rsidRDefault="00827BEC" w:rsidP="00827BEC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27BEC" w:rsidRPr="006A70B2" w14:paraId="0EE5C34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0FD5E35" w14:textId="77777777" w:rsidR="00827BEC" w:rsidRPr="003A6C67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313EE78" w14:textId="77777777" w:rsidR="00827BEC" w:rsidRPr="003A21E7" w:rsidRDefault="00827BEC" w:rsidP="00827BEC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Lauke montuojamų ortakių tvirtinimas prie stogo konstrukcijų</w:t>
            </w:r>
          </w:p>
        </w:tc>
        <w:tc>
          <w:tcPr>
            <w:tcW w:w="1417" w:type="dxa"/>
          </w:tcPr>
          <w:p w14:paraId="5EB05BEA" w14:textId="77777777" w:rsidR="00827BEC" w:rsidRPr="006A70B2" w:rsidRDefault="00827BEC" w:rsidP="00827BEC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2EC3169F" w14:textId="77777777" w:rsidR="00827BEC" w:rsidRPr="003A21E7" w:rsidRDefault="00827BEC" w:rsidP="00827BEC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0D4799D9" w14:textId="77777777" w:rsidR="00827BEC" w:rsidRPr="003A21E7" w:rsidRDefault="00827BEC" w:rsidP="00827BEC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27BEC" w:rsidRPr="006A70B2" w14:paraId="0842B04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80F2B4" w14:textId="77777777" w:rsidR="00827BEC" w:rsidRPr="003A6C67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0EBA58E" w14:textId="77777777" w:rsidR="00827BEC" w:rsidRPr="003A21E7" w:rsidRDefault="00827BEC" w:rsidP="00827BEC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Vėdinimo sistemų aerodinaminis išbandymas ir sureguliavimas</w:t>
            </w:r>
          </w:p>
        </w:tc>
        <w:tc>
          <w:tcPr>
            <w:tcW w:w="1417" w:type="dxa"/>
          </w:tcPr>
          <w:p w14:paraId="5B3AFAF9" w14:textId="77777777" w:rsidR="00827BEC" w:rsidRPr="006A70B2" w:rsidRDefault="00827BEC" w:rsidP="00827BEC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00BAF9C1" w14:textId="77777777" w:rsidR="00827BEC" w:rsidRPr="003A21E7" w:rsidRDefault="00827BEC" w:rsidP="00827BEC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vnt. </w:t>
            </w:r>
          </w:p>
        </w:tc>
        <w:tc>
          <w:tcPr>
            <w:tcW w:w="1983" w:type="dxa"/>
            <w:noWrap/>
            <w:vAlign w:val="center"/>
          </w:tcPr>
          <w:p w14:paraId="200C05AE" w14:textId="6181458C" w:rsidR="00827BEC" w:rsidRPr="003A21E7" w:rsidRDefault="00E8520C" w:rsidP="00827BEC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6</w:t>
            </w:r>
          </w:p>
        </w:tc>
      </w:tr>
      <w:tr w:rsidR="00827BEC" w:rsidRPr="006A70B2" w14:paraId="5F22A77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170EDB2" w14:textId="77777777" w:rsidR="00827BEC" w:rsidRPr="003A6C67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45B7E58" w14:textId="77777777" w:rsidR="00827BEC" w:rsidRPr="003A21E7" w:rsidRDefault="00827BEC" w:rsidP="00827BEC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Montavimo darbai</w:t>
            </w:r>
          </w:p>
        </w:tc>
        <w:tc>
          <w:tcPr>
            <w:tcW w:w="1417" w:type="dxa"/>
          </w:tcPr>
          <w:p w14:paraId="250AF2C4" w14:textId="77777777" w:rsidR="00827BEC" w:rsidRPr="006A70B2" w:rsidRDefault="00827BEC" w:rsidP="00827BEC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3010090B" w14:textId="77777777" w:rsidR="00827BEC" w:rsidRPr="003A21E7" w:rsidRDefault="00827BEC" w:rsidP="00827BEC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7237BB8B" w14:textId="77777777" w:rsidR="00827BEC" w:rsidRPr="003A21E7" w:rsidRDefault="00827BEC" w:rsidP="00827BEC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827BEC" w:rsidRPr="006A70B2" w14:paraId="5476204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7ECC9B" w14:textId="77777777" w:rsidR="00827BEC" w:rsidRPr="003A6C67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7C2A61" w14:textId="77777777" w:rsidR="00827BEC" w:rsidRPr="003A21E7" w:rsidRDefault="00827BEC" w:rsidP="00827BEC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Išpildomosios dokumentacijos, sistemų instrukcijų, techninių pasų ir kitos dokumentacijos parengimas ir perdavimas Užsakovui</w:t>
            </w:r>
          </w:p>
        </w:tc>
        <w:tc>
          <w:tcPr>
            <w:tcW w:w="1417" w:type="dxa"/>
          </w:tcPr>
          <w:p w14:paraId="0C729D70" w14:textId="77777777" w:rsidR="00827BEC" w:rsidRPr="006A70B2" w:rsidRDefault="00827BEC" w:rsidP="00827BEC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240E8F21" w14:textId="77777777" w:rsidR="00827BEC" w:rsidRPr="003A21E7" w:rsidRDefault="00827BEC" w:rsidP="00827BEC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kompl.</w:t>
            </w:r>
          </w:p>
        </w:tc>
        <w:tc>
          <w:tcPr>
            <w:tcW w:w="1983" w:type="dxa"/>
            <w:noWrap/>
            <w:vAlign w:val="center"/>
          </w:tcPr>
          <w:p w14:paraId="5D95BCBA" w14:textId="77777777" w:rsidR="00827BEC" w:rsidRPr="003A21E7" w:rsidRDefault="00827BEC" w:rsidP="00827BEC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1</w:t>
            </w:r>
          </w:p>
        </w:tc>
      </w:tr>
      <w:tr w:rsidR="00827BEC" w:rsidRPr="006A70B2" w14:paraId="656556F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2C25063" w14:textId="77777777" w:rsidR="00827BEC" w:rsidRPr="003A6C67" w:rsidRDefault="00827BEC" w:rsidP="00827B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392D011" w14:textId="77777777" w:rsidR="00827BEC" w:rsidRPr="003A21E7" w:rsidRDefault="00827BEC" w:rsidP="00827BEC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Užsakovo personalo mokymai</w:t>
            </w:r>
          </w:p>
        </w:tc>
        <w:tc>
          <w:tcPr>
            <w:tcW w:w="1417" w:type="dxa"/>
          </w:tcPr>
          <w:p w14:paraId="3244D772" w14:textId="77777777" w:rsidR="00827BEC" w:rsidRPr="006A70B2" w:rsidRDefault="00827BEC" w:rsidP="00827BEC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1609FDE5" w14:textId="77777777" w:rsidR="00827BEC" w:rsidRPr="003A21E7" w:rsidRDefault="00827BEC" w:rsidP="00827BEC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185DE6A0" w14:textId="77777777" w:rsidR="00827BEC" w:rsidRPr="003A21E7" w:rsidRDefault="00827BEC" w:rsidP="00827BEC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</w:tbl>
    <w:p w14:paraId="5495F622" w14:textId="77777777" w:rsidR="0017397C" w:rsidRDefault="0017397C" w:rsidP="00FA717E">
      <w:pPr>
        <w:rPr>
          <w:rFonts w:asciiTheme="majorHAnsi" w:hAnsiTheme="majorHAnsi" w:cstheme="majorHAnsi"/>
          <w:sz w:val="20"/>
        </w:rPr>
      </w:pPr>
    </w:p>
    <w:p w14:paraId="6D7B7805" w14:textId="77777777" w:rsidR="0017397C" w:rsidRDefault="0017397C" w:rsidP="00FA717E">
      <w:pPr>
        <w:rPr>
          <w:rFonts w:asciiTheme="majorHAnsi" w:hAnsiTheme="majorHAnsi" w:cstheme="majorHAnsi"/>
          <w:sz w:val="20"/>
        </w:rPr>
      </w:pPr>
    </w:p>
    <w:p w14:paraId="38606EE1" w14:textId="5CBA0AAE" w:rsidR="00FA717E" w:rsidRPr="00AE3DE0" w:rsidRDefault="00FA717E" w:rsidP="00FA717E">
      <w:pPr>
        <w:rPr>
          <w:rFonts w:asciiTheme="majorHAnsi" w:hAnsiTheme="majorHAnsi" w:cstheme="majorHAnsi"/>
          <w:sz w:val="20"/>
        </w:rPr>
      </w:pPr>
      <w:r w:rsidRPr="00AE3DE0">
        <w:rPr>
          <w:rFonts w:asciiTheme="majorHAnsi" w:hAnsiTheme="majorHAnsi" w:cstheme="majorHAnsi"/>
          <w:sz w:val="20"/>
        </w:rPr>
        <w:t>PASTABOS:</w:t>
      </w:r>
    </w:p>
    <w:p w14:paraId="668A85A1" w14:textId="62DAA401" w:rsidR="00FA717E" w:rsidRPr="00AE3DE0" w:rsidRDefault="00FA717E" w:rsidP="00FA717E">
      <w:pPr>
        <w:rPr>
          <w:rFonts w:asciiTheme="majorHAnsi" w:hAnsiTheme="majorHAnsi" w:cstheme="majorHAnsi"/>
          <w:sz w:val="20"/>
        </w:rPr>
      </w:pPr>
      <w:r w:rsidRPr="00AE3DE0">
        <w:rPr>
          <w:rFonts w:asciiTheme="majorHAnsi" w:hAnsiTheme="majorHAnsi" w:cstheme="majorHAnsi"/>
          <w:sz w:val="20"/>
        </w:rPr>
        <w:t>1.</w:t>
      </w:r>
      <w:r w:rsidRPr="00AE3DE0">
        <w:rPr>
          <w:rFonts w:asciiTheme="majorHAnsi" w:hAnsiTheme="majorHAnsi" w:cstheme="majorHAnsi"/>
          <w:sz w:val="20"/>
        </w:rPr>
        <w:tab/>
        <w:t xml:space="preserve">Visus </w:t>
      </w:r>
      <w:r>
        <w:rPr>
          <w:rFonts w:asciiTheme="majorHAnsi" w:hAnsiTheme="majorHAnsi" w:cstheme="majorHAnsi"/>
          <w:sz w:val="20"/>
        </w:rPr>
        <w:t>ortakius</w:t>
      </w:r>
      <w:r w:rsidRPr="00AE3DE0">
        <w:rPr>
          <w:rFonts w:asciiTheme="majorHAnsi" w:hAnsiTheme="majorHAnsi" w:cstheme="majorHAnsi"/>
          <w:sz w:val="20"/>
        </w:rPr>
        <w:t xml:space="preserve"> skaičiuojant būtina įsivertinti jų fasonines dalis ir jungtis;</w:t>
      </w:r>
    </w:p>
    <w:p w14:paraId="6B354DCC" w14:textId="77777777" w:rsidR="00FA717E" w:rsidRPr="00AE3DE0" w:rsidRDefault="00FA717E" w:rsidP="00FA717E">
      <w:pPr>
        <w:rPr>
          <w:rFonts w:asciiTheme="majorHAnsi" w:hAnsiTheme="majorHAnsi" w:cstheme="majorHAnsi"/>
          <w:sz w:val="20"/>
        </w:rPr>
      </w:pPr>
      <w:r w:rsidRPr="00AE3DE0">
        <w:rPr>
          <w:rFonts w:asciiTheme="majorHAnsi" w:hAnsiTheme="majorHAnsi" w:cstheme="majorHAnsi"/>
          <w:sz w:val="20"/>
        </w:rPr>
        <w:t>2.</w:t>
      </w:r>
      <w:r w:rsidRPr="00AE3DE0">
        <w:rPr>
          <w:rFonts w:asciiTheme="majorHAnsi" w:hAnsiTheme="majorHAnsi" w:cstheme="majorHAnsi"/>
          <w:sz w:val="20"/>
        </w:rPr>
        <w:tab/>
        <w:t xml:space="preserve">Visos medžiagos ir įrengimai turi būti skaičiuojami su tvirtinimo elementais ir montavimo darbais; </w:t>
      </w:r>
    </w:p>
    <w:p w14:paraId="6A095C4B" w14:textId="107CE72F" w:rsidR="00FA717E" w:rsidRPr="00AE3DE0" w:rsidRDefault="00FA717E" w:rsidP="00FA717E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3</w:t>
      </w:r>
      <w:r w:rsidRPr="00AE3DE0">
        <w:rPr>
          <w:rFonts w:asciiTheme="majorHAnsi" w:hAnsiTheme="majorHAnsi" w:cstheme="majorHAnsi"/>
          <w:sz w:val="20"/>
        </w:rPr>
        <w:t>.</w:t>
      </w:r>
      <w:r w:rsidRPr="00AE3DE0">
        <w:rPr>
          <w:rFonts w:asciiTheme="majorHAnsi" w:hAnsiTheme="majorHAnsi" w:cstheme="majorHAnsi"/>
          <w:sz w:val="20"/>
        </w:rPr>
        <w:tab/>
        <w:t>Medžiagų kiekiai (</w:t>
      </w:r>
      <w:r>
        <w:rPr>
          <w:rFonts w:asciiTheme="majorHAnsi" w:hAnsiTheme="majorHAnsi" w:cstheme="majorHAnsi"/>
          <w:sz w:val="20"/>
        </w:rPr>
        <w:t>ortakiai</w:t>
      </w:r>
      <w:r w:rsidRPr="00AE3DE0">
        <w:rPr>
          <w:rFonts w:asciiTheme="majorHAnsi" w:hAnsiTheme="majorHAnsi" w:cstheme="majorHAnsi"/>
          <w:sz w:val="20"/>
        </w:rPr>
        <w:t xml:space="preserve">) – </w:t>
      </w:r>
      <w:r>
        <w:rPr>
          <w:rFonts w:asciiTheme="majorHAnsi" w:hAnsiTheme="majorHAnsi" w:cstheme="majorHAnsi"/>
          <w:sz w:val="20"/>
        </w:rPr>
        <w:t>su</w:t>
      </w:r>
      <w:r w:rsidRPr="00AE3DE0">
        <w:rPr>
          <w:rFonts w:asciiTheme="majorHAnsi" w:hAnsiTheme="majorHAnsi" w:cstheme="majorHAnsi"/>
          <w:sz w:val="20"/>
        </w:rPr>
        <w:t xml:space="preserve"> atsargos koeficientu</w:t>
      </w:r>
      <w:r>
        <w:rPr>
          <w:rFonts w:asciiTheme="majorHAnsi" w:hAnsiTheme="majorHAnsi" w:cstheme="majorHAnsi"/>
          <w:sz w:val="20"/>
        </w:rPr>
        <w:t xml:space="preserve"> 30</w:t>
      </w:r>
      <w:r>
        <w:rPr>
          <w:rFonts w:asciiTheme="majorHAnsi" w:hAnsiTheme="majorHAnsi" w:cstheme="majorHAnsi"/>
          <w:sz w:val="20"/>
          <w:lang w:val="en-GB"/>
        </w:rPr>
        <w:t>%</w:t>
      </w:r>
      <w:r w:rsidRPr="00AE3DE0">
        <w:rPr>
          <w:rFonts w:asciiTheme="majorHAnsi" w:hAnsiTheme="majorHAnsi" w:cstheme="majorHAnsi"/>
          <w:sz w:val="20"/>
        </w:rPr>
        <w:t>;</w:t>
      </w:r>
    </w:p>
    <w:p w14:paraId="55AAA737" w14:textId="2DA9DEED" w:rsidR="00FA717E" w:rsidRDefault="00FA717E" w:rsidP="00FA717E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4</w:t>
      </w:r>
      <w:r w:rsidR="008174B6">
        <w:rPr>
          <w:rFonts w:asciiTheme="majorHAnsi" w:hAnsiTheme="majorHAnsi" w:cstheme="majorHAnsi"/>
          <w:sz w:val="20"/>
        </w:rPr>
        <w:t>.</w:t>
      </w:r>
      <w:r>
        <w:rPr>
          <w:rFonts w:asciiTheme="majorHAnsi" w:hAnsiTheme="majorHAnsi" w:cstheme="majorHAnsi"/>
          <w:sz w:val="20"/>
        </w:rPr>
        <w:tab/>
      </w:r>
      <w:r w:rsidRPr="00892D96">
        <w:rPr>
          <w:rFonts w:asciiTheme="majorHAnsi" w:hAnsiTheme="majorHAnsi" w:cstheme="majorHAnsi"/>
          <w:sz w:val="20"/>
        </w:rPr>
        <w:t>Medžiagų kiekiai orientaciniai. Visos medžiagos, kurios gali būti pagrįstai laikomos būtinos tinkamam sistemų eksploatavimui, turi būti pateiktos sistemos montavimo metu, nepriklausomai nuo to, ar jos yra parodytos brėžiniuose ir/arba apibūdintos projekto dokumentuose ar ne.</w:t>
      </w:r>
    </w:p>
    <w:p w14:paraId="762C5B92" w14:textId="762182EF" w:rsidR="008174B6" w:rsidRPr="00AE3DE0" w:rsidRDefault="008174B6" w:rsidP="00FA717E">
      <w:pPr>
        <w:rPr>
          <w:rFonts w:asciiTheme="majorHAnsi" w:hAnsiTheme="majorHAnsi" w:cstheme="majorHAnsi"/>
          <w:sz w:val="20"/>
        </w:rPr>
      </w:pPr>
      <w:bookmarkStart w:id="3" w:name="_Hlk226620639"/>
      <w:r>
        <w:rPr>
          <w:rFonts w:asciiTheme="majorHAnsi" w:hAnsiTheme="majorHAnsi" w:cstheme="majorHAnsi"/>
          <w:sz w:val="20"/>
        </w:rPr>
        <w:lastRenderedPageBreak/>
        <w:t>5.      Jeigu nurodomas gamintojas, tai analogiškas gaminys turi būti ne prastesnių parametrų už nurodyto gamintojo.</w:t>
      </w:r>
    </w:p>
    <w:bookmarkEnd w:id="0"/>
    <w:bookmarkEnd w:id="3"/>
    <w:p w14:paraId="10DBB1D0" w14:textId="77777777" w:rsidR="00015B49" w:rsidRPr="00727E2F" w:rsidRDefault="00015B49" w:rsidP="00715CEF"/>
    <w:sectPr w:rsidR="00015B49" w:rsidRPr="00727E2F" w:rsidSect="0089239F">
      <w:head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080" w:right="567" w:bottom="426" w:left="1134" w:header="284" w:footer="40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C1F61" w14:textId="77777777" w:rsidR="00730711" w:rsidRDefault="00730711">
      <w:r>
        <w:separator/>
      </w:r>
    </w:p>
  </w:endnote>
  <w:endnote w:type="continuationSeparator" w:id="0">
    <w:p w14:paraId="152A88C5" w14:textId="77777777" w:rsidR="00730711" w:rsidRDefault="0073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ISOCPEUR">
    <w:panose1 w:val="020B0604020202020204"/>
    <w:charset w:val="BA"/>
    <w:family w:val="swiss"/>
    <w:pitch w:val="variable"/>
    <w:sig w:usb0="00000287" w:usb1="00000000" w:usb2="00000000" w:usb3="00000000" w:csb0="0000009F" w:csb1="00000000"/>
  </w:font>
  <w:font w:name="OpenSymbol, 'Times New Roman'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 Roman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ourierLT">
    <w:altName w:val="Courier New"/>
    <w:charset w:val="BA"/>
    <w:family w:val="moder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BA"/>
    <w:family w:val="swiss"/>
    <w:pitch w:val="variable"/>
    <w:sig w:usb0="00000287" w:usb1="00000000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41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91"/>
      <w:gridCol w:w="850"/>
      <w:gridCol w:w="850"/>
      <w:gridCol w:w="850"/>
    </w:tblGrid>
    <w:tr w:rsidR="00C66FEF" w14:paraId="57E87506" w14:textId="77777777" w:rsidTr="00E65C63">
      <w:trPr>
        <w:jc w:val="right"/>
      </w:trPr>
      <w:tc>
        <w:tcPr>
          <w:tcW w:w="2891" w:type="dxa"/>
          <w:vMerge w:val="restart"/>
          <w:vAlign w:val="center"/>
        </w:tcPr>
        <w:p w14:paraId="141DE679" w14:textId="7EE0C7D7" w:rsidR="00C66FEF" w:rsidRP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2L202405-TDP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-ŠVOK-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>SŽ2</w:t>
          </w:r>
        </w:p>
      </w:tc>
      <w:tc>
        <w:tcPr>
          <w:tcW w:w="850" w:type="dxa"/>
          <w:vAlign w:val="center"/>
        </w:tcPr>
        <w:p w14:paraId="5A1F7544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Lapas</w:t>
          </w:r>
        </w:p>
      </w:tc>
      <w:tc>
        <w:tcPr>
          <w:tcW w:w="850" w:type="dxa"/>
          <w:vAlign w:val="center"/>
        </w:tcPr>
        <w:p w14:paraId="03E28C38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Lapų</w:t>
          </w:r>
        </w:p>
      </w:tc>
      <w:tc>
        <w:tcPr>
          <w:tcW w:w="850" w:type="dxa"/>
          <w:vAlign w:val="center"/>
        </w:tcPr>
        <w:p w14:paraId="252A0402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Laida</w:t>
          </w:r>
        </w:p>
      </w:tc>
    </w:tr>
    <w:tr w:rsidR="00C66FEF" w14:paraId="40A578FD" w14:textId="77777777" w:rsidTr="00E65C63">
      <w:trPr>
        <w:jc w:val="right"/>
      </w:trPr>
      <w:tc>
        <w:tcPr>
          <w:tcW w:w="2891" w:type="dxa"/>
          <w:vMerge/>
          <w:vAlign w:val="center"/>
        </w:tcPr>
        <w:p w14:paraId="0BDE5F25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850" w:type="dxa"/>
          <w:vAlign w:val="center"/>
        </w:tcPr>
        <w:p w14:paraId="6CF4BA7F" w14:textId="77777777" w:rsidR="00C66FEF" w:rsidRPr="005C5003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 w:rsidRPr="005C5003">
            <w:rPr>
              <w:sz w:val="16"/>
              <w:szCs w:val="16"/>
            </w:rPr>
            <w:t>2</w:t>
          </w:r>
        </w:p>
      </w:tc>
      <w:tc>
        <w:tcPr>
          <w:tcW w:w="850" w:type="dxa"/>
          <w:vAlign w:val="center"/>
        </w:tcPr>
        <w:p w14:paraId="03A392DA" w14:textId="77777777" w:rsidR="00C66FEF" w:rsidRPr="005C5003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begin"/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instrText xml:space="preserve"> NUMPAGES  \* Arabic  \* MERGEFORMAT </w:instrText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eastAsia="Arial"/>
              <w:b/>
              <w:bCs/>
              <w:color w:val="000000"/>
              <w:sz w:val="16"/>
              <w:szCs w:val="16"/>
            </w:rPr>
            <w:t>23</w:t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end"/>
          </w:r>
        </w:p>
      </w:tc>
      <w:tc>
        <w:tcPr>
          <w:tcW w:w="850" w:type="dxa"/>
          <w:vAlign w:val="center"/>
        </w:tcPr>
        <w:p w14:paraId="35455A49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0</w:t>
          </w:r>
        </w:p>
      </w:tc>
    </w:tr>
  </w:tbl>
  <w:p w14:paraId="040829B9" w14:textId="77777777" w:rsidR="00730711" w:rsidRDefault="00730711" w:rsidP="002254B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965"/>
      <w:gridCol w:w="830"/>
      <w:gridCol w:w="382"/>
      <w:gridCol w:w="1067"/>
      <w:gridCol w:w="812"/>
      <w:gridCol w:w="1468"/>
      <w:gridCol w:w="3259"/>
      <w:gridCol w:w="692"/>
      <w:gridCol w:w="726"/>
    </w:tblGrid>
    <w:tr w:rsidR="00C66FEF" w:rsidRPr="00591F71" w14:paraId="417B471C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73E2424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0</w:t>
          </w:r>
        </w:p>
      </w:tc>
      <w:tc>
        <w:tcPr>
          <w:tcW w:w="4559" w:type="dxa"/>
          <w:gridSpan w:val="5"/>
          <w:vAlign w:val="center"/>
        </w:tcPr>
        <w:p w14:paraId="4A149D97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2026 01 20</w:t>
          </w:r>
        </w:p>
      </w:tc>
      <w:tc>
        <w:tcPr>
          <w:tcW w:w="4677" w:type="dxa"/>
          <w:gridSpan w:val="3"/>
          <w:vAlign w:val="center"/>
        </w:tcPr>
        <w:p w14:paraId="13EE8BF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Techninis darbo projektas</w:t>
          </w:r>
        </w:p>
      </w:tc>
    </w:tr>
    <w:tr w:rsidR="00C66FEF" w:rsidRPr="00591F71" w14:paraId="4ACF5880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3163DD9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LAIDA</w:t>
          </w:r>
        </w:p>
      </w:tc>
      <w:tc>
        <w:tcPr>
          <w:tcW w:w="4559" w:type="dxa"/>
          <w:gridSpan w:val="5"/>
          <w:vAlign w:val="center"/>
        </w:tcPr>
        <w:p w14:paraId="5F39546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IŠLEIDIMO DATA</w:t>
          </w:r>
        </w:p>
      </w:tc>
      <w:tc>
        <w:tcPr>
          <w:tcW w:w="4677" w:type="dxa"/>
          <w:gridSpan w:val="3"/>
          <w:vAlign w:val="center"/>
        </w:tcPr>
        <w:p w14:paraId="3566FB9C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LAIDOS STATUSAS, KEITIMO PRIEŽASTIS</w:t>
          </w:r>
        </w:p>
      </w:tc>
    </w:tr>
    <w:tr w:rsidR="00C66FEF" w:rsidRPr="00591F71" w14:paraId="6ED5CADF" w14:textId="77777777" w:rsidTr="00E65C63">
      <w:trPr>
        <w:trHeight w:val="842"/>
        <w:jc w:val="center"/>
      </w:trPr>
      <w:tc>
        <w:tcPr>
          <w:tcW w:w="965" w:type="dxa"/>
          <w:vAlign w:val="center"/>
        </w:tcPr>
        <w:p w14:paraId="0F83159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KVAL. PATV. DOK. NR.</w:t>
          </w:r>
        </w:p>
      </w:tc>
      <w:tc>
        <w:tcPr>
          <w:tcW w:w="1212" w:type="dxa"/>
          <w:gridSpan w:val="2"/>
          <w:tcBorders>
            <w:right w:val="nil"/>
          </w:tcBorders>
          <w:vAlign w:val="center"/>
        </w:tcPr>
        <w:p w14:paraId="32E1368D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40" w:line="276" w:lineRule="auto"/>
            <w:jc w:val="center"/>
            <w:rPr>
              <w:rFonts w:ascii="Arial" w:eastAsia="Arial" w:hAnsi="Arial" w:cs="Arial"/>
              <w:color w:val="FF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drawing>
              <wp:anchor distT="0" distB="0" distL="114300" distR="114300" simplePos="0" relativeHeight="251674624" behindDoc="1" locked="0" layoutInCell="1" allowOverlap="1" wp14:anchorId="13E20525" wp14:editId="60EC05CD">
                <wp:simplePos x="0" y="0"/>
                <wp:positionH relativeFrom="column">
                  <wp:posOffset>-76200</wp:posOffset>
                </wp:positionH>
                <wp:positionV relativeFrom="paragraph">
                  <wp:posOffset>1270</wp:posOffset>
                </wp:positionV>
                <wp:extent cx="541020" cy="539750"/>
                <wp:effectExtent l="0" t="0" r="0" b="0"/>
                <wp:wrapNone/>
                <wp:docPr id="1057601374" name="Picture 1057601374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 descr="Ico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020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47" w:type="dxa"/>
          <w:gridSpan w:val="3"/>
          <w:tcBorders>
            <w:left w:val="nil"/>
          </w:tcBorders>
          <w:vAlign w:val="center"/>
        </w:tcPr>
        <w:p w14:paraId="04F68522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UAB „2L Architects“ įm. k. 302825424; </w:t>
          </w:r>
        </w:p>
        <w:p w14:paraId="005E2EE4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Adresas: Aludarių g.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  <w:lang w:val="en-US"/>
            </w:rPr>
            <w:t>1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, Vilnius; 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br/>
            <w:t>Tel.: +370 695 46 175;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br/>
            <w:t xml:space="preserve"> info@2Larchitektai.lt</w:t>
          </w:r>
        </w:p>
      </w:tc>
      <w:tc>
        <w:tcPr>
          <w:tcW w:w="4677" w:type="dxa"/>
          <w:gridSpan w:val="3"/>
          <w:vMerge w:val="restart"/>
          <w:vAlign w:val="center"/>
        </w:tcPr>
        <w:p w14:paraId="38398385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cs="Arial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STATINIO PROJEKTO PAVADINIMAS:</w:t>
          </w:r>
        </w:p>
        <w:p w14:paraId="117762F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cs="Arial"/>
              <w:sz w:val="16"/>
              <w:szCs w:val="16"/>
            </w:rPr>
          </w:pPr>
        </w:p>
        <w:p w14:paraId="2C1CFAF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Administracinių pastatų paskirties grupės, administracinės paskirties pastatų adresu Žirmūnų g. 151, Vilnius, rekonstravimo projektas</w:t>
          </w:r>
        </w:p>
      </w:tc>
    </w:tr>
    <w:tr w:rsidR="00C66FEF" w:rsidRPr="00591F71" w14:paraId="18C3609B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1AD4BCB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A 2080</w:t>
          </w:r>
        </w:p>
      </w:tc>
      <w:tc>
        <w:tcPr>
          <w:tcW w:w="830" w:type="dxa"/>
          <w:vAlign w:val="center"/>
        </w:tcPr>
        <w:p w14:paraId="6E59252D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PV</w:t>
          </w:r>
        </w:p>
      </w:tc>
      <w:tc>
        <w:tcPr>
          <w:tcW w:w="2261" w:type="dxa"/>
          <w:gridSpan w:val="3"/>
          <w:vAlign w:val="center"/>
        </w:tcPr>
        <w:p w14:paraId="6CF427F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Kastytis Bieliauskas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DAEB31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4677" w:type="dxa"/>
          <w:gridSpan w:val="3"/>
          <w:vMerge/>
          <w:vAlign w:val="center"/>
        </w:tcPr>
        <w:p w14:paraId="6219F470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</w:tr>
    <w:tr w:rsidR="00C66FEF" w:rsidRPr="00591F71" w14:paraId="722EE209" w14:textId="77777777" w:rsidTr="00E65C63">
      <w:trPr>
        <w:trHeight w:val="349"/>
        <w:jc w:val="center"/>
      </w:trPr>
      <w:tc>
        <w:tcPr>
          <w:tcW w:w="965" w:type="dxa"/>
          <w:vMerge w:val="restart"/>
          <w:vAlign w:val="center"/>
        </w:tcPr>
        <w:p w14:paraId="1A5DCDB6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KVAL. PATV. DOK. NR.</w:t>
          </w:r>
        </w:p>
      </w:tc>
      <w:tc>
        <w:tcPr>
          <w:tcW w:w="2279" w:type="dxa"/>
          <w:gridSpan w:val="3"/>
          <w:vMerge w:val="restart"/>
          <w:tcBorders>
            <w:right w:val="single" w:sz="4" w:space="0" w:color="000000"/>
          </w:tcBorders>
          <w:vAlign w:val="center"/>
        </w:tcPr>
        <w:p w14:paraId="1BA989D3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drawing>
              <wp:inline distT="0" distB="0" distL="0" distR="0" wp14:anchorId="59A76D80" wp14:editId="0720B426">
                <wp:extent cx="1310005" cy="295910"/>
                <wp:effectExtent l="0" t="0" r="0" b="0"/>
                <wp:docPr id="122849870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3675153679132832419Picture 72483229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00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0" w:type="dxa"/>
          <w:gridSpan w:val="2"/>
          <w:vMerge w:val="restart"/>
          <w:tcBorders>
            <w:right w:val="single" w:sz="4" w:space="0" w:color="000000"/>
          </w:tcBorders>
          <w:vAlign w:val="center"/>
        </w:tcPr>
        <w:p w14:paraId="52191ACC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UAB „Vaidora pro“ įm. k. 302865707;</w:t>
          </w:r>
        </w:p>
        <w:p w14:paraId="2825F853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Adresas: Laisvės pr. 60, Vilnius</w:t>
          </w:r>
        </w:p>
      </w:tc>
      <w:tc>
        <w:tcPr>
          <w:tcW w:w="3951" w:type="dxa"/>
          <w:gridSpan w:val="2"/>
          <w:vMerge w:val="restart"/>
          <w:tcBorders>
            <w:left w:val="single" w:sz="4" w:space="0" w:color="000000"/>
          </w:tcBorders>
          <w:vAlign w:val="center"/>
        </w:tcPr>
        <w:p w14:paraId="53B4576D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cs="Arial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STATINIO NUMERIS IR PAVADINIMAS. DOKUMENTO PAVADINIMAS:</w:t>
          </w:r>
        </w:p>
        <w:p w14:paraId="488AD12E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  <w:p w14:paraId="1087B0B9" w14:textId="5BE814D8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XX |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>Sąnaudų žiniaraštis. Vėdinimas. I etapas</w:t>
          </w:r>
        </w:p>
      </w:tc>
      <w:tc>
        <w:tcPr>
          <w:tcW w:w="726" w:type="dxa"/>
          <w:tcBorders>
            <w:bottom w:val="single" w:sz="4" w:space="0" w:color="auto"/>
          </w:tcBorders>
          <w:vAlign w:val="center"/>
        </w:tcPr>
        <w:p w14:paraId="409368F9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LAIDA</w:t>
          </w:r>
        </w:p>
      </w:tc>
    </w:tr>
    <w:tr w:rsidR="00C66FEF" w:rsidRPr="00591F71" w14:paraId="1ACC6786" w14:textId="77777777" w:rsidTr="00E65C63">
      <w:trPr>
        <w:trHeight w:val="376"/>
        <w:jc w:val="center"/>
      </w:trPr>
      <w:tc>
        <w:tcPr>
          <w:tcW w:w="965" w:type="dxa"/>
          <w:vMerge/>
          <w:vAlign w:val="center"/>
        </w:tcPr>
        <w:p w14:paraId="0BA25B59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2279" w:type="dxa"/>
          <w:gridSpan w:val="3"/>
          <w:vMerge/>
          <w:tcBorders>
            <w:right w:val="single" w:sz="4" w:space="0" w:color="000000"/>
          </w:tcBorders>
          <w:vAlign w:val="center"/>
        </w:tcPr>
        <w:p w14:paraId="6E972458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</w:p>
      </w:tc>
      <w:tc>
        <w:tcPr>
          <w:tcW w:w="2280" w:type="dxa"/>
          <w:gridSpan w:val="2"/>
          <w:vMerge/>
          <w:tcBorders>
            <w:right w:val="single" w:sz="4" w:space="0" w:color="000000"/>
          </w:tcBorders>
          <w:vAlign w:val="center"/>
        </w:tcPr>
        <w:p w14:paraId="375A3AF5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</w:p>
      </w:tc>
      <w:tc>
        <w:tcPr>
          <w:tcW w:w="3951" w:type="dxa"/>
          <w:gridSpan w:val="2"/>
          <w:vMerge/>
          <w:tcBorders>
            <w:left w:val="single" w:sz="4" w:space="0" w:color="000000"/>
          </w:tcBorders>
          <w:vAlign w:val="center"/>
        </w:tcPr>
        <w:p w14:paraId="1B948D9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726" w:type="dxa"/>
          <w:vMerge w:val="restart"/>
          <w:tcBorders>
            <w:top w:val="single" w:sz="4" w:space="0" w:color="auto"/>
          </w:tcBorders>
          <w:vAlign w:val="center"/>
        </w:tcPr>
        <w:p w14:paraId="2D07AED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0</w:t>
          </w:r>
        </w:p>
      </w:tc>
    </w:tr>
    <w:tr w:rsidR="00C66FEF" w:rsidRPr="00591F71" w14:paraId="57D34120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2EAC303C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  <w:r w:rsidRPr="00591F71">
            <w:rPr>
              <w:rFonts w:ascii="Arial" w:hAnsi="Arial" w:cs="Arial"/>
              <w:sz w:val="16"/>
              <w:szCs w:val="16"/>
            </w:rPr>
            <w:t>37516</w:t>
          </w:r>
        </w:p>
      </w:tc>
      <w:tc>
        <w:tcPr>
          <w:tcW w:w="830" w:type="dxa"/>
          <w:vAlign w:val="center"/>
        </w:tcPr>
        <w:p w14:paraId="1EC33C40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  <w:r w:rsidRPr="00591F71">
            <w:rPr>
              <w:rFonts w:ascii="Arial" w:hAnsi="Arial" w:cs="Arial"/>
              <w:sz w:val="16"/>
              <w:szCs w:val="16"/>
            </w:rPr>
            <w:t>PDV</w:t>
          </w:r>
        </w:p>
      </w:tc>
      <w:tc>
        <w:tcPr>
          <w:tcW w:w="2261" w:type="dxa"/>
          <w:gridSpan w:val="3"/>
          <w:vAlign w:val="center"/>
        </w:tcPr>
        <w:p w14:paraId="42EB1D8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  <w:r w:rsidRPr="00591F71">
            <w:rPr>
              <w:rFonts w:ascii="Arial" w:hAnsi="Arial" w:cs="Arial"/>
              <w:sz w:val="16"/>
              <w:szCs w:val="16"/>
            </w:rPr>
            <w:t>Justina Uznienė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0D94379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39FE5AF7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6DF47FA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</w:tr>
    <w:tr w:rsidR="00C66FEF" w:rsidRPr="00591F71" w14:paraId="5245C29E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5E765FD6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7536</w:t>
          </w:r>
        </w:p>
      </w:tc>
      <w:tc>
        <w:tcPr>
          <w:tcW w:w="830" w:type="dxa"/>
          <w:vAlign w:val="center"/>
        </w:tcPr>
        <w:p w14:paraId="7E476E34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PDV tikr.</w:t>
          </w:r>
        </w:p>
      </w:tc>
      <w:tc>
        <w:tcPr>
          <w:tcW w:w="2261" w:type="dxa"/>
          <w:gridSpan w:val="3"/>
          <w:vAlign w:val="center"/>
        </w:tcPr>
        <w:p w14:paraId="155BBC73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Ilona Sabaliauskienė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B594F7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2C4B1B5E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5865BE63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</w:tr>
    <w:tr w:rsidR="00C66FEF" w:rsidRPr="00591F71" w14:paraId="2B3B83C7" w14:textId="77777777" w:rsidTr="00E65C63">
      <w:trPr>
        <w:trHeight w:val="283"/>
        <w:jc w:val="center"/>
      </w:trPr>
      <w:tc>
        <w:tcPr>
          <w:tcW w:w="965" w:type="dxa"/>
          <w:vMerge w:val="restart"/>
          <w:vAlign w:val="center"/>
        </w:tcPr>
        <w:p w14:paraId="5947FB64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LT</w:t>
          </w:r>
        </w:p>
      </w:tc>
      <w:tc>
        <w:tcPr>
          <w:tcW w:w="4559" w:type="dxa"/>
          <w:gridSpan w:val="5"/>
          <w:vMerge w:val="restart"/>
          <w:vAlign w:val="center"/>
        </w:tcPr>
        <w:p w14:paraId="39841CEC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LIETUVOS BANKAS</w:t>
          </w:r>
        </w:p>
      </w:tc>
      <w:tc>
        <w:tcPr>
          <w:tcW w:w="3259" w:type="dxa"/>
          <w:vMerge w:val="restart"/>
          <w:vAlign w:val="center"/>
        </w:tcPr>
        <w:p w14:paraId="1C564B4D" w14:textId="6D49A73A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2L202405-TDP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-ŠVOK-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>SŽ2</w:t>
          </w:r>
        </w:p>
      </w:tc>
      <w:tc>
        <w:tcPr>
          <w:tcW w:w="692" w:type="dxa"/>
          <w:vAlign w:val="center"/>
        </w:tcPr>
        <w:p w14:paraId="359379FA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  <w:r w:rsidRPr="00591F71">
            <w:rPr>
              <w:rFonts w:ascii="Arial" w:eastAsia="Arial" w:hAnsi="Arial" w:cs="Arial"/>
              <w:color w:val="000000"/>
              <w:sz w:val="14"/>
              <w:szCs w:val="14"/>
            </w:rPr>
            <w:t>LAPAS</w:t>
          </w:r>
        </w:p>
      </w:tc>
      <w:tc>
        <w:tcPr>
          <w:tcW w:w="726" w:type="dxa"/>
          <w:vAlign w:val="center"/>
        </w:tcPr>
        <w:p w14:paraId="75BB3DB7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  <w:r w:rsidRPr="00591F71">
            <w:rPr>
              <w:rFonts w:ascii="Arial" w:eastAsia="Arial" w:hAnsi="Arial" w:cs="Arial"/>
              <w:color w:val="000000"/>
              <w:sz w:val="14"/>
              <w:szCs w:val="14"/>
            </w:rPr>
            <w:t>LAPŲ</w:t>
          </w:r>
        </w:p>
      </w:tc>
    </w:tr>
    <w:tr w:rsidR="00C66FEF" w:rsidRPr="00591F71" w14:paraId="1DCE716C" w14:textId="77777777" w:rsidTr="00E65C63">
      <w:trPr>
        <w:trHeight w:val="283"/>
        <w:jc w:val="center"/>
      </w:trPr>
      <w:tc>
        <w:tcPr>
          <w:tcW w:w="965" w:type="dxa"/>
          <w:vMerge/>
          <w:vAlign w:val="center"/>
        </w:tcPr>
        <w:p w14:paraId="253B2B28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4559" w:type="dxa"/>
          <w:gridSpan w:val="5"/>
          <w:vMerge/>
          <w:vAlign w:val="center"/>
        </w:tcPr>
        <w:p w14:paraId="69F36A68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3259" w:type="dxa"/>
          <w:vMerge/>
          <w:vAlign w:val="center"/>
        </w:tcPr>
        <w:p w14:paraId="3A45FF8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692" w:type="dxa"/>
          <w:vAlign w:val="center"/>
        </w:tcPr>
        <w:p w14:paraId="2A69DA6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1</w:t>
          </w:r>
        </w:p>
      </w:tc>
      <w:tc>
        <w:tcPr>
          <w:tcW w:w="726" w:type="dxa"/>
          <w:vAlign w:val="center"/>
        </w:tcPr>
        <w:p w14:paraId="39EB956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begin"/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instrText xml:space="preserve"> NUMPAGES  \* Arabic  \* MERGEFORMAT </w:instrText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eastAsia="Arial"/>
              <w:b/>
              <w:bCs/>
              <w:color w:val="000000"/>
              <w:sz w:val="16"/>
              <w:szCs w:val="16"/>
            </w:rPr>
            <w:t>23</w:t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</w:tbl>
  <w:p w14:paraId="0481E3E4" w14:textId="77777777" w:rsidR="00730711" w:rsidRPr="00C81251" w:rsidRDefault="00730711" w:rsidP="00C812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A5CD2" w14:textId="77777777" w:rsidR="00730711" w:rsidRDefault="00730711">
      <w:r>
        <w:separator/>
      </w:r>
    </w:p>
  </w:footnote>
  <w:footnote w:type="continuationSeparator" w:id="0">
    <w:p w14:paraId="2D534F8A" w14:textId="77777777" w:rsidR="00730711" w:rsidRDefault="00730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466C2" w14:textId="77777777" w:rsidR="00730711" w:rsidRPr="00902EA1" w:rsidRDefault="00730711">
    <w:pPr>
      <w:pStyle w:val="Header"/>
    </w:pPr>
    <w:r>
      <w:t xml:space="preserve"> </w:t>
    </w:r>
  </w:p>
  <w:p w14:paraId="4406F4B2" w14:textId="77777777" w:rsidR="00730711" w:rsidRDefault="007307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53E45" w14:textId="77777777" w:rsidR="005F1081" w:rsidRPr="005F1081" w:rsidRDefault="005F10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C7A84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bCs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bCs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bCs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bCs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bCs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bCs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9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0" w15:restartNumberingAfterBreak="0">
    <w:nsid w:val="0000000A"/>
    <w:multiLevelType w:val="multilevel"/>
    <w:tmpl w:val="0000000A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B"/>
    <w:multiLevelType w:val="multilevel"/>
    <w:tmpl w:val="0000000B"/>
    <w:name w:val="WW8Num12"/>
    <w:lvl w:ilvl="0">
      <w:start w:val="1"/>
      <w:numFmt w:val="bullet"/>
      <w:pStyle w:val="Tekstas2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Times New Roman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6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Times New Roman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6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pStyle w:val="Heading9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Times New Roman"/>
      </w:rPr>
    </w:lvl>
  </w:abstractNum>
  <w:abstractNum w:abstractNumId="12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sz w:val="24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sz w:val="24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sz w:val="24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3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4" w15:restartNumberingAfterBreak="0">
    <w:nsid w:val="01EE2732"/>
    <w:multiLevelType w:val="multilevel"/>
    <w:tmpl w:val="BB04F894"/>
    <w:styleLink w:val="WW8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08D62429"/>
    <w:multiLevelType w:val="multilevel"/>
    <w:tmpl w:val="04D6CBAC"/>
    <w:styleLink w:val="WWNum11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6015AED"/>
    <w:multiLevelType w:val="multilevel"/>
    <w:tmpl w:val="16B21544"/>
    <w:styleLink w:val="WWNum43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</w:lvl>
    <w:lvl w:ilvl="4">
      <w:numFmt w:val="bullet"/>
      <w:lvlText w:val="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"/>
      <w:lvlJc w:val="left"/>
      <w:pPr>
        <w:ind w:left="5040" w:hanging="360"/>
      </w:pPr>
    </w:lvl>
    <w:lvl w:ilvl="7">
      <w:numFmt w:val="bullet"/>
      <w:lvlText w:val="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7" w15:restartNumberingAfterBreak="0">
    <w:nsid w:val="16AA3834"/>
    <w:multiLevelType w:val="hybridMultilevel"/>
    <w:tmpl w:val="A6A0B3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070276"/>
    <w:multiLevelType w:val="multilevel"/>
    <w:tmpl w:val="1EE0DB20"/>
    <w:styleLink w:val="WW8Num16"/>
    <w:lvl w:ilvl="0">
      <w:start w:val="1"/>
      <w:numFmt w:val="decimal"/>
      <w:lvlText w:val="%1."/>
      <w:lvlJc w:val="left"/>
      <w:pPr>
        <w:ind w:left="540" w:hanging="540"/>
      </w:pPr>
      <w:rPr>
        <w:b/>
      </w:r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201446C2"/>
    <w:multiLevelType w:val="multilevel"/>
    <w:tmpl w:val="67CA4430"/>
    <w:styleLink w:val="WW8Num2"/>
    <w:lvl w:ilvl="0">
      <w:start w:val="1"/>
      <w:numFmt w:val="decimal"/>
      <w:suff w:val="space"/>
      <w:lvlText w:val="%1."/>
      <w:lvlJc w:val="left"/>
      <w:pPr>
        <w:ind w:left="737" w:hanging="340"/>
      </w:pPr>
    </w:lvl>
    <w:lvl w:ilvl="1">
      <w:start w:val="1"/>
      <w:numFmt w:val="decimal"/>
      <w:suff w:val="space"/>
      <w:lvlText w:val="%1.%2."/>
      <w:lvlJc w:val="left"/>
      <w:pPr>
        <w:ind w:left="766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2">
      <w:start w:val="1"/>
      <w:numFmt w:val="decimal"/>
      <w:suff w:val="space"/>
      <w:lvlText w:val=" %1.%2.%3 "/>
      <w:lvlJc w:val="left"/>
      <w:pPr>
        <w:ind w:left="737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3">
      <w:start w:val="1"/>
      <w:numFmt w:val="decimal"/>
      <w:suff w:val="space"/>
      <w:lvlText w:val=" %1.%2.%3.%4 "/>
      <w:lvlJc w:val="left"/>
      <w:pPr>
        <w:ind w:left="1191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4">
      <w:numFmt w:val="bullet"/>
      <w:lvlText w:val=""/>
      <w:lvlJc w:val="left"/>
      <w:pPr>
        <w:ind w:left="1588" w:hanging="170"/>
      </w:pPr>
      <w:rPr>
        <w:rFonts w:ascii="Symbol" w:hAnsi="Symbol" w:cs="OpenSymbol, 'Arial Unicode MS'"/>
        <w:color w:val="000000"/>
        <w:sz w:val="20"/>
        <w:szCs w:val="20"/>
        <w:lang w:val="lt-LT"/>
      </w:rPr>
    </w:lvl>
    <w:lvl w:ilvl="5">
      <w:numFmt w:val="bullet"/>
      <w:lvlText w:val=""/>
      <w:lvlJc w:val="left"/>
      <w:pPr>
        <w:ind w:left="737" w:firstLine="113"/>
      </w:pPr>
      <w:rPr>
        <w:rFonts w:ascii="Symbol" w:hAnsi="Symbol" w:cs="OpenSymbol, 'Arial Unicode MS'"/>
        <w:color w:val="000000"/>
        <w:sz w:val="20"/>
        <w:szCs w:val="20"/>
        <w:lang w:val="lt-LT"/>
      </w:rPr>
    </w:lvl>
    <w:lvl w:ilvl="6">
      <w:start w:val="1"/>
      <w:numFmt w:val="decimal"/>
      <w:suff w:val="space"/>
      <w:lvlText w:val=" %1.%2.%3.%4.%5.%6.%7 "/>
      <w:lvlJc w:val="left"/>
      <w:pPr>
        <w:ind w:left="737" w:hanging="340"/>
      </w:pPr>
    </w:lvl>
    <w:lvl w:ilvl="7">
      <w:start w:val="1"/>
      <w:numFmt w:val="decimal"/>
      <w:suff w:val="space"/>
      <w:lvlText w:val=" %1.%2.%3.%4.%5.%6.%7.%8 "/>
      <w:lvlJc w:val="left"/>
      <w:pPr>
        <w:ind w:left="737" w:hanging="340"/>
      </w:pPr>
    </w:lvl>
    <w:lvl w:ilvl="8">
      <w:start w:val="1"/>
      <w:numFmt w:val="decimal"/>
      <w:suff w:val="space"/>
      <w:lvlText w:val=" %1.%2.%3.%4.%5.%6.%7.%8.%9 "/>
      <w:lvlJc w:val="left"/>
      <w:pPr>
        <w:ind w:left="737" w:hanging="340"/>
      </w:pPr>
    </w:lvl>
  </w:abstractNum>
  <w:abstractNum w:abstractNumId="20" w15:restartNumberingAfterBreak="0">
    <w:nsid w:val="23A536FF"/>
    <w:multiLevelType w:val="multilevel"/>
    <w:tmpl w:val="2B54A8BC"/>
    <w:styleLink w:val="WWNum44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</w:lvl>
    <w:lvl w:ilvl="4">
      <w:numFmt w:val="bullet"/>
      <w:lvlText w:val="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"/>
      <w:lvlJc w:val="left"/>
      <w:pPr>
        <w:ind w:left="5040" w:hanging="360"/>
      </w:pPr>
    </w:lvl>
    <w:lvl w:ilvl="7">
      <w:numFmt w:val="bullet"/>
      <w:lvlText w:val="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1" w15:restartNumberingAfterBreak="0">
    <w:nsid w:val="2AE96250"/>
    <w:multiLevelType w:val="multilevel"/>
    <w:tmpl w:val="BA62CD70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D63C7A"/>
    <w:multiLevelType w:val="hybridMultilevel"/>
    <w:tmpl w:val="EC809E38"/>
    <w:lvl w:ilvl="0" w:tplc="0427000F">
      <w:start w:val="1"/>
      <w:numFmt w:val="decimal"/>
      <w:lvlText w:val="%1."/>
      <w:lvlJc w:val="left"/>
      <w:pPr>
        <w:ind w:left="1353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3005D4"/>
    <w:multiLevelType w:val="multilevel"/>
    <w:tmpl w:val="729A1D9E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80FE8"/>
    <w:multiLevelType w:val="multilevel"/>
    <w:tmpl w:val="E1F86DDE"/>
    <w:styleLink w:val="WW8Num18"/>
    <w:lvl w:ilvl="0">
      <w:start w:val="8"/>
      <w:numFmt w:val="decimal"/>
      <w:lvlText w:val="%1."/>
      <w:lvlJc w:val="left"/>
      <w:pPr>
        <w:ind w:left="360" w:hanging="36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</w:abstractNum>
  <w:abstractNum w:abstractNumId="25" w15:restartNumberingAfterBreak="0">
    <w:nsid w:val="3DB16A9A"/>
    <w:multiLevelType w:val="multilevel"/>
    <w:tmpl w:val="C3C4C062"/>
    <w:styleLink w:val="WW8Num21"/>
    <w:lvl w:ilvl="0">
      <w:numFmt w:val="bullet"/>
      <w:lvlText w:val=""/>
      <w:lvlJc w:val="left"/>
      <w:pPr>
        <w:ind w:left="720" w:hanging="360"/>
      </w:pPr>
      <w:rPr>
        <w:rFonts w:ascii="Symbol" w:hAnsi="Symbol" w:cs="ISOCPEUR"/>
        <w:b w:val="0"/>
        <w:i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ISOCPEUR"/>
        <w:b w:val="0"/>
        <w:i w:val="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ISOCPEUR"/>
        <w:b w:val="0"/>
        <w:i w:val="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4349005C"/>
    <w:multiLevelType w:val="multilevel"/>
    <w:tmpl w:val="0C2A0670"/>
    <w:styleLink w:val="WW8Num7"/>
    <w:lvl w:ilvl="0">
      <w:numFmt w:val="bullet"/>
      <w:lvlText w:val="–"/>
      <w:lvlJc w:val="left"/>
      <w:pPr>
        <w:ind w:left="381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EC0540A"/>
    <w:multiLevelType w:val="hybridMultilevel"/>
    <w:tmpl w:val="2E1C4E22"/>
    <w:lvl w:ilvl="0" w:tplc="01AEE408">
      <w:start w:val="1"/>
      <w:numFmt w:val="decimal"/>
      <w:lvlText w:val="%1)"/>
      <w:lvlJc w:val="left"/>
      <w:pPr>
        <w:ind w:left="1215" w:hanging="495"/>
      </w:pPr>
      <w:rPr>
        <w:rFonts w:hint="default"/>
        <w:sz w:val="20"/>
        <w:szCs w:val="20"/>
      </w:rPr>
    </w:lvl>
    <w:lvl w:ilvl="1" w:tplc="CB84295C">
      <w:start w:val="1"/>
      <w:numFmt w:val="lowerLetter"/>
      <w:pStyle w:val="StyleHeading2NotBold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D42FD4"/>
    <w:multiLevelType w:val="hybridMultilevel"/>
    <w:tmpl w:val="90D4B55C"/>
    <w:lvl w:ilvl="0" w:tplc="20248F6E">
      <w:start w:val="1"/>
      <w:numFmt w:val="decimal"/>
      <w:pStyle w:val="A-Parastems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AE4773"/>
    <w:multiLevelType w:val="multilevel"/>
    <w:tmpl w:val="C7A490A4"/>
    <w:lvl w:ilvl="0">
      <w:start w:val="1"/>
      <w:numFmt w:val="decimal"/>
      <w:pStyle w:val="Style1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>
      <w:start w:val="1"/>
      <w:numFmt w:val="decimal"/>
      <w:suff w:val="nothing"/>
      <w:lvlText w:val="%1.%2.  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lvlRestart w:val="0"/>
      <w:suff w:val="space"/>
      <w:lvlText w:val="%2.%1.%3.  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Restart w:val="0"/>
      <w:suff w:val="space"/>
      <w:lvlText w:val="%3.%1.%2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lvlText w:val="%4.%1.%2.%3.%5."/>
      <w:lvlJc w:val="left"/>
      <w:pPr>
        <w:tabs>
          <w:tab w:val="num" w:pos="1783"/>
        </w:tabs>
        <w:ind w:left="-17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3"/>
        </w:tabs>
        <w:ind w:left="27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3"/>
        </w:tabs>
        <w:ind w:left="32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3"/>
        </w:tabs>
        <w:ind w:left="37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3"/>
        </w:tabs>
        <w:ind w:left="4303" w:hanging="1440"/>
      </w:pPr>
      <w:rPr>
        <w:rFonts w:hint="default"/>
      </w:rPr>
    </w:lvl>
  </w:abstractNum>
  <w:abstractNum w:abstractNumId="30" w15:restartNumberingAfterBreak="0">
    <w:nsid w:val="5EB757AB"/>
    <w:multiLevelType w:val="multilevel"/>
    <w:tmpl w:val="1B2E1E36"/>
    <w:styleLink w:val="WW8Num1"/>
    <w:lvl w:ilvl="0">
      <w:start w:val="1"/>
      <w:numFmt w:val="none"/>
      <w:suff w:val="nothing"/>
      <w:lvlText w:val="%1"/>
      <w:lvlJc w:val="left"/>
      <w:rPr>
        <w:rFonts w:ascii="ISOCPEUR" w:hAnsi="ISOCPEUR" w:cs="ISOCPEUR"/>
        <w:bCs/>
        <w:sz w:val="20"/>
        <w:szCs w:val="20"/>
        <w:lang w:val="lt-LT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  <w:rPr>
        <w:rFonts w:ascii="Symbol" w:hAnsi="Symbol" w:cs="OpenSymbol, 'Times New Roman'"/>
      </w:rPr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1" w15:restartNumberingAfterBreak="0">
    <w:nsid w:val="62C14F93"/>
    <w:multiLevelType w:val="multilevel"/>
    <w:tmpl w:val="0AF8475A"/>
    <w:styleLink w:val="WW8Num2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Arial"/>
        <w:b w:val="0"/>
        <w:bCs w:val="0"/>
        <w:color w:val="000000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6">
      <w:start w:val="1"/>
      <w:numFmt w:val="decimal"/>
      <w:lvlText w:val="%1.%2.%3.%4.%5.%6.%7."/>
      <w:lvlJc w:val="left"/>
      <w:pPr>
        <w:ind w:left="5502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8">
      <w:start w:val="1"/>
      <w:numFmt w:val="decimal"/>
      <w:lvlText w:val="%1.%2.%3.%4.%5.%6.%7.%8.%9."/>
      <w:lvlJc w:val="left"/>
      <w:pPr>
        <w:ind w:left="7336" w:hanging="144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</w:abstractNum>
  <w:abstractNum w:abstractNumId="32" w15:restartNumberingAfterBreak="0">
    <w:nsid w:val="65B04D24"/>
    <w:multiLevelType w:val="multilevel"/>
    <w:tmpl w:val="4E1639E4"/>
    <w:styleLink w:val="WWNum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26825"/>
    <w:multiLevelType w:val="multilevel"/>
    <w:tmpl w:val="1ECCFE00"/>
    <w:styleLink w:val="WWNum45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</w:lvl>
    <w:lvl w:ilvl="2">
      <w:numFmt w:val="bullet"/>
      <w:lvlText w:val="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"/>
      <w:lvlJc w:val="left"/>
      <w:pPr>
        <w:ind w:left="3600" w:hanging="360"/>
      </w:pPr>
    </w:lvl>
    <w:lvl w:ilvl="5">
      <w:numFmt w:val="bullet"/>
      <w:lvlText w:val="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"/>
      <w:lvlJc w:val="left"/>
      <w:pPr>
        <w:ind w:left="5760" w:hanging="360"/>
      </w:pPr>
    </w:lvl>
    <w:lvl w:ilvl="8">
      <w:numFmt w:val="bullet"/>
      <w:lvlText w:val=""/>
      <w:lvlJc w:val="left"/>
      <w:pPr>
        <w:ind w:left="6480" w:hanging="360"/>
      </w:pPr>
    </w:lvl>
  </w:abstractNum>
  <w:abstractNum w:abstractNumId="34" w15:restartNumberingAfterBreak="0">
    <w:nsid w:val="79C8537E"/>
    <w:multiLevelType w:val="multilevel"/>
    <w:tmpl w:val="8926F67E"/>
    <w:styleLink w:val="WW8Num22"/>
    <w:lvl w:ilvl="0">
      <w:numFmt w:val="bullet"/>
      <w:lvlText w:val=""/>
      <w:lvlJc w:val="left"/>
      <w:pPr>
        <w:ind w:left="588" w:hanging="360"/>
      </w:pPr>
      <w:rPr>
        <w:rFonts w:ascii="Symbol" w:hAnsi="Symbol"/>
        <w:b/>
      </w:rPr>
    </w:lvl>
    <w:lvl w:ilvl="1">
      <w:numFmt w:val="bullet"/>
      <w:lvlText w:val="o"/>
      <w:lvlJc w:val="left"/>
      <w:pPr>
        <w:ind w:left="130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2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748" w:hanging="360"/>
      </w:pPr>
      <w:rPr>
        <w:rFonts w:ascii="Symbol" w:hAnsi="Symbol"/>
        <w:b/>
      </w:rPr>
    </w:lvl>
    <w:lvl w:ilvl="4">
      <w:numFmt w:val="bullet"/>
      <w:lvlText w:val="o"/>
      <w:lvlJc w:val="left"/>
      <w:pPr>
        <w:ind w:left="346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8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908" w:hanging="360"/>
      </w:pPr>
      <w:rPr>
        <w:rFonts w:ascii="Symbol" w:hAnsi="Symbol"/>
        <w:b/>
      </w:rPr>
    </w:lvl>
    <w:lvl w:ilvl="7">
      <w:numFmt w:val="bullet"/>
      <w:lvlText w:val="o"/>
      <w:lvlJc w:val="left"/>
      <w:pPr>
        <w:ind w:left="562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348" w:hanging="360"/>
      </w:pPr>
      <w:rPr>
        <w:rFonts w:ascii="Wingdings" w:hAnsi="Wingdings" w:cs="Wingdings"/>
      </w:rPr>
    </w:lvl>
  </w:abstractNum>
  <w:abstractNum w:abstractNumId="35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36" w15:restartNumberingAfterBreak="0">
    <w:nsid w:val="7F250B4F"/>
    <w:multiLevelType w:val="multilevel"/>
    <w:tmpl w:val="312E2CE0"/>
    <w:styleLink w:val="WW8Num23"/>
    <w:lvl w:ilvl="0">
      <w:start w:val="10"/>
      <w:numFmt w:val="decimal"/>
      <w:lvlText w:val="%1."/>
      <w:lvlJc w:val="left"/>
      <w:pPr>
        <w:ind w:left="765" w:hanging="765"/>
      </w:pPr>
      <w:rPr>
        <w:b w:val="0"/>
        <w:i w:val="0"/>
      </w:rPr>
    </w:lvl>
    <w:lvl w:ilvl="1">
      <w:start w:val="5"/>
      <w:numFmt w:val="decimal"/>
      <w:lvlText w:val="%1.%2."/>
      <w:lvlJc w:val="left"/>
      <w:pPr>
        <w:ind w:left="1380" w:hanging="765"/>
      </w:pPr>
    </w:lvl>
    <w:lvl w:ilvl="2">
      <w:start w:val="2"/>
      <w:numFmt w:val="decimal"/>
      <w:lvlText w:val="%1.%2.%3."/>
      <w:lvlJc w:val="left"/>
      <w:pPr>
        <w:ind w:left="1995" w:hanging="765"/>
      </w:pPr>
    </w:lvl>
    <w:lvl w:ilvl="3">
      <w:start w:val="1"/>
      <w:numFmt w:val="decimal"/>
      <w:lvlText w:val="%1.%2.%3.%4."/>
      <w:lvlJc w:val="left"/>
      <w:pPr>
        <w:ind w:left="2610" w:hanging="765"/>
      </w:pPr>
    </w:lvl>
    <w:lvl w:ilvl="4">
      <w:start w:val="1"/>
      <w:numFmt w:val="decimal"/>
      <w:lvlText w:val="%1.%2.%3.%4.%5."/>
      <w:lvlJc w:val="left"/>
      <w:pPr>
        <w:ind w:left="3540" w:hanging="1080"/>
      </w:pPr>
    </w:lvl>
    <w:lvl w:ilvl="5">
      <w:start w:val="1"/>
      <w:numFmt w:val="decimal"/>
      <w:lvlText w:val="%1.%2.%3.%4.%5.%6."/>
      <w:lvlJc w:val="left"/>
      <w:pPr>
        <w:ind w:left="4155" w:hanging="1080"/>
      </w:pPr>
    </w:lvl>
    <w:lvl w:ilvl="6">
      <w:start w:val="1"/>
      <w:numFmt w:val="decimal"/>
      <w:lvlText w:val="%1.%2.%3.%4.%5.%6.%7."/>
      <w:lvlJc w:val="left"/>
      <w:pPr>
        <w:ind w:left="5130" w:hanging="1440"/>
      </w:pPr>
    </w:lvl>
    <w:lvl w:ilvl="7">
      <w:start w:val="1"/>
      <w:numFmt w:val="decimal"/>
      <w:lvlText w:val="%1.%2.%3.%4.%5.%6.%7.%8."/>
      <w:lvlJc w:val="left"/>
      <w:pPr>
        <w:ind w:left="5745" w:hanging="1440"/>
      </w:pPr>
    </w:lvl>
    <w:lvl w:ilvl="8">
      <w:start w:val="1"/>
      <w:numFmt w:val="decimal"/>
      <w:lvlText w:val="%1.%2.%3.%4.%5.%6.%7.%8.%9."/>
      <w:lvlJc w:val="left"/>
      <w:pPr>
        <w:ind w:left="6720" w:hanging="1800"/>
      </w:pPr>
    </w:lvl>
  </w:abstractNum>
  <w:num w:numId="1" w16cid:durableId="618344326">
    <w:abstractNumId w:val="1"/>
  </w:num>
  <w:num w:numId="2" w16cid:durableId="1900435186">
    <w:abstractNumId w:val="11"/>
  </w:num>
  <w:num w:numId="3" w16cid:durableId="2107841603">
    <w:abstractNumId w:val="31"/>
  </w:num>
  <w:num w:numId="4" w16cid:durableId="960376783">
    <w:abstractNumId w:val="36"/>
  </w:num>
  <w:num w:numId="5" w16cid:durableId="1033455253">
    <w:abstractNumId w:val="0"/>
  </w:num>
  <w:num w:numId="6" w16cid:durableId="953101388">
    <w:abstractNumId w:val="19"/>
  </w:num>
  <w:num w:numId="7" w16cid:durableId="665789895">
    <w:abstractNumId w:val="24"/>
  </w:num>
  <w:num w:numId="8" w16cid:durableId="1540315301">
    <w:abstractNumId w:val="25"/>
  </w:num>
  <w:num w:numId="9" w16cid:durableId="2085452064">
    <w:abstractNumId w:val="34"/>
  </w:num>
  <w:num w:numId="10" w16cid:durableId="1662193904">
    <w:abstractNumId w:val="35"/>
  </w:num>
  <w:num w:numId="11" w16cid:durableId="891160954">
    <w:abstractNumId w:val="29"/>
  </w:num>
  <w:num w:numId="12" w16cid:durableId="503713934">
    <w:abstractNumId w:val="21"/>
  </w:num>
  <w:num w:numId="13" w16cid:durableId="1380712747">
    <w:abstractNumId w:val="30"/>
  </w:num>
  <w:num w:numId="14" w16cid:durableId="2078239851">
    <w:abstractNumId w:val="23"/>
  </w:num>
  <w:num w:numId="15" w16cid:durableId="1752309959">
    <w:abstractNumId w:val="26"/>
  </w:num>
  <w:num w:numId="16" w16cid:durableId="1806968218">
    <w:abstractNumId w:val="18"/>
  </w:num>
  <w:num w:numId="17" w16cid:durableId="384258538">
    <w:abstractNumId w:val="14"/>
  </w:num>
  <w:num w:numId="18" w16cid:durableId="662705868">
    <w:abstractNumId w:val="15"/>
  </w:num>
  <w:num w:numId="19" w16cid:durableId="1844736734">
    <w:abstractNumId w:val="16"/>
  </w:num>
  <w:num w:numId="20" w16cid:durableId="728113051">
    <w:abstractNumId w:val="20"/>
  </w:num>
  <w:num w:numId="21" w16cid:durableId="2040082684">
    <w:abstractNumId w:val="33"/>
  </w:num>
  <w:num w:numId="22" w16cid:durableId="999163117">
    <w:abstractNumId w:val="32"/>
  </w:num>
  <w:num w:numId="23" w16cid:durableId="751975457">
    <w:abstractNumId w:val="28"/>
  </w:num>
  <w:num w:numId="24" w16cid:durableId="569922094">
    <w:abstractNumId w:val="17"/>
  </w:num>
  <w:num w:numId="25" w16cid:durableId="1955166873">
    <w:abstractNumId w:val="27"/>
  </w:num>
  <w:num w:numId="26" w16cid:durableId="7409795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17289238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396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6FE7"/>
    <w:rsid w:val="00003C22"/>
    <w:rsid w:val="00006AA3"/>
    <w:rsid w:val="00007632"/>
    <w:rsid w:val="0001111F"/>
    <w:rsid w:val="00011141"/>
    <w:rsid w:val="00011AD6"/>
    <w:rsid w:val="000126FB"/>
    <w:rsid w:val="00012883"/>
    <w:rsid w:val="0001302E"/>
    <w:rsid w:val="00013A27"/>
    <w:rsid w:val="00013B20"/>
    <w:rsid w:val="000143EA"/>
    <w:rsid w:val="000146BD"/>
    <w:rsid w:val="00015B49"/>
    <w:rsid w:val="00017831"/>
    <w:rsid w:val="00020490"/>
    <w:rsid w:val="0002157D"/>
    <w:rsid w:val="00022DC2"/>
    <w:rsid w:val="00024FEA"/>
    <w:rsid w:val="00025A29"/>
    <w:rsid w:val="0003275B"/>
    <w:rsid w:val="0003295D"/>
    <w:rsid w:val="00032D05"/>
    <w:rsid w:val="0003390E"/>
    <w:rsid w:val="000345BC"/>
    <w:rsid w:val="00034F91"/>
    <w:rsid w:val="00035DE0"/>
    <w:rsid w:val="000365BB"/>
    <w:rsid w:val="00036DE1"/>
    <w:rsid w:val="0003704E"/>
    <w:rsid w:val="000372FB"/>
    <w:rsid w:val="000414BE"/>
    <w:rsid w:val="00042694"/>
    <w:rsid w:val="000440E0"/>
    <w:rsid w:val="000445F6"/>
    <w:rsid w:val="00045161"/>
    <w:rsid w:val="00045825"/>
    <w:rsid w:val="000458BE"/>
    <w:rsid w:val="000533AF"/>
    <w:rsid w:val="00054727"/>
    <w:rsid w:val="0006139A"/>
    <w:rsid w:val="000614FC"/>
    <w:rsid w:val="00064147"/>
    <w:rsid w:val="000665D6"/>
    <w:rsid w:val="00070743"/>
    <w:rsid w:val="00070CAB"/>
    <w:rsid w:val="00071B74"/>
    <w:rsid w:val="000720EA"/>
    <w:rsid w:val="00074B7C"/>
    <w:rsid w:val="000756F6"/>
    <w:rsid w:val="000759A0"/>
    <w:rsid w:val="00076045"/>
    <w:rsid w:val="000765A9"/>
    <w:rsid w:val="0007750E"/>
    <w:rsid w:val="00077D47"/>
    <w:rsid w:val="00082484"/>
    <w:rsid w:val="00085375"/>
    <w:rsid w:val="00090C87"/>
    <w:rsid w:val="00092489"/>
    <w:rsid w:val="000942F4"/>
    <w:rsid w:val="00096076"/>
    <w:rsid w:val="00097C6D"/>
    <w:rsid w:val="000A16BC"/>
    <w:rsid w:val="000A25DB"/>
    <w:rsid w:val="000A30DE"/>
    <w:rsid w:val="000A3928"/>
    <w:rsid w:val="000A3C37"/>
    <w:rsid w:val="000A3CCA"/>
    <w:rsid w:val="000A4E72"/>
    <w:rsid w:val="000A5640"/>
    <w:rsid w:val="000A7D96"/>
    <w:rsid w:val="000B2220"/>
    <w:rsid w:val="000B24F8"/>
    <w:rsid w:val="000B2647"/>
    <w:rsid w:val="000B2D59"/>
    <w:rsid w:val="000B356E"/>
    <w:rsid w:val="000B45BB"/>
    <w:rsid w:val="000B627D"/>
    <w:rsid w:val="000C0934"/>
    <w:rsid w:val="000C2C49"/>
    <w:rsid w:val="000C333C"/>
    <w:rsid w:val="000C4E1B"/>
    <w:rsid w:val="000C5C66"/>
    <w:rsid w:val="000C63CD"/>
    <w:rsid w:val="000C6441"/>
    <w:rsid w:val="000C712E"/>
    <w:rsid w:val="000C736B"/>
    <w:rsid w:val="000D015D"/>
    <w:rsid w:val="000D03AA"/>
    <w:rsid w:val="000D1319"/>
    <w:rsid w:val="000D1CF8"/>
    <w:rsid w:val="000D2A18"/>
    <w:rsid w:val="000D2B27"/>
    <w:rsid w:val="000D3D61"/>
    <w:rsid w:val="000D4A51"/>
    <w:rsid w:val="000D76FB"/>
    <w:rsid w:val="000D7920"/>
    <w:rsid w:val="000E021E"/>
    <w:rsid w:val="000E1DBE"/>
    <w:rsid w:val="000E2C48"/>
    <w:rsid w:val="000E3E63"/>
    <w:rsid w:val="000E40DA"/>
    <w:rsid w:val="000E4195"/>
    <w:rsid w:val="000E63A1"/>
    <w:rsid w:val="000E75A3"/>
    <w:rsid w:val="000E76CB"/>
    <w:rsid w:val="000F3979"/>
    <w:rsid w:val="000F6BB7"/>
    <w:rsid w:val="000F7358"/>
    <w:rsid w:val="001013F4"/>
    <w:rsid w:val="00101681"/>
    <w:rsid w:val="00101C61"/>
    <w:rsid w:val="00103BB3"/>
    <w:rsid w:val="00103CD5"/>
    <w:rsid w:val="00105428"/>
    <w:rsid w:val="001058FD"/>
    <w:rsid w:val="00105A74"/>
    <w:rsid w:val="00107309"/>
    <w:rsid w:val="0010764C"/>
    <w:rsid w:val="00107A46"/>
    <w:rsid w:val="00110691"/>
    <w:rsid w:val="00110DE9"/>
    <w:rsid w:val="00111738"/>
    <w:rsid w:val="0011312E"/>
    <w:rsid w:val="00114635"/>
    <w:rsid w:val="00114E5C"/>
    <w:rsid w:val="00115373"/>
    <w:rsid w:val="001159C2"/>
    <w:rsid w:val="00117397"/>
    <w:rsid w:val="00122187"/>
    <w:rsid w:val="00122478"/>
    <w:rsid w:val="00122D78"/>
    <w:rsid w:val="00125994"/>
    <w:rsid w:val="00125D97"/>
    <w:rsid w:val="00126515"/>
    <w:rsid w:val="00130C26"/>
    <w:rsid w:val="0013330B"/>
    <w:rsid w:val="00133940"/>
    <w:rsid w:val="00133DB1"/>
    <w:rsid w:val="00134E2C"/>
    <w:rsid w:val="00135D27"/>
    <w:rsid w:val="00136C6C"/>
    <w:rsid w:val="001404AF"/>
    <w:rsid w:val="00140CA4"/>
    <w:rsid w:val="00142400"/>
    <w:rsid w:val="00146703"/>
    <w:rsid w:val="00154D5B"/>
    <w:rsid w:val="00155EDF"/>
    <w:rsid w:val="00160269"/>
    <w:rsid w:val="001609F6"/>
    <w:rsid w:val="00164497"/>
    <w:rsid w:val="00165802"/>
    <w:rsid w:val="00166486"/>
    <w:rsid w:val="00167D25"/>
    <w:rsid w:val="001702DA"/>
    <w:rsid w:val="0017397C"/>
    <w:rsid w:val="00173E1B"/>
    <w:rsid w:val="00175500"/>
    <w:rsid w:val="00175833"/>
    <w:rsid w:val="00176F60"/>
    <w:rsid w:val="00180161"/>
    <w:rsid w:val="00180484"/>
    <w:rsid w:val="0018141E"/>
    <w:rsid w:val="001818C8"/>
    <w:rsid w:val="00185024"/>
    <w:rsid w:val="00185312"/>
    <w:rsid w:val="00190629"/>
    <w:rsid w:val="001908EC"/>
    <w:rsid w:val="00192D2F"/>
    <w:rsid w:val="00193FE0"/>
    <w:rsid w:val="00195D43"/>
    <w:rsid w:val="00196493"/>
    <w:rsid w:val="001964DC"/>
    <w:rsid w:val="00197A03"/>
    <w:rsid w:val="00197A97"/>
    <w:rsid w:val="001A3093"/>
    <w:rsid w:val="001A3100"/>
    <w:rsid w:val="001A3482"/>
    <w:rsid w:val="001A37D5"/>
    <w:rsid w:val="001A5523"/>
    <w:rsid w:val="001A790C"/>
    <w:rsid w:val="001B1551"/>
    <w:rsid w:val="001B18F4"/>
    <w:rsid w:val="001B1C24"/>
    <w:rsid w:val="001B2C3B"/>
    <w:rsid w:val="001B2D89"/>
    <w:rsid w:val="001B49BA"/>
    <w:rsid w:val="001B4AE0"/>
    <w:rsid w:val="001B4F3B"/>
    <w:rsid w:val="001B58BC"/>
    <w:rsid w:val="001B615B"/>
    <w:rsid w:val="001B66CC"/>
    <w:rsid w:val="001B69C4"/>
    <w:rsid w:val="001B781D"/>
    <w:rsid w:val="001C4F65"/>
    <w:rsid w:val="001C504F"/>
    <w:rsid w:val="001C6A6C"/>
    <w:rsid w:val="001D1E79"/>
    <w:rsid w:val="001D1EEC"/>
    <w:rsid w:val="001D6145"/>
    <w:rsid w:val="001D63A1"/>
    <w:rsid w:val="001D64FE"/>
    <w:rsid w:val="001D667E"/>
    <w:rsid w:val="001D7205"/>
    <w:rsid w:val="001E061A"/>
    <w:rsid w:val="001E1DC3"/>
    <w:rsid w:val="001E2177"/>
    <w:rsid w:val="001E6DDE"/>
    <w:rsid w:val="001E73AF"/>
    <w:rsid w:val="001F0C28"/>
    <w:rsid w:val="001F125A"/>
    <w:rsid w:val="001F2DCC"/>
    <w:rsid w:val="001F3D34"/>
    <w:rsid w:val="001F5BD1"/>
    <w:rsid w:val="001F6C1B"/>
    <w:rsid w:val="001F756F"/>
    <w:rsid w:val="001F7819"/>
    <w:rsid w:val="00200512"/>
    <w:rsid w:val="0020220D"/>
    <w:rsid w:val="002028E4"/>
    <w:rsid w:val="00202CF8"/>
    <w:rsid w:val="00210BDA"/>
    <w:rsid w:val="00211AE3"/>
    <w:rsid w:val="00211FA6"/>
    <w:rsid w:val="00212BB7"/>
    <w:rsid w:val="00213899"/>
    <w:rsid w:val="002146DA"/>
    <w:rsid w:val="00215F41"/>
    <w:rsid w:val="0021644D"/>
    <w:rsid w:val="00217D5E"/>
    <w:rsid w:val="00217EB9"/>
    <w:rsid w:val="0022239B"/>
    <w:rsid w:val="00222427"/>
    <w:rsid w:val="002236F2"/>
    <w:rsid w:val="00223B50"/>
    <w:rsid w:val="002254BD"/>
    <w:rsid w:val="0022604F"/>
    <w:rsid w:val="00226D0C"/>
    <w:rsid w:val="00230691"/>
    <w:rsid w:val="00230B71"/>
    <w:rsid w:val="00230CAE"/>
    <w:rsid w:val="00230E36"/>
    <w:rsid w:val="002322BA"/>
    <w:rsid w:val="00232305"/>
    <w:rsid w:val="00232710"/>
    <w:rsid w:val="00232AE0"/>
    <w:rsid w:val="0023306D"/>
    <w:rsid w:val="00234E82"/>
    <w:rsid w:val="00234FC3"/>
    <w:rsid w:val="00235DB9"/>
    <w:rsid w:val="00237BDF"/>
    <w:rsid w:val="00237D4E"/>
    <w:rsid w:val="0024188E"/>
    <w:rsid w:val="002424BB"/>
    <w:rsid w:val="00243DA7"/>
    <w:rsid w:val="00244006"/>
    <w:rsid w:val="00244185"/>
    <w:rsid w:val="0024447D"/>
    <w:rsid w:val="00244FE5"/>
    <w:rsid w:val="00245121"/>
    <w:rsid w:val="00245948"/>
    <w:rsid w:val="002464A2"/>
    <w:rsid w:val="00246CF9"/>
    <w:rsid w:val="00247FB4"/>
    <w:rsid w:val="002512DE"/>
    <w:rsid w:val="00252EAC"/>
    <w:rsid w:val="00252F3D"/>
    <w:rsid w:val="002544CA"/>
    <w:rsid w:val="00254AC6"/>
    <w:rsid w:val="002556E8"/>
    <w:rsid w:val="00256DDA"/>
    <w:rsid w:val="00256E01"/>
    <w:rsid w:val="00257597"/>
    <w:rsid w:val="00257DF5"/>
    <w:rsid w:val="00257FA9"/>
    <w:rsid w:val="0026128F"/>
    <w:rsid w:val="00261380"/>
    <w:rsid w:val="00261685"/>
    <w:rsid w:val="002622D4"/>
    <w:rsid w:val="0026248E"/>
    <w:rsid w:val="00262D94"/>
    <w:rsid w:val="00265C31"/>
    <w:rsid w:val="00266ADB"/>
    <w:rsid w:val="0026793B"/>
    <w:rsid w:val="00270717"/>
    <w:rsid w:val="00271588"/>
    <w:rsid w:val="00272633"/>
    <w:rsid w:val="00273C10"/>
    <w:rsid w:val="00275BBB"/>
    <w:rsid w:val="00280766"/>
    <w:rsid w:val="00282B85"/>
    <w:rsid w:val="00283E29"/>
    <w:rsid w:val="002841A3"/>
    <w:rsid w:val="002867F1"/>
    <w:rsid w:val="00287C15"/>
    <w:rsid w:val="00291B3B"/>
    <w:rsid w:val="00292959"/>
    <w:rsid w:val="002929C6"/>
    <w:rsid w:val="00295728"/>
    <w:rsid w:val="00297D1B"/>
    <w:rsid w:val="002A1CC1"/>
    <w:rsid w:val="002A2385"/>
    <w:rsid w:val="002A2EFC"/>
    <w:rsid w:val="002B1796"/>
    <w:rsid w:val="002B250B"/>
    <w:rsid w:val="002B2860"/>
    <w:rsid w:val="002B4389"/>
    <w:rsid w:val="002B4D0D"/>
    <w:rsid w:val="002B7ACA"/>
    <w:rsid w:val="002C00FB"/>
    <w:rsid w:val="002C0AD5"/>
    <w:rsid w:val="002C15C6"/>
    <w:rsid w:val="002C2519"/>
    <w:rsid w:val="002C400E"/>
    <w:rsid w:val="002C78D7"/>
    <w:rsid w:val="002D4487"/>
    <w:rsid w:val="002D4488"/>
    <w:rsid w:val="002D45EF"/>
    <w:rsid w:val="002D495B"/>
    <w:rsid w:val="002E2EA7"/>
    <w:rsid w:val="002E3E7C"/>
    <w:rsid w:val="002E4A32"/>
    <w:rsid w:val="002E605D"/>
    <w:rsid w:val="002E66AD"/>
    <w:rsid w:val="002E72F3"/>
    <w:rsid w:val="002E7783"/>
    <w:rsid w:val="002F1066"/>
    <w:rsid w:val="002F1664"/>
    <w:rsid w:val="002F2CC3"/>
    <w:rsid w:val="002F315B"/>
    <w:rsid w:val="002F3557"/>
    <w:rsid w:val="002F3B40"/>
    <w:rsid w:val="002F6557"/>
    <w:rsid w:val="002F7F65"/>
    <w:rsid w:val="0030012E"/>
    <w:rsid w:val="0030177A"/>
    <w:rsid w:val="003027D2"/>
    <w:rsid w:val="003029DB"/>
    <w:rsid w:val="00302EDE"/>
    <w:rsid w:val="0030571D"/>
    <w:rsid w:val="00306DE2"/>
    <w:rsid w:val="0030711F"/>
    <w:rsid w:val="0030760F"/>
    <w:rsid w:val="00307C05"/>
    <w:rsid w:val="00310959"/>
    <w:rsid w:val="00311A77"/>
    <w:rsid w:val="00312198"/>
    <w:rsid w:val="00312E12"/>
    <w:rsid w:val="0031346B"/>
    <w:rsid w:val="0031396F"/>
    <w:rsid w:val="00314C2A"/>
    <w:rsid w:val="00314D23"/>
    <w:rsid w:val="00315A84"/>
    <w:rsid w:val="00317380"/>
    <w:rsid w:val="003179EC"/>
    <w:rsid w:val="003245FB"/>
    <w:rsid w:val="00324BC0"/>
    <w:rsid w:val="00326B3D"/>
    <w:rsid w:val="00326F20"/>
    <w:rsid w:val="00327E24"/>
    <w:rsid w:val="00331741"/>
    <w:rsid w:val="00332151"/>
    <w:rsid w:val="0033363F"/>
    <w:rsid w:val="00334E44"/>
    <w:rsid w:val="003353AD"/>
    <w:rsid w:val="003358EA"/>
    <w:rsid w:val="0033711A"/>
    <w:rsid w:val="00337772"/>
    <w:rsid w:val="00337D0F"/>
    <w:rsid w:val="00341F3F"/>
    <w:rsid w:val="0034433D"/>
    <w:rsid w:val="00345144"/>
    <w:rsid w:val="00345F30"/>
    <w:rsid w:val="00347924"/>
    <w:rsid w:val="00354102"/>
    <w:rsid w:val="00354C98"/>
    <w:rsid w:val="00355229"/>
    <w:rsid w:val="00356E13"/>
    <w:rsid w:val="00356EA5"/>
    <w:rsid w:val="00357374"/>
    <w:rsid w:val="00357629"/>
    <w:rsid w:val="003605C0"/>
    <w:rsid w:val="00362634"/>
    <w:rsid w:val="00362DFD"/>
    <w:rsid w:val="00363B86"/>
    <w:rsid w:val="003640B3"/>
    <w:rsid w:val="00365372"/>
    <w:rsid w:val="0037085D"/>
    <w:rsid w:val="00371194"/>
    <w:rsid w:val="00373B12"/>
    <w:rsid w:val="00376CB8"/>
    <w:rsid w:val="00377646"/>
    <w:rsid w:val="00380274"/>
    <w:rsid w:val="00380535"/>
    <w:rsid w:val="0038157E"/>
    <w:rsid w:val="00382961"/>
    <w:rsid w:val="00385135"/>
    <w:rsid w:val="00385EB4"/>
    <w:rsid w:val="00386C7D"/>
    <w:rsid w:val="00387434"/>
    <w:rsid w:val="003906E2"/>
    <w:rsid w:val="00392169"/>
    <w:rsid w:val="00392458"/>
    <w:rsid w:val="003927E1"/>
    <w:rsid w:val="00394826"/>
    <w:rsid w:val="00395BCF"/>
    <w:rsid w:val="00395E54"/>
    <w:rsid w:val="00395EBD"/>
    <w:rsid w:val="003A1BB6"/>
    <w:rsid w:val="003A21E7"/>
    <w:rsid w:val="003A23D6"/>
    <w:rsid w:val="003A2948"/>
    <w:rsid w:val="003A2B55"/>
    <w:rsid w:val="003A2D8A"/>
    <w:rsid w:val="003A45E5"/>
    <w:rsid w:val="003A4C80"/>
    <w:rsid w:val="003A4EFE"/>
    <w:rsid w:val="003A58E1"/>
    <w:rsid w:val="003A5B2B"/>
    <w:rsid w:val="003A63F4"/>
    <w:rsid w:val="003A6712"/>
    <w:rsid w:val="003A6C14"/>
    <w:rsid w:val="003A6C67"/>
    <w:rsid w:val="003B2AD9"/>
    <w:rsid w:val="003B3D45"/>
    <w:rsid w:val="003B5E30"/>
    <w:rsid w:val="003B6ACC"/>
    <w:rsid w:val="003B733E"/>
    <w:rsid w:val="003C5FF3"/>
    <w:rsid w:val="003C657E"/>
    <w:rsid w:val="003C67BC"/>
    <w:rsid w:val="003C6FA3"/>
    <w:rsid w:val="003C70B3"/>
    <w:rsid w:val="003D25CD"/>
    <w:rsid w:val="003D5382"/>
    <w:rsid w:val="003D5F27"/>
    <w:rsid w:val="003D6C4C"/>
    <w:rsid w:val="003D7A58"/>
    <w:rsid w:val="003D7F91"/>
    <w:rsid w:val="003E01E8"/>
    <w:rsid w:val="003E1470"/>
    <w:rsid w:val="003E1B1C"/>
    <w:rsid w:val="003E1E10"/>
    <w:rsid w:val="003E6BA5"/>
    <w:rsid w:val="003F0A12"/>
    <w:rsid w:val="003F3E4B"/>
    <w:rsid w:val="003F4198"/>
    <w:rsid w:val="003F75C9"/>
    <w:rsid w:val="003F77D2"/>
    <w:rsid w:val="004006E8"/>
    <w:rsid w:val="00402775"/>
    <w:rsid w:val="00403116"/>
    <w:rsid w:val="0040324D"/>
    <w:rsid w:val="00403BD1"/>
    <w:rsid w:val="004058CB"/>
    <w:rsid w:val="0040602F"/>
    <w:rsid w:val="00412295"/>
    <w:rsid w:val="00415DF1"/>
    <w:rsid w:val="0041626B"/>
    <w:rsid w:val="0041668A"/>
    <w:rsid w:val="00416FAA"/>
    <w:rsid w:val="00417E4D"/>
    <w:rsid w:val="00421E9A"/>
    <w:rsid w:val="004228BB"/>
    <w:rsid w:val="00423973"/>
    <w:rsid w:val="004247C4"/>
    <w:rsid w:val="0042609D"/>
    <w:rsid w:val="004264EE"/>
    <w:rsid w:val="00426DE5"/>
    <w:rsid w:val="004274B8"/>
    <w:rsid w:val="00432F17"/>
    <w:rsid w:val="0043424C"/>
    <w:rsid w:val="004349DD"/>
    <w:rsid w:val="00434C0C"/>
    <w:rsid w:val="0043695E"/>
    <w:rsid w:val="00436E0C"/>
    <w:rsid w:val="0043713D"/>
    <w:rsid w:val="0044035E"/>
    <w:rsid w:val="00440A24"/>
    <w:rsid w:val="0044141F"/>
    <w:rsid w:val="0044232F"/>
    <w:rsid w:val="00442899"/>
    <w:rsid w:val="00445FF8"/>
    <w:rsid w:val="00447EB1"/>
    <w:rsid w:val="00450387"/>
    <w:rsid w:val="00450B93"/>
    <w:rsid w:val="004517DA"/>
    <w:rsid w:val="00451801"/>
    <w:rsid w:val="004524A8"/>
    <w:rsid w:val="00453501"/>
    <w:rsid w:val="00454BBD"/>
    <w:rsid w:val="004553F1"/>
    <w:rsid w:val="004555D3"/>
    <w:rsid w:val="00455D6A"/>
    <w:rsid w:val="00457392"/>
    <w:rsid w:val="004603E7"/>
    <w:rsid w:val="00463AB5"/>
    <w:rsid w:val="0046565B"/>
    <w:rsid w:val="00466648"/>
    <w:rsid w:val="004706CF"/>
    <w:rsid w:val="004707DA"/>
    <w:rsid w:val="00471B4A"/>
    <w:rsid w:val="00471EEA"/>
    <w:rsid w:val="00472105"/>
    <w:rsid w:val="00472282"/>
    <w:rsid w:val="004735DC"/>
    <w:rsid w:val="0047453B"/>
    <w:rsid w:val="0047683B"/>
    <w:rsid w:val="00480738"/>
    <w:rsid w:val="00481AB9"/>
    <w:rsid w:val="00481CB8"/>
    <w:rsid w:val="004826BA"/>
    <w:rsid w:val="00482D8E"/>
    <w:rsid w:val="00487671"/>
    <w:rsid w:val="0048767B"/>
    <w:rsid w:val="004915DB"/>
    <w:rsid w:val="00492473"/>
    <w:rsid w:val="004924B7"/>
    <w:rsid w:val="00492AF1"/>
    <w:rsid w:val="00494E8B"/>
    <w:rsid w:val="0049544B"/>
    <w:rsid w:val="00495A7A"/>
    <w:rsid w:val="00495AC8"/>
    <w:rsid w:val="0049709A"/>
    <w:rsid w:val="004A1612"/>
    <w:rsid w:val="004A2662"/>
    <w:rsid w:val="004A3943"/>
    <w:rsid w:val="004A399F"/>
    <w:rsid w:val="004A41C0"/>
    <w:rsid w:val="004A43AC"/>
    <w:rsid w:val="004A4CE4"/>
    <w:rsid w:val="004A6EBF"/>
    <w:rsid w:val="004A7908"/>
    <w:rsid w:val="004B022E"/>
    <w:rsid w:val="004B07C5"/>
    <w:rsid w:val="004B1051"/>
    <w:rsid w:val="004B2FFD"/>
    <w:rsid w:val="004B53BD"/>
    <w:rsid w:val="004B5956"/>
    <w:rsid w:val="004B5F1B"/>
    <w:rsid w:val="004B78C0"/>
    <w:rsid w:val="004B7ADE"/>
    <w:rsid w:val="004B7D45"/>
    <w:rsid w:val="004C0F23"/>
    <w:rsid w:val="004C0F3C"/>
    <w:rsid w:val="004C17AE"/>
    <w:rsid w:val="004C22C6"/>
    <w:rsid w:val="004C2A6A"/>
    <w:rsid w:val="004C3107"/>
    <w:rsid w:val="004C3B75"/>
    <w:rsid w:val="004C65F4"/>
    <w:rsid w:val="004C6BB5"/>
    <w:rsid w:val="004D1BA2"/>
    <w:rsid w:val="004D25BF"/>
    <w:rsid w:val="004D35EA"/>
    <w:rsid w:val="004D65E4"/>
    <w:rsid w:val="004E0024"/>
    <w:rsid w:val="004E0384"/>
    <w:rsid w:val="004E5419"/>
    <w:rsid w:val="004E5747"/>
    <w:rsid w:val="004E601F"/>
    <w:rsid w:val="004E6C65"/>
    <w:rsid w:val="004E7863"/>
    <w:rsid w:val="004E7B5E"/>
    <w:rsid w:val="004F06AB"/>
    <w:rsid w:val="004F11F7"/>
    <w:rsid w:val="004F5187"/>
    <w:rsid w:val="00500746"/>
    <w:rsid w:val="00500CEA"/>
    <w:rsid w:val="00504737"/>
    <w:rsid w:val="00505874"/>
    <w:rsid w:val="00506E51"/>
    <w:rsid w:val="005072C9"/>
    <w:rsid w:val="005100A4"/>
    <w:rsid w:val="00510EB9"/>
    <w:rsid w:val="005117F7"/>
    <w:rsid w:val="00511B4D"/>
    <w:rsid w:val="005120A2"/>
    <w:rsid w:val="00514D5C"/>
    <w:rsid w:val="00516285"/>
    <w:rsid w:val="00516815"/>
    <w:rsid w:val="00516888"/>
    <w:rsid w:val="00516E90"/>
    <w:rsid w:val="00522284"/>
    <w:rsid w:val="00522C33"/>
    <w:rsid w:val="00523DFF"/>
    <w:rsid w:val="00524437"/>
    <w:rsid w:val="00524551"/>
    <w:rsid w:val="005260A9"/>
    <w:rsid w:val="00526BB1"/>
    <w:rsid w:val="00527690"/>
    <w:rsid w:val="00532A4C"/>
    <w:rsid w:val="00534154"/>
    <w:rsid w:val="005346CE"/>
    <w:rsid w:val="00535A06"/>
    <w:rsid w:val="00536D53"/>
    <w:rsid w:val="0053783C"/>
    <w:rsid w:val="005417D8"/>
    <w:rsid w:val="00541EF9"/>
    <w:rsid w:val="005425DE"/>
    <w:rsid w:val="005434DD"/>
    <w:rsid w:val="0054721B"/>
    <w:rsid w:val="0055111A"/>
    <w:rsid w:val="00553CFF"/>
    <w:rsid w:val="0055523C"/>
    <w:rsid w:val="00555D86"/>
    <w:rsid w:val="00555E74"/>
    <w:rsid w:val="00556558"/>
    <w:rsid w:val="00557DDC"/>
    <w:rsid w:val="00560E95"/>
    <w:rsid w:val="00561241"/>
    <w:rsid w:val="00561F1B"/>
    <w:rsid w:val="00562B47"/>
    <w:rsid w:val="00563F84"/>
    <w:rsid w:val="0056672F"/>
    <w:rsid w:val="00566BD5"/>
    <w:rsid w:val="0056735F"/>
    <w:rsid w:val="00567E6A"/>
    <w:rsid w:val="00570335"/>
    <w:rsid w:val="00573B39"/>
    <w:rsid w:val="0057459F"/>
    <w:rsid w:val="0057558C"/>
    <w:rsid w:val="00577663"/>
    <w:rsid w:val="00580596"/>
    <w:rsid w:val="00580EA2"/>
    <w:rsid w:val="005819BF"/>
    <w:rsid w:val="00582275"/>
    <w:rsid w:val="00582AA2"/>
    <w:rsid w:val="005830F7"/>
    <w:rsid w:val="00583AA2"/>
    <w:rsid w:val="00583D39"/>
    <w:rsid w:val="00584AA0"/>
    <w:rsid w:val="0058534D"/>
    <w:rsid w:val="005853C8"/>
    <w:rsid w:val="00585946"/>
    <w:rsid w:val="00585AA0"/>
    <w:rsid w:val="005860E4"/>
    <w:rsid w:val="005870E3"/>
    <w:rsid w:val="00591B5A"/>
    <w:rsid w:val="0059307C"/>
    <w:rsid w:val="00593C64"/>
    <w:rsid w:val="00593FDB"/>
    <w:rsid w:val="00597055"/>
    <w:rsid w:val="005A1AFE"/>
    <w:rsid w:val="005A27E8"/>
    <w:rsid w:val="005A2A85"/>
    <w:rsid w:val="005A2AB7"/>
    <w:rsid w:val="005A39E7"/>
    <w:rsid w:val="005A7377"/>
    <w:rsid w:val="005B33DE"/>
    <w:rsid w:val="005B34CA"/>
    <w:rsid w:val="005B62C2"/>
    <w:rsid w:val="005B6597"/>
    <w:rsid w:val="005B7067"/>
    <w:rsid w:val="005C2C69"/>
    <w:rsid w:val="005C459A"/>
    <w:rsid w:val="005C576E"/>
    <w:rsid w:val="005C71D8"/>
    <w:rsid w:val="005C75A3"/>
    <w:rsid w:val="005D1DEE"/>
    <w:rsid w:val="005D2574"/>
    <w:rsid w:val="005D5283"/>
    <w:rsid w:val="005D6BF9"/>
    <w:rsid w:val="005E2587"/>
    <w:rsid w:val="005E270A"/>
    <w:rsid w:val="005E283D"/>
    <w:rsid w:val="005E2840"/>
    <w:rsid w:val="005E299F"/>
    <w:rsid w:val="005E704C"/>
    <w:rsid w:val="005F1081"/>
    <w:rsid w:val="005F3382"/>
    <w:rsid w:val="005F3E6F"/>
    <w:rsid w:val="0060001A"/>
    <w:rsid w:val="00601460"/>
    <w:rsid w:val="00601B0F"/>
    <w:rsid w:val="00601E17"/>
    <w:rsid w:val="006022C5"/>
    <w:rsid w:val="00603346"/>
    <w:rsid w:val="00603A81"/>
    <w:rsid w:val="00606B1F"/>
    <w:rsid w:val="00607167"/>
    <w:rsid w:val="00610F67"/>
    <w:rsid w:val="00612979"/>
    <w:rsid w:val="006154D8"/>
    <w:rsid w:val="00617392"/>
    <w:rsid w:val="00617832"/>
    <w:rsid w:val="00620B15"/>
    <w:rsid w:val="006233CD"/>
    <w:rsid w:val="00623EB6"/>
    <w:rsid w:val="0062416B"/>
    <w:rsid w:val="006242EE"/>
    <w:rsid w:val="006303F1"/>
    <w:rsid w:val="00630C0F"/>
    <w:rsid w:val="00631F48"/>
    <w:rsid w:val="00635A4B"/>
    <w:rsid w:val="00636E14"/>
    <w:rsid w:val="006373AF"/>
    <w:rsid w:val="00637836"/>
    <w:rsid w:val="0064025F"/>
    <w:rsid w:val="00640314"/>
    <w:rsid w:val="00641EE6"/>
    <w:rsid w:val="00643829"/>
    <w:rsid w:val="0064518E"/>
    <w:rsid w:val="00645774"/>
    <w:rsid w:val="006462C5"/>
    <w:rsid w:val="00646405"/>
    <w:rsid w:val="00646520"/>
    <w:rsid w:val="00647423"/>
    <w:rsid w:val="00647497"/>
    <w:rsid w:val="0064774C"/>
    <w:rsid w:val="006507D6"/>
    <w:rsid w:val="0065094C"/>
    <w:rsid w:val="00650C03"/>
    <w:rsid w:val="00653297"/>
    <w:rsid w:val="00653724"/>
    <w:rsid w:val="00654812"/>
    <w:rsid w:val="00654E80"/>
    <w:rsid w:val="00655F70"/>
    <w:rsid w:val="00656213"/>
    <w:rsid w:val="00656B63"/>
    <w:rsid w:val="00656EE0"/>
    <w:rsid w:val="0066002B"/>
    <w:rsid w:val="00661341"/>
    <w:rsid w:val="00664767"/>
    <w:rsid w:val="00664DB4"/>
    <w:rsid w:val="006658A7"/>
    <w:rsid w:val="00667943"/>
    <w:rsid w:val="006704A3"/>
    <w:rsid w:val="006714F7"/>
    <w:rsid w:val="00672875"/>
    <w:rsid w:val="00672919"/>
    <w:rsid w:val="006735F1"/>
    <w:rsid w:val="00674845"/>
    <w:rsid w:val="00675D38"/>
    <w:rsid w:val="00676DF2"/>
    <w:rsid w:val="00677A95"/>
    <w:rsid w:val="006818D8"/>
    <w:rsid w:val="00681BA4"/>
    <w:rsid w:val="00686BC2"/>
    <w:rsid w:val="00687659"/>
    <w:rsid w:val="00691C15"/>
    <w:rsid w:val="00692428"/>
    <w:rsid w:val="0069386F"/>
    <w:rsid w:val="00693DC9"/>
    <w:rsid w:val="00695A5E"/>
    <w:rsid w:val="006974EE"/>
    <w:rsid w:val="006978BD"/>
    <w:rsid w:val="006A0EC1"/>
    <w:rsid w:val="006A2110"/>
    <w:rsid w:val="006A2AAF"/>
    <w:rsid w:val="006A2B17"/>
    <w:rsid w:val="006A4344"/>
    <w:rsid w:val="006A4EA4"/>
    <w:rsid w:val="006A5983"/>
    <w:rsid w:val="006A68D2"/>
    <w:rsid w:val="006A70B2"/>
    <w:rsid w:val="006A7ADA"/>
    <w:rsid w:val="006A7C67"/>
    <w:rsid w:val="006B216A"/>
    <w:rsid w:val="006B23E2"/>
    <w:rsid w:val="006B2ACA"/>
    <w:rsid w:val="006B3495"/>
    <w:rsid w:val="006B7947"/>
    <w:rsid w:val="006C560B"/>
    <w:rsid w:val="006C77BA"/>
    <w:rsid w:val="006C78ED"/>
    <w:rsid w:val="006D111E"/>
    <w:rsid w:val="006D21CE"/>
    <w:rsid w:val="006D247E"/>
    <w:rsid w:val="006D3993"/>
    <w:rsid w:val="006D3C87"/>
    <w:rsid w:val="006D3D2D"/>
    <w:rsid w:val="006D5BFE"/>
    <w:rsid w:val="006D6FF3"/>
    <w:rsid w:val="006D708F"/>
    <w:rsid w:val="006D7B08"/>
    <w:rsid w:val="006E0940"/>
    <w:rsid w:val="006E1550"/>
    <w:rsid w:val="006E4140"/>
    <w:rsid w:val="006E481D"/>
    <w:rsid w:val="006E634F"/>
    <w:rsid w:val="006E6FE7"/>
    <w:rsid w:val="006E7ADE"/>
    <w:rsid w:val="006F06DE"/>
    <w:rsid w:val="006F17F6"/>
    <w:rsid w:val="006F2CBB"/>
    <w:rsid w:val="006F4CEF"/>
    <w:rsid w:val="006F57B9"/>
    <w:rsid w:val="006F5D32"/>
    <w:rsid w:val="006F7F22"/>
    <w:rsid w:val="00700E55"/>
    <w:rsid w:val="007018FA"/>
    <w:rsid w:val="00703520"/>
    <w:rsid w:val="00703DB1"/>
    <w:rsid w:val="00703F77"/>
    <w:rsid w:val="00704288"/>
    <w:rsid w:val="0070464D"/>
    <w:rsid w:val="0070723A"/>
    <w:rsid w:val="00710E90"/>
    <w:rsid w:val="007124FC"/>
    <w:rsid w:val="00715CEF"/>
    <w:rsid w:val="00716975"/>
    <w:rsid w:val="00717267"/>
    <w:rsid w:val="00721253"/>
    <w:rsid w:val="007212C2"/>
    <w:rsid w:val="00721378"/>
    <w:rsid w:val="0072194F"/>
    <w:rsid w:val="00722536"/>
    <w:rsid w:val="00722617"/>
    <w:rsid w:val="00722D9D"/>
    <w:rsid w:val="00723EA8"/>
    <w:rsid w:val="0072456D"/>
    <w:rsid w:val="0072467E"/>
    <w:rsid w:val="00725ED4"/>
    <w:rsid w:val="00727421"/>
    <w:rsid w:val="00727909"/>
    <w:rsid w:val="007300AA"/>
    <w:rsid w:val="00730711"/>
    <w:rsid w:val="0073090C"/>
    <w:rsid w:val="0073182F"/>
    <w:rsid w:val="00732691"/>
    <w:rsid w:val="00733EDC"/>
    <w:rsid w:val="007344A1"/>
    <w:rsid w:val="007354E1"/>
    <w:rsid w:val="00735F7F"/>
    <w:rsid w:val="00737835"/>
    <w:rsid w:val="00743A7A"/>
    <w:rsid w:val="00743BFB"/>
    <w:rsid w:val="007448EC"/>
    <w:rsid w:val="00744E47"/>
    <w:rsid w:val="007468B3"/>
    <w:rsid w:val="00747E2C"/>
    <w:rsid w:val="0075012C"/>
    <w:rsid w:val="00752C2A"/>
    <w:rsid w:val="00752D64"/>
    <w:rsid w:val="0075355A"/>
    <w:rsid w:val="0075385E"/>
    <w:rsid w:val="007546E0"/>
    <w:rsid w:val="00754A44"/>
    <w:rsid w:val="00754DFB"/>
    <w:rsid w:val="007608A8"/>
    <w:rsid w:val="00761E56"/>
    <w:rsid w:val="00761FB8"/>
    <w:rsid w:val="00764D39"/>
    <w:rsid w:val="00766099"/>
    <w:rsid w:val="0076698B"/>
    <w:rsid w:val="00770FA3"/>
    <w:rsid w:val="00771DE5"/>
    <w:rsid w:val="00775309"/>
    <w:rsid w:val="007770E3"/>
    <w:rsid w:val="00780324"/>
    <w:rsid w:val="007814D1"/>
    <w:rsid w:val="00783398"/>
    <w:rsid w:val="0078343B"/>
    <w:rsid w:val="007840A8"/>
    <w:rsid w:val="00784EC0"/>
    <w:rsid w:val="0078655F"/>
    <w:rsid w:val="00787DA5"/>
    <w:rsid w:val="0079031E"/>
    <w:rsid w:val="00790657"/>
    <w:rsid w:val="007910AE"/>
    <w:rsid w:val="007916F0"/>
    <w:rsid w:val="00791FC0"/>
    <w:rsid w:val="00792094"/>
    <w:rsid w:val="00792752"/>
    <w:rsid w:val="00792C59"/>
    <w:rsid w:val="007932E5"/>
    <w:rsid w:val="007941BF"/>
    <w:rsid w:val="007A0325"/>
    <w:rsid w:val="007A048F"/>
    <w:rsid w:val="007A265A"/>
    <w:rsid w:val="007A29CC"/>
    <w:rsid w:val="007A2F29"/>
    <w:rsid w:val="007A2FA2"/>
    <w:rsid w:val="007A5B7A"/>
    <w:rsid w:val="007A5CBA"/>
    <w:rsid w:val="007A744A"/>
    <w:rsid w:val="007B0FCA"/>
    <w:rsid w:val="007B1DCC"/>
    <w:rsid w:val="007B306F"/>
    <w:rsid w:val="007B50CF"/>
    <w:rsid w:val="007B7503"/>
    <w:rsid w:val="007B7F2B"/>
    <w:rsid w:val="007C2351"/>
    <w:rsid w:val="007C2596"/>
    <w:rsid w:val="007C4C3B"/>
    <w:rsid w:val="007C4F53"/>
    <w:rsid w:val="007C514D"/>
    <w:rsid w:val="007C7301"/>
    <w:rsid w:val="007C7428"/>
    <w:rsid w:val="007C79B6"/>
    <w:rsid w:val="007C7A87"/>
    <w:rsid w:val="007C7DDF"/>
    <w:rsid w:val="007D0E1D"/>
    <w:rsid w:val="007D1BA2"/>
    <w:rsid w:val="007D26A7"/>
    <w:rsid w:val="007D3AB5"/>
    <w:rsid w:val="007D4721"/>
    <w:rsid w:val="007D61A5"/>
    <w:rsid w:val="007D7308"/>
    <w:rsid w:val="007E1D40"/>
    <w:rsid w:val="007E2685"/>
    <w:rsid w:val="007E430D"/>
    <w:rsid w:val="007E5876"/>
    <w:rsid w:val="007F1747"/>
    <w:rsid w:val="007F2194"/>
    <w:rsid w:val="007F2890"/>
    <w:rsid w:val="007F34FC"/>
    <w:rsid w:val="007F3904"/>
    <w:rsid w:val="007F3AFD"/>
    <w:rsid w:val="007F3E45"/>
    <w:rsid w:val="007F3EC9"/>
    <w:rsid w:val="007F458D"/>
    <w:rsid w:val="007F70A5"/>
    <w:rsid w:val="008027D5"/>
    <w:rsid w:val="00805421"/>
    <w:rsid w:val="00806C65"/>
    <w:rsid w:val="008117DB"/>
    <w:rsid w:val="00812E77"/>
    <w:rsid w:val="00813CD4"/>
    <w:rsid w:val="00814E05"/>
    <w:rsid w:val="00815A3F"/>
    <w:rsid w:val="00815D51"/>
    <w:rsid w:val="008174B6"/>
    <w:rsid w:val="00817D27"/>
    <w:rsid w:val="008200FE"/>
    <w:rsid w:val="008233C1"/>
    <w:rsid w:val="00823B9D"/>
    <w:rsid w:val="00825399"/>
    <w:rsid w:val="00826D40"/>
    <w:rsid w:val="00827BEC"/>
    <w:rsid w:val="00830117"/>
    <w:rsid w:val="008330C7"/>
    <w:rsid w:val="00833592"/>
    <w:rsid w:val="00833C15"/>
    <w:rsid w:val="00834108"/>
    <w:rsid w:val="00837603"/>
    <w:rsid w:val="00837CC4"/>
    <w:rsid w:val="0084355E"/>
    <w:rsid w:val="0084399E"/>
    <w:rsid w:val="00843AE7"/>
    <w:rsid w:val="008445ED"/>
    <w:rsid w:val="00844B45"/>
    <w:rsid w:val="00845698"/>
    <w:rsid w:val="00846548"/>
    <w:rsid w:val="00847199"/>
    <w:rsid w:val="00847CFF"/>
    <w:rsid w:val="0085041C"/>
    <w:rsid w:val="0085088C"/>
    <w:rsid w:val="00852D6D"/>
    <w:rsid w:val="008552C6"/>
    <w:rsid w:val="00855CCA"/>
    <w:rsid w:val="00856B02"/>
    <w:rsid w:val="008575EA"/>
    <w:rsid w:val="00860664"/>
    <w:rsid w:val="00860A24"/>
    <w:rsid w:val="00860A9F"/>
    <w:rsid w:val="00860BD4"/>
    <w:rsid w:val="00860FC0"/>
    <w:rsid w:val="00862C1C"/>
    <w:rsid w:val="00862FB6"/>
    <w:rsid w:val="008630FB"/>
    <w:rsid w:val="008644AD"/>
    <w:rsid w:val="00864702"/>
    <w:rsid w:val="00864C11"/>
    <w:rsid w:val="00864FA8"/>
    <w:rsid w:val="00867670"/>
    <w:rsid w:val="00867DFB"/>
    <w:rsid w:val="008713C7"/>
    <w:rsid w:val="00871D88"/>
    <w:rsid w:val="008736D2"/>
    <w:rsid w:val="00874FF2"/>
    <w:rsid w:val="0088146E"/>
    <w:rsid w:val="00882DA3"/>
    <w:rsid w:val="00883799"/>
    <w:rsid w:val="008859E7"/>
    <w:rsid w:val="00886B16"/>
    <w:rsid w:val="0089014E"/>
    <w:rsid w:val="00891F14"/>
    <w:rsid w:val="0089239F"/>
    <w:rsid w:val="0089431F"/>
    <w:rsid w:val="00896018"/>
    <w:rsid w:val="0089643B"/>
    <w:rsid w:val="00896DF1"/>
    <w:rsid w:val="008970AE"/>
    <w:rsid w:val="008974FE"/>
    <w:rsid w:val="008A0FE5"/>
    <w:rsid w:val="008A2762"/>
    <w:rsid w:val="008A4592"/>
    <w:rsid w:val="008A6BC6"/>
    <w:rsid w:val="008A75DD"/>
    <w:rsid w:val="008B0A5A"/>
    <w:rsid w:val="008B367B"/>
    <w:rsid w:val="008B3B35"/>
    <w:rsid w:val="008B3B7E"/>
    <w:rsid w:val="008B3E69"/>
    <w:rsid w:val="008B4452"/>
    <w:rsid w:val="008B53DF"/>
    <w:rsid w:val="008B60CD"/>
    <w:rsid w:val="008B6BB0"/>
    <w:rsid w:val="008C24B0"/>
    <w:rsid w:val="008C2932"/>
    <w:rsid w:val="008C3B2D"/>
    <w:rsid w:val="008C4668"/>
    <w:rsid w:val="008C52A7"/>
    <w:rsid w:val="008C53A6"/>
    <w:rsid w:val="008C5ED6"/>
    <w:rsid w:val="008C5FDE"/>
    <w:rsid w:val="008C785B"/>
    <w:rsid w:val="008D008D"/>
    <w:rsid w:val="008E0668"/>
    <w:rsid w:val="008E0BBB"/>
    <w:rsid w:val="008E2D57"/>
    <w:rsid w:val="008F04E4"/>
    <w:rsid w:val="008F05DB"/>
    <w:rsid w:val="008F0A21"/>
    <w:rsid w:val="008F2098"/>
    <w:rsid w:val="008F2741"/>
    <w:rsid w:val="008F3871"/>
    <w:rsid w:val="008F4731"/>
    <w:rsid w:val="008F4E16"/>
    <w:rsid w:val="008F713A"/>
    <w:rsid w:val="009001B7"/>
    <w:rsid w:val="00900755"/>
    <w:rsid w:val="0090129D"/>
    <w:rsid w:val="00901BD0"/>
    <w:rsid w:val="00902590"/>
    <w:rsid w:val="00902EA1"/>
    <w:rsid w:val="009122CD"/>
    <w:rsid w:val="009167A3"/>
    <w:rsid w:val="00916C5A"/>
    <w:rsid w:val="00921352"/>
    <w:rsid w:val="00922085"/>
    <w:rsid w:val="009222AB"/>
    <w:rsid w:val="00923F52"/>
    <w:rsid w:val="0092478B"/>
    <w:rsid w:val="00926868"/>
    <w:rsid w:val="0093104A"/>
    <w:rsid w:val="009331B3"/>
    <w:rsid w:val="00935278"/>
    <w:rsid w:val="009352B3"/>
    <w:rsid w:val="00936F0F"/>
    <w:rsid w:val="009407DD"/>
    <w:rsid w:val="009422BC"/>
    <w:rsid w:val="0094524F"/>
    <w:rsid w:val="00946BC5"/>
    <w:rsid w:val="00947C3A"/>
    <w:rsid w:val="0095009B"/>
    <w:rsid w:val="009501B8"/>
    <w:rsid w:val="009509F5"/>
    <w:rsid w:val="00950A8A"/>
    <w:rsid w:val="00950BEB"/>
    <w:rsid w:val="00956268"/>
    <w:rsid w:val="0095710C"/>
    <w:rsid w:val="00957588"/>
    <w:rsid w:val="00960EC7"/>
    <w:rsid w:val="0096166A"/>
    <w:rsid w:val="009666AD"/>
    <w:rsid w:val="00967012"/>
    <w:rsid w:val="00967C2A"/>
    <w:rsid w:val="009720C3"/>
    <w:rsid w:val="00973D23"/>
    <w:rsid w:val="00974707"/>
    <w:rsid w:val="0097545C"/>
    <w:rsid w:val="00976747"/>
    <w:rsid w:val="009813C8"/>
    <w:rsid w:val="0098170C"/>
    <w:rsid w:val="0098292A"/>
    <w:rsid w:val="00982C08"/>
    <w:rsid w:val="00982F53"/>
    <w:rsid w:val="009830A7"/>
    <w:rsid w:val="0098446D"/>
    <w:rsid w:val="0098607C"/>
    <w:rsid w:val="0098653E"/>
    <w:rsid w:val="0098727C"/>
    <w:rsid w:val="0098771F"/>
    <w:rsid w:val="0099053C"/>
    <w:rsid w:val="00990C25"/>
    <w:rsid w:val="009947D8"/>
    <w:rsid w:val="009954A6"/>
    <w:rsid w:val="00995D1F"/>
    <w:rsid w:val="0099767C"/>
    <w:rsid w:val="00997747"/>
    <w:rsid w:val="009977EE"/>
    <w:rsid w:val="009A1739"/>
    <w:rsid w:val="009A2CDB"/>
    <w:rsid w:val="009A330B"/>
    <w:rsid w:val="009A4B30"/>
    <w:rsid w:val="009A6733"/>
    <w:rsid w:val="009A68BA"/>
    <w:rsid w:val="009A6936"/>
    <w:rsid w:val="009B0114"/>
    <w:rsid w:val="009B0A30"/>
    <w:rsid w:val="009B0E0A"/>
    <w:rsid w:val="009B19F9"/>
    <w:rsid w:val="009B1B39"/>
    <w:rsid w:val="009B1B80"/>
    <w:rsid w:val="009B369E"/>
    <w:rsid w:val="009B3AFB"/>
    <w:rsid w:val="009B4245"/>
    <w:rsid w:val="009B45AC"/>
    <w:rsid w:val="009B4686"/>
    <w:rsid w:val="009B5828"/>
    <w:rsid w:val="009B64F4"/>
    <w:rsid w:val="009B6C6C"/>
    <w:rsid w:val="009C0269"/>
    <w:rsid w:val="009C0B8F"/>
    <w:rsid w:val="009C0F90"/>
    <w:rsid w:val="009C1488"/>
    <w:rsid w:val="009C2B02"/>
    <w:rsid w:val="009C6914"/>
    <w:rsid w:val="009C6E9B"/>
    <w:rsid w:val="009C798B"/>
    <w:rsid w:val="009D05F6"/>
    <w:rsid w:val="009D1CC6"/>
    <w:rsid w:val="009D2325"/>
    <w:rsid w:val="009D2ED2"/>
    <w:rsid w:val="009D2EE1"/>
    <w:rsid w:val="009D53B4"/>
    <w:rsid w:val="009D5822"/>
    <w:rsid w:val="009D6EEB"/>
    <w:rsid w:val="009E2D27"/>
    <w:rsid w:val="009E2DA4"/>
    <w:rsid w:val="009E36B7"/>
    <w:rsid w:val="009E430D"/>
    <w:rsid w:val="009E446F"/>
    <w:rsid w:val="009E466C"/>
    <w:rsid w:val="009E531A"/>
    <w:rsid w:val="009E5AB7"/>
    <w:rsid w:val="009E6D01"/>
    <w:rsid w:val="009F18C8"/>
    <w:rsid w:val="009F1DA2"/>
    <w:rsid w:val="009F2432"/>
    <w:rsid w:val="009F2EC1"/>
    <w:rsid w:val="009F4327"/>
    <w:rsid w:val="009F592C"/>
    <w:rsid w:val="009F65C1"/>
    <w:rsid w:val="009F7C66"/>
    <w:rsid w:val="00A047A5"/>
    <w:rsid w:val="00A054BE"/>
    <w:rsid w:val="00A076FA"/>
    <w:rsid w:val="00A11185"/>
    <w:rsid w:val="00A15352"/>
    <w:rsid w:val="00A1627B"/>
    <w:rsid w:val="00A17452"/>
    <w:rsid w:val="00A20513"/>
    <w:rsid w:val="00A2072D"/>
    <w:rsid w:val="00A22763"/>
    <w:rsid w:val="00A22DB6"/>
    <w:rsid w:val="00A23227"/>
    <w:rsid w:val="00A23432"/>
    <w:rsid w:val="00A246A1"/>
    <w:rsid w:val="00A258ED"/>
    <w:rsid w:val="00A2652C"/>
    <w:rsid w:val="00A30389"/>
    <w:rsid w:val="00A30883"/>
    <w:rsid w:val="00A30A50"/>
    <w:rsid w:val="00A31D7F"/>
    <w:rsid w:val="00A33902"/>
    <w:rsid w:val="00A357A0"/>
    <w:rsid w:val="00A4092E"/>
    <w:rsid w:val="00A40E3B"/>
    <w:rsid w:val="00A41CB3"/>
    <w:rsid w:val="00A42B83"/>
    <w:rsid w:val="00A43126"/>
    <w:rsid w:val="00A43804"/>
    <w:rsid w:val="00A44E4F"/>
    <w:rsid w:val="00A4777A"/>
    <w:rsid w:val="00A5344F"/>
    <w:rsid w:val="00A5530A"/>
    <w:rsid w:val="00A55607"/>
    <w:rsid w:val="00A56FA9"/>
    <w:rsid w:val="00A578CF"/>
    <w:rsid w:val="00A6146A"/>
    <w:rsid w:val="00A62396"/>
    <w:rsid w:val="00A63070"/>
    <w:rsid w:val="00A63540"/>
    <w:rsid w:val="00A659E6"/>
    <w:rsid w:val="00A6691C"/>
    <w:rsid w:val="00A71399"/>
    <w:rsid w:val="00A73B33"/>
    <w:rsid w:val="00A73F9A"/>
    <w:rsid w:val="00A750D8"/>
    <w:rsid w:val="00A753B6"/>
    <w:rsid w:val="00A75657"/>
    <w:rsid w:val="00A77019"/>
    <w:rsid w:val="00A7727E"/>
    <w:rsid w:val="00A774CE"/>
    <w:rsid w:val="00A841B9"/>
    <w:rsid w:val="00A84605"/>
    <w:rsid w:val="00A87BA9"/>
    <w:rsid w:val="00A907FA"/>
    <w:rsid w:val="00A93D62"/>
    <w:rsid w:val="00A945C2"/>
    <w:rsid w:val="00A947BD"/>
    <w:rsid w:val="00A948B4"/>
    <w:rsid w:val="00A94B84"/>
    <w:rsid w:val="00A95EE1"/>
    <w:rsid w:val="00A9682E"/>
    <w:rsid w:val="00A9692F"/>
    <w:rsid w:val="00AA1322"/>
    <w:rsid w:val="00AA14AA"/>
    <w:rsid w:val="00AA27C4"/>
    <w:rsid w:val="00AA3457"/>
    <w:rsid w:val="00AA3820"/>
    <w:rsid w:val="00AA4EA6"/>
    <w:rsid w:val="00AA5879"/>
    <w:rsid w:val="00AA653D"/>
    <w:rsid w:val="00AB0235"/>
    <w:rsid w:val="00AB1B72"/>
    <w:rsid w:val="00AB352C"/>
    <w:rsid w:val="00AB3D54"/>
    <w:rsid w:val="00AB46A0"/>
    <w:rsid w:val="00AB48E0"/>
    <w:rsid w:val="00AB5968"/>
    <w:rsid w:val="00AB5A74"/>
    <w:rsid w:val="00AB5B64"/>
    <w:rsid w:val="00AB5DB9"/>
    <w:rsid w:val="00AB6AB2"/>
    <w:rsid w:val="00AB78AA"/>
    <w:rsid w:val="00AC3CE0"/>
    <w:rsid w:val="00AC5586"/>
    <w:rsid w:val="00AC5E7B"/>
    <w:rsid w:val="00AC6C06"/>
    <w:rsid w:val="00AC6D75"/>
    <w:rsid w:val="00AC7028"/>
    <w:rsid w:val="00AD028C"/>
    <w:rsid w:val="00AD077C"/>
    <w:rsid w:val="00AD1F60"/>
    <w:rsid w:val="00AD5D33"/>
    <w:rsid w:val="00AE1495"/>
    <w:rsid w:val="00AE6B4F"/>
    <w:rsid w:val="00AF1F1D"/>
    <w:rsid w:val="00AF351A"/>
    <w:rsid w:val="00AF5C19"/>
    <w:rsid w:val="00AF77E3"/>
    <w:rsid w:val="00B00B0D"/>
    <w:rsid w:val="00B016EE"/>
    <w:rsid w:val="00B02A01"/>
    <w:rsid w:val="00B03C8D"/>
    <w:rsid w:val="00B052E9"/>
    <w:rsid w:val="00B0535B"/>
    <w:rsid w:val="00B063A3"/>
    <w:rsid w:val="00B06C2D"/>
    <w:rsid w:val="00B11254"/>
    <w:rsid w:val="00B11F12"/>
    <w:rsid w:val="00B124E4"/>
    <w:rsid w:val="00B13E1F"/>
    <w:rsid w:val="00B16145"/>
    <w:rsid w:val="00B17203"/>
    <w:rsid w:val="00B17E33"/>
    <w:rsid w:val="00B203EC"/>
    <w:rsid w:val="00B22451"/>
    <w:rsid w:val="00B23067"/>
    <w:rsid w:val="00B235EB"/>
    <w:rsid w:val="00B247E9"/>
    <w:rsid w:val="00B252CB"/>
    <w:rsid w:val="00B2557E"/>
    <w:rsid w:val="00B25FD0"/>
    <w:rsid w:val="00B26014"/>
    <w:rsid w:val="00B26130"/>
    <w:rsid w:val="00B261F6"/>
    <w:rsid w:val="00B26694"/>
    <w:rsid w:val="00B2671F"/>
    <w:rsid w:val="00B276A6"/>
    <w:rsid w:val="00B3000E"/>
    <w:rsid w:val="00B3159D"/>
    <w:rsid w:val="00B32872"/>
    <w:rsid w:val="00B3293A"/>
    <w:rsid w:val="00B41059"/>
    <w:rsid w:val="00B42E25"/>
    <w:rsid w:val="00B46AFC"/>
    <w:rsid w:val="00B47583"/>
    <w:rsid w:val="00B51564"/>
    <w:rsid w:val="00B52357"/>
    <w:rsid w:val="00B52F6B"/>
    <w:rsid w:val="00B54184"/>
    <w:rsid w:val="00B547F1"/>
    <w:rsid w:val="00B54868"/>
    <w:rsid w:val="00B55E7B"/>
    <w:rsid w:val="00B56053"/>
    <w:rsid w:val="00B563E8"/>
    <w:rsid w:val="00B6035F"/>
    <w:rsid w:val="00B6225F"/>
    <w:rsid w:val="00B6389E"/>
    <w:rsid w:val="00B6466F"/>
    <w:rsid w:val="00B64E6D"/>
    <w:rsid w:val="00B6694C"/>
    <w:rsid w:val="00B66E19"/>
    <w:rsid w:val="00B72AFD"/>
    <w:rsid w:val="00B72EBE"/>
    <w:rsid w:val="00B7312B"/>
    <w:rsid w:val="00B73C93"/>
    <w:rsid w:val="00B73F41"/>
    <w:rsid w:val="00B74FB6"/>
    <w:rsid w:val="00B75EFC"/>
    <w:rsid w:val="00B7624E"/>
    <w:rsid w:val="00B76999"/>
    <w:rsid w:val="00B77E24"/>
    <w:rsid w:val="00B80DC3"/>
    <w:rsid w:val="00B8240F"/>
    <w:rsid w:val="00B826ED"/>
    <w:rsid w:val="00B84810"/>
    <w:rsid w:val="00B84D33"/>
    <w:rsid w:val="00B86C30"/>
    <w:rsid w:val="00B90AD6"/>
    <w:rsid w:val="00B918E7"/>
    <w:rsid w:val="00B94931"/>
    <w:rsid w:val="00B95798"/>
    <w:rsid w:val="00B95B16"/>
    <w:rsid w:val="00B9666A"/>
    <w:rsid w:val="00B966FF"/>
    <w:rsid w:val="00B96E98"/>
    <w:rsid w:val="00B979F9"/>
    <w:rsid w:val="00BA0EAF"/>
    <w:rsid w:val="00BA101F"/>
    <w:rsid w:val="00BA194D"/>
    <w:rsid w:val="00BA2706"/>
    <w:rsid w:val="00BA2C60"/>
    <w:rsid w:val="00BA36AA"/>
    <w:rsid w:val="00BA4C9C"/>
    <w:rsid w:val="00BA4D52"/>
    <w:rsid w:val="00BA4ECA"/>
    <w:rsid w:val="00BA6358"/>
    <w:rsid w:val="00BA6FAE"/>
    <w:rsid w:val="00BB005C"/>
    <w:rsid w:val="00BB0F4C"/>
    <w:rsid w:val="00BB3414"/>
    <w:rsid w:val="00BB3E97"/>
    <w:rsid w:val="00BB4144"/>
    <w:rsid w:val="00BB48BE"/>
    <w:rsid w:val="00BB5C5D"/>
    <w:rsid w:val="00BC2934"/>
    <w:rsid w:val="00BC3224"/>
    <w:rsid w:val="00BC3797"/>
    <w:rsid w:val="00BC3BAB"/>
    <w:rsid w:val="00BC4B60"/>
    <w:rsid w:val="00BC4D3E"/>
    <w:rsid w:val="00BC505A"/>
    <w:rsid w:val="00BC50D1"/>
    <w:rsid w:val="00BC54BA"/>
    <w:rsid w:val="00BC6EF1"/>
    <w:rsid w:val="00BD0B1D"/>
    <w:rsid w:val="00BD11B5"/>
    <w:rsid w:val="00BD336B"/>
    <w:rsid w:val="00BD36AF"/>
    <w:rsid w:val="00BD65B5"/>
    <w:rsid w:val="00BD6BE7"/>
    <w:rsid w:val="00BD74C4"/>
    <w:rsid w:val="00BD777B"/>
    <w:rsid w:val="00BE04A2"/>
    <w:rsid w:val="00BE64C9"/>
    <w:rsid w:val="00BE64F3"/>
    <w:rsid w:val="00BE6B04"/>
    <w:rsid w:val="00BF00A1"/>
    <w:rsid w:val="00BF0474"/>
    <w:rsid w:val="00BF1210"/>
    <w:rsid w:val="00BF1FEE"/>
    <w:rsid w:val="00BF264B"/>
    <w:rsid w:val="00BF4AD3"/>
    <w:rsid w:val="00BF4D44"/>
    <w:rsid w:val="00BF66ED"/>
    <w:rsid w:val="00BF6862"/>
    <w:rsid w:val="00C005F4"/>
    <w:rsid w:val="00C0173F"/>
    <w:rsid w:val="00C02054"/>
    <w:rsid w:val="00C0345E"/>
    <w:rsid w:val="00C03998"/>
    <w:rsid w:val="00C0494D"/>
    <w:rsid w:val="00C04C28"/>
    <w:rsid w:val="00C056A9"/>
    <w:rsid w:val="00C07292"/>
    <w:rsid w:val="00C0732B"/>
    <w:rsid w:val="00C137CB"/>
    <w:rsid w:val="00C1385A"/>
    <w:rsid w:val="00C13908"/>
    <w:rsid w:val="00C14833"/>
    <w:rsid w:val="00C15EFE"/>
    <w:rsid w:val="00C170F0"/>
    <w:rsid w:val="00C177E7"/>
    <w:rsid w:val="00C20E11"/>
    <w:rsid w:val="00C20F84"/>
    <w:rsid w:val="00C229D9"/>
    <w:rsid w:val="00C22BB4"/>
    <w:rsid w:val="00C23CE8"/>
    <w:rsid w:val="00C24463"/>
    <w:rsid w:val="00C25760"/>
    <w:rsid w:val="00C265CA"/>
    <w:rsid w:val="00C27B43"/>
    <w:rsid w:val="00C30FF0"/>
    <w:rsid w:val="00C3232C"/>
    <w:rsid w:val="00C345D3"/>
    <w:rsid w:val="00C352C9"/>
    <w:rsid w:val="00C35621"/>
    <w:rsid w:val="00C36CD1"/>
    <w:rsid w:val="00C40585"/>
    <w:rsid w:val="00C408E8"/>
    <w:rsid w:val="00C4166C"/>
    <w:rsid w:val="00C44749"/>
    <w:rsid w:val="00C45064"/>
    <w:rsid w:val="00C45197"/>
    <w:rsid w:val="00C45998"/>
    <w:rsid w:val="00C45D8B"/>
    <w:rsid w:val="00C52E9A"/>
    <w:rsid w:val="00C60648"/>
    <w:rsid w:val="00C60C99"/>
    <w:rsid w:val="00C6168B"/>
    <w:rsid w:val="00C62DBF"/>
    <w:rsid w:val="00C63284"/>
    <w:rsid w:val="00C64A0E"/>
    <w:rsid w:val="00C66FEF"/>
    <w:rsid w:val="00C72258"/>
    <w:rsid w:val="00C72AAC"/>
    <w:rsid w:val="00C72CBC"/>
    <w:rsid w:val="00C7343C"/>
    <w:rsid w:val="00C7374B"/>
    <w:rsid w:val="00C7589B"/>
    <w:rsid w:val="00C77F5B"/>
    <w:rsid w:val="00C81251"/>
    <w:rsid w:val="00C825B0"/>
    <w:rsid w:val="00C825B1"/>
    <w:rsid w:val="00C82FF7"/>
    <w:rsid w:val="00C83E10"/>
    <w:rsid w:val="00C874D8"/>
    <w:rsid w:val="00C91388"/>
    <w:rsid w:val="00C91674"/>
    <w:rsid w:val="00C929B6"/>
    <w:rsid w:val="00C93777"/>
    <w:rsid w:val="00C940E6"/>
    <w:rsid w:val="00C941C4"/>
    <w:rsid w:val="00C95140"/>
    <w:rsid w:val="00C9564A"/>
    <w:rsid w:val="00C95714"/>
    <w:rsid w:val="00C96568"/>
    <w:rsid w:val="00C96FE4"/>
    <w:rsid w:val="00CA08FB"/>
    <w:rsid w:val="00CA0BED"/>
    <w:rsid w:val="00CA18E9"/>
    <w:rsid w:val="00CA1B7A"/>
    <w:rsid w:val="00CA5AE8"/>
    <w:rsid w:val="00CA5C50"/>
    <w:rsid w:val="00CA7105"/>
    <w:rsid w:val="00CA7FE4"/>
    <w:rsid w:val="00CB0382"/>
    <w:rsid w:val="00CB111A"/>
    <w:rsid w:val="00CB4560"/>
    <w:rsid w:val="00CB53E2"/>
    <w:rsid w:val="00CB5ADC"/>
    <w:rsid w:val="00CB6373"/>
    <w:rsid w:val="00CB7B8B"/>
    <w:rsid w:val="00CB7B95"/>
    <w:rsid w:val="00CB7F89"/>
    <w:rsid w:val="00CC044E"/>
    <w:rsid w:val="00CC57C3"/>
    <w:rsid w:val="00CC7709"/>
    <w:rsid w:val="00CC7A20"/>
    <w:rsid w:val="00CC7B30"/>
    <w:rsid w:val="00CD012F"/>
    <w:rsid w:val="00CD23B3"/>
    <w:rsid w:val="00CD2A6C"/>
    <w:rsid w:val="00CD506B"/>
    <w:rsid w:val="00CD5CB8"/>
    <w:rsid w:val="00CD6057"/>
    <w:rsid w:val="00CD771C"/>
    <w:rsid w:val="00CE031E"/>
    <w:rsid w:val="00CE1C2D"/>
    <w:rsid w:val="00CE2C7F"/>
    <w:rsid w:val="00CE3150"/>
    <w:rsid w:val="00CE3DD2"/>
    <w:rsid w:val="00CE4E6A"/>
    <w:rsid w:val="00CE64AD"/>
    <w:rsid w:val="00CE669A"/>
    <w:rsid w:val="00CE711A"/>
    <w:rsid w:val="00CF1241"/>
    <w:rsid w:val="00CF4812"/>
    <w:rsid w:val="00CF4F4F"/>
    <w:rsid w:val="00CF6047"/>
    <w:rsid w:val="00CF6AF6"/>
    <w:rsid w:val="00CF76A2"/>
    <w:rsid w:val="00D010D2"/>
    <w:rsid w:val="00D02958"/>
    <w:rsid w:val="00D03BA1"/>
    <w:rsid w:val="00D04F9E"/>
    <w:rsid w:val="00D055E8"/>
    <w:rsid w:val="00D071FC"/>
    <w:rsid w:val="00D074F0"/>
    <w:rsid w:val="00D07646"/>
    <w:rsid w:val="00D11679"/>
    <w:rsid w:val="00D13EA2"/>
    <w:rsid w:val="00D14787"/>
    <w:rsid w:val="00D17BF3"/>
    <w:rsid w:val="00D17C4F"/>
    <w:rsid w:val="00D202DD"/>
    <w:rsid w:val="00D20839"/>
    <w:rsid w:val="00D22913"/>
    <w:rsid w:val="00D2305C"/>
    <w:rsid w:val="00D23745"/>
    <w:rsid w:val="00D2378A"/>
    <w:rsid w:val="00D238F4"/>
    <w:rsid w:val="00D24D8F"/>
    <w:rsid w:val="00D25A76"/>
    <w:rsid w:val="00D26782"/>
    <w:rsid w:val="00D26DC6"/>
    <w:rsid w:val="00D278E9"/>
    <w:rsid w:val="00D3029C"/>
    <w:rsid w:val="00D30380"/>
    <w:rsid w:val="00D34D53"/>
    <w:rsid w:val="00D35DEE"/>
    <w:rsid w:val="00D405AE"/>
    <w:rsid w:val="00D40B30"/>
    <w:rsid w:val="00D40CFC"/>
    <w:rsid w:val="00D41BC3"/>
    <w:rsid w:val="00D42039"/>
    <w:rsid w:val="00D463EA"/>
    <w:rsid w:val="00D46DD6"/>
    <w:rsid w:val="00D501AB"/>
    <w:rsid w:val="00D50DB9"/>
    <w:rsid w:val="00D5122B"/>
    <w:rsid w:val="00D51D37"/>
    <w:rsid w:val="00D5249F"/>
    <w:rsid w:val="00D534E9"/>
    <w:rsid w:val="00D540F2"/>
    <w:rsid w:val="00D55525"/>
    <w:rsid w:val="00D57203"/>
    <w:rsid w:val="00D623BD"/>
    <w:rsid w:val="00D62B21"/>
    <w:rsid w:val="00D634C9"/>
    <w:rsid w:val="00D656B3"/>
    <w:rsid w:val="00D663F4"/>
    <w:rsid w:val="00D70964"/>
    <w:rsid w:val="00D70BD6"/>
    <w:rsid w:val="00D734A7"/>
    <w:rsid w:val="00D74558"/>
    <w:rsid w:val="00D77B44"/>
    <w:rsid w:val="00D80C5C"/>
    <w:rsid w:val="00D81034"/>
    <w:rsid w:val="00D82B1D"/>
    <w:rsid w:val="00D83440"/>
    <w:rsid w:val="00D83CD8"/>
    <w:rsid w:val="00D83DB2"/>
    <w:rsid w:val="00D845A8"/>
    <w:rsid w:val="00D84F85"/>
    <w:rsid w:val="00D90789"/>
    <w:rsid w:val="00D922E7"/>
    <w:rsid w:val="00D924B9"/>
    <w:rsid w:val="00D9506C"/>
    <w:rsid w:val="00D95301"/>
    <w:rsid w:val="00DA007B"/>
    <w:rsid w:val="00DA156C"/>
    <w:rsid w:val="00DA47AF"/>
    <w:rsid w:val="00DA4DDE"/>
    <w:rsid w:val="00DA6B84"/>
    <w:rsid w:val="00DA6D4F"/>
    <w:rsid w:val="00DB0E4A"/>
    <w:rsid w:val="00DB1110"/>
    <w:rsid w:val="00DB1EC2"/>
    <w:rsid w:val="00DB20D9"/>
    <w:rsid w:val="00DB2BFC"/>
    <w:rsid w:val="00DB3B3E"/>
    <w:rsid w:val="00DB3D82"/>
    <w:rsid w:val="00DB3F22"/>
    <w:rsid w:val="00DB4E7E"/>
    <w:rsid w:val="00DB5A28"/>
    <w:rsid w:val="00DB6F11"/>
    <w:rsid w:val="00DB7414"/>
    <w:rsid w:val="00DB7571"/>
    <w:rsid w:val="00DC025F"/>
    <w:rsid w:val="00DC2A5A"/>
    <w:rsid w:val="00DC2EE9"/>
    <w:rsid w:val="00DC2FF2"/>
    <w:rsid w:val="00DC3074"/>
    <w:rsid w:val="00DC3EE4"/>
    <w:rsid w:val="00DC3FF4"/>
    <w:rsid w:val="00DC50BC"/>
    <w:rsid w:val="00DC6997"/>
    <w:rsid w:val="00DD090D"/>
    <w:rsid w:val="00DD25D2"/>
    <w:rsid w:val="00DD2F98"/>
    <w:rsid w:val="00DD390D"/>
    <w:rsid w:val="00DD50F9"/>
    <w:rsid w:val="00DD743D"/>
    <w:rsid w:val="00DE15B0"/>
    <w:rsid w:val="00DE6357"/>
    <w:rsid w:val="00DE6525"/>
    <w:rsid w:val="00DE69B3"/>
    <w:rsid w:val="00DE69EC"/>
    <w:rsid w:val="00DF0DBD"/>
    <w:rsid w:val="00DF63CA"/>
    <w:rsid w:val="00DF6FFC"/>
    <w:rsid w:val="00DF735C"/>
    <w:rsid w:val="00DF756C"/>
    <w:rsid w:val="00DF7CFC"/>
    <w:rsid w:val="00E00118"/>
    <w:rsid w:val="00E00F8E"/>
    <w:rsid w:val="00E017B1"/>
    <w:rsid w:val="00E10A50"/>
    <w:rsid w:val="00E112E1"/>
    <w:rsid w:val="00E12C5E"/>
    <w:rsid w:val="00E13725"/>
    <w:rsid w:val="00E14B85"/>
    <w:rsid w:val="00E15018"/>
    <w:rsid w:val="00E15591"/>
    <w:rsid w:val="00E17BB5"/>
    <w:rsid w:val="00E2042F"/>
    <w:rsid w:val="00E20AC9"/>
    <w:rsid w:val="00E240D3"/>
    <w:rsid w:val="00E24576"/>
    <w:rsid w:val="00E24DC8"/>
    <w:rsid w:val="00E250F5"/>
    <w:rsid w:val="00E31905"/>
    <w:rsid w:val="00E31F41"/>
    <w:rsid w:val="00E32586"/>
    <w:rsid w:val="00E35BD7"/>
    <w:rsid w:val="00E36530"/>
    <w:rsid w:val="00E3672C"/>
    <w:rsid w:val="00E3709C"/>
    <w:rsid w:val="00E37BB6"/>
    <w:rsid w:val="00E41CF8"/>
    <w:rsid w:val="00E41CFA"/>
    <w:rsid w:val="00E42099"/>
    <w:rsid w:val="00E4347C"/>
    <w:rsid w:val="00E4381C"/>
    <w:rsid w:val="00E45C4D"/>
    <w:rsid w:val="00E46AC1"/>
    <w:rsid w:val="00E5065B"/>
    <w:rsid w:val="00E50C21"/>
    <w:rsid w:val="00E51147"/>
    <w:rsid w:val="00E5133A"/>
    <w:rsid w:val="00E5307E"/>
    <w:rsid w:val="00E539BE"/>
    <w:rsid w:val="00E54002"/>
    <w:rsid w:val="00E54F0C"/>
    <w:rsid w:val="00E61854"/>
    <w:rsid w:val="00E63A6C"/>
    <w:rsid w:val="00E65622"/>
    <w:rsid w:val="00E663C8"/>
    <w:rsid w:val="00E66FA9"/>
    <w:rsid w:val="00E67203"/>
    <w:rsid w:val="00E67EEC"/>
    <w:rsid w:val="00E70133"/>
    <w:rsid w:val="00E70D88"/>
    <w:rsid w:val="00E7195F"/>
    <w:rsid w:val="00E71988"/>
    <w:rsid w:val="00E71ECC"/>
    <w:rsid w:val="00E72011"/>
    <w:rsid w:val="00E72237"/>
    <w:rsid w:val="00E727DE"/>
    <w:rsid w:val="00E72949"/>
    <w:rsid w:val="00E743E6"/>
    <w:rsid w:val="00E744BF"/>
    <w:rsid w:val="00E74F99"/>
    <w:rsid w:val="00E76100"/>
    <w:rsid w:val="00E76ABF"/>
    <w:rsid w:val="00E81C94"/>
    <w:rsid w:val="00E835F9"/>
    <w:rsid w:val="00E83693"/>
    <w:rsid w:val="00E84190"/>
    <w:rsid w:val="00E8444D"/>
    <w:rsid w:val="00E84590"/>
    <w:rsid w:val="00E850A4"/>
    <w:rsid w:val="00E8520C"/>
    <w:rsid w:val="00E86538"/>
    <w:rsid w:val="00E86867"/>
    <w:rsid w:val="00E86AAE"/>
    <w:rsid w:val="00E90B4D"/>
    <w:rsid w:val="00E90B58"/>
    <w:rsid w:val="00E92A4B"/>
    <w:rsid w:val="00E937E7"/>
    <w:rsid w:val="00E96AB8"/>
    <w:rsid w:val="00E97BEC"/>
    <w:rsid w:val="00EA05DC"/>
    <w:rsid w:val="00EA219C"/>
    <w:rsid w:val="00EB00F1"/>
    <w:rsid w:val="00EB27C4"/>
    <w:rsid w:val="00EB4905"/>
    <w:rsid w:val="00EB4B90"/>
    <w:rsid w:val="00EB5225"/>
    <w:rsid w:val="00EB54C0"/>
    <w:rsid w:val="00EB5740"/>
    <w:rsid w:val="00EB5D3F"/>
    <w:rsid w:val="00EB6038"/>
    <w:rsid w:val="00EB76FC"/>
    <w:rsid w:val="00EC19E8"/>
    <w:rsid w:val="00EC1AF7"/>
    <w:rsid w:val="00EC1EEC"/>
    <w:rsid w:val="00EC3AA5"/>
    <w:rsid w:val="00EC3E0F"/>
    <w:rsid w:val="00EC4C13"/>
    <w:rsid w:val="00EC60B6"/>
    <w:rsid w:val="00EC686D"/>
    <w:rsid w:val="00ED069B"/>
    <w:rsid w:val="00ED2CFE"/>
    <w:rsid w:val="00ED2E30"/>
    <w:rsid w:val="00ED33BF"/>
    <w:rsid w:val="00ED3846"/>
    <w:rsid w:val="00ED5209"/>
    <w:rsid w:val="00EE06EF"/>
    <w:rsid w:val="00EE160C"/>
    <w:rsid w:val="00EE1645"/>
    <w:rsid w:val="00EE1B5F"/>
    <w:rsid w:val="00EE2A93"/>
    <w:rsid w:val="00EE2D24"/>
    <w:rsid w:val="00EE4725"/>
    <w:rsid w:val="00EE4B8B"/>
    <w:rsid w:val="00EE5E7C"/>
    <w:rsid w:val="00EE65A6"/>
    <w:rsid w:val="00EE765D"/>
    <w:rsid w:val="00EF17C6"/>
    <w:rsid w:val="00EF1EFF"/>
    <w:rsid w:val="00EF3115"/>
    <w:rsid w:val="00EF31D8"/>
    <w:rsid w:val="00F006B7"/>
    <w:rsid w:val="00F01AFA"/>
    <w:rsid w:val="00F03C48"/>
    <w:rsid w:val="00F04A34"/>
    <w:rsid w:val="00F057C7"/>
    <w:rsid w:val="00F07793"/>
    <w:rsid w:val="00F10B39"/>
    <w:rsid w:val="00F11715"/>
    <w:rsid w:val="00F12817"/>
    <w:rsid w:val="00F13155"/>
    <w:rsid w:val="00F1695F"/>
    <w:rsid w:val="00F16B67"/>
    <w:rsid w:val="00F17C63"/>
    <w:rsid w:val="00F2146B"/>
    <w:rsid w:val="00F23C13"/>
    <w:rsid w:val="00F26107"/>
    <w:rsid w:val="00F3046A"/>
    <w:rsid w:val="00F30CB7"/>
    <w:rsid w:val="00F321A1"/>
    <w:rsid w:val="00F3303E"/>
    <w:rsid w:val="00F41642"/>
    <w:rsid w:val="00F42CE9"/>
    <w:rsid w:val="00F42FE7"/>
    <w:rsid w:val="00F442C6"/>
    <w:rsid w:val="00F46465"/>
    <w:rsid w:val="00F47920"/>
    <w:rsid w:val="00F506D8"/>
    <w:rsid w:val="00F51420"/>
    <w:rsid w:val="00F54AC7"/>
    <w:rsid w:val="00F54D7D"/>
    <w:rsid w:val="00F57201"/>
    <w:rsid w:val="00F61421"/>
    <w:rsid w:val="00F6143C"/>
    <w:rsid w:val="00F61483"/>
    <w:rsid w:val="00F617FA"/>
    <w:rsid w:val="00F62D42"/>
    <w:rsid w:val="00F641E9"/>
    <w:rsid w:val="00F6649F"/>
    <w:rsid w:val="00F66B6E"/>
    <w:rsid w:val="00F67833"/>
    <w:rsid w:val="00F73CD1"/>
    <w:rsid w:val="00F75853"/>
    <w:rsid w:val="00F77E59"/>
    <w:rsid w:val="00F8008D"/>
    <w:rsid w:val="00F8092B"/>
    <w:rsid w:val="00F8145A"/>
    <w:rsid w:val="00F82CFE"/>
    <w:rsid w:val="00F83F97"/>
    <w:rsid w:val="00F84D9F"/>
    <w:rsid w:val="00F86CE8"/>
    <w:rsid w:val="00F90A7D"/>
    <w:rsid w:val="00F916E9"/>
    <w:rsid w:val="00F925B3"/>
    <w:rsid w:val="00F92637"/>
    <w:rsid w:val="00F9283F"/>
    <w:rsid w:val="00F93428"/>
    <w:rsid w:val="00F93959"/>
    <w:rsid w:val="00F946E3"/>
    <w:rsid w:val="00F960A0"/>
    <w:rsid w:val="00F9618D"/>
    <w:rsid w:val="00F9654F"/>
    <w:rsid w:val="00F96D57"/>
    <w:rsid w:val="00FA4A9A"/>
    <w:rsid w:val="00FA5173"/>
    <w:rsid w:val="00FA541D"/>
    <w:rsid w:val="00FA6915"/>
    <w:rsid w:val="00FA717E"/>
    <w:rsid w:val="00FA7ACC"/>
    <w:rsid w:val="00FA7C2F"/>
    <w:rsid w:val="00FB1F65"/>
    <w:rsid w:val="00FB23C9"/>
    <w:rsid w:val="00FB3C28"/>
    <w:rsid w:val="00FB4103"/>
    <w:rsid w:val="00FB5CD8"/>
    <w:rsid w:val="00FB6A2B"/>
    <w:rsid w:val="00FB712D"/>
    <w:rsid w:val="00FB7ACF"/>
    <w:rsid w:val="00FC027E"/>
    <w:rsid w:val="00FC2353"/>
    <w:rsid w:val="00FC44CD"/>
    <w:rsid w:val="00FC4AB3"/>
    <w:rsid w:val="00FC5DD4"/>
    <w:rsid w:val="00FC7427"/>
    <w:rsid w:val="00FC776A"/>
    <w:rsid w:val="00FD1CE9"/>
    <w:rsid w:val="00FD3FEA"/>
    <w:rsid w:val="00FD4CA9"/>
    <w:rsid w:val="00FD6E4A"/>
    <w:rsid w:val="00FE049D"/>
    <w:rsid w:val="00FE14FA"/>
    <w:rsid w:val="00FE17AC"/>
    <w:rsid w:val="00FE3AA1"/>
    <w:rsid w:val="00FE3D64"/>
    <w:rsid w:val="00FE4654"/>
    <w:rsid w:val="00FE5E0E"/>
    <w:rsid w:val="00FE70D1"/>
    <w:rsid w:val="00FF184C"/>
    <w:rsid w:val="00FF1AC7"/>
    <w:rsid w:val="00FF1EA2"/>
    <w:rsid w:val="00FF2D95"/>
    <w:rsid w:val="00FF2F1D"/>
    <w:rsid w:val="00FF3364"/>
    <w:rsid w:val="00FF5F21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3D8A91E2"/>
  <w15:docId w15:val="{407A54AF-3F71-4262-A086-136ED48E9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6E8"/>
    <w:pPr>
      <w:suppressAutoHyphens/>
      <w:overflowPunct w:val="0"/>
      <w:autoSpaceDE w:val="0"/>
      <w:textAlignment w:val="baseline"/>
    </w:pPr>
    <w:rPr>
      <w:noProof/>
      <w:sz w:val="24"/>
      <w:lang w:eastAsia="ar-SA"/>
    </w:rPr>
  </w:style>
  <w:style w:type="paragraph" w:styleId="Heading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Normal"/>
    <w:next w:val="Normal"/>
    <w:link w:val="Heading1Char"/>
    <w:qFormat/>
    <w:rsid w:val="000B2647"/>
    <w:pPr>
      <w:keepNext/>
      <w:spacing w:before="240" w:after="60"/>
      <w:outlineLvl w:val="0"/>
    </w:pPr>
    <w:rPr>
      <w:b/>
      <w:kern w:val="1"/>
      <w:sz w:val="32"/>
    </w:rPr>
  </w:style>
  <w:style w:type="paragraph" w:styleId="Heading2">
    <w:name w:val="heading 2"/>
    <w:aliases w:val="Title Header2,Punktas Char Char,Heading 2 (nevda)"/>
    <w:basedOn w:val="Normal"/>
    <w:next w:val="Normal"/>
    <w:link w:val="Heading2Char"/>
    <w:qFormat/>
    <w:rsid w:val="002556E8"/>
    <w:pPr>
      <w:keepNext/>
      <w:numPr>
        <w:ilvl w:val="1"/>
        <w:numId w:val="1"/>
      </w:numPr>
      <w:outlineLvl w:val="1"/>
    </w:pPr>
    <w:rPr>
      <w:b/>
      <w:bCs/>
      <w:sz w:val="22"/>
      <w:lang w:val="de-DE"/>
    </w:rPr>
  </w:style>
  <w:style w:type="paragraph" w:styleId="Heading3">
    <w:name w:val="heading 3"/>
    <w:aliases w:val="Section Header3,Sub-Clause Paragraph,Papunktis"/>
    <w:basedOn w:val="Normal"/>
    <w:next w:val="Normal"/>
    <w:link w:val="Heading3Char"/>
    <w:qFormat/>
    <w:rsid w:val="002556E8"/>
    <w:pPr>
      <w:keepNext/>
      <w:numPr>
        <w:ilvl w:val="2"/>
        <w:numId w:val="1"/>
      </w:numPr>
      <w:spacing w:before="120" w:after="120"/>
      <w:ind w:left="284"/>
      <w:outlineLvl w:val="2"/>
    </w:p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unhideWhenUsed/>
    <w:qFormat/>
    <w:rsid w:val="00215F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556E8"/>
    <w:pPr>
      <w:keepNext/>
      <w:numPr>
        <w:ilvl w:val="4"/>
        <w:numId w:val="1"/>
      </w:numPr>
      <w:spacing w:line="360" w:lineRule="auto"/>
      <w:ind w:left="708"/>
      <w:jc w:val="both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830F7"/>
    <w:pPr>
      <w:keepNext/>
      <w:overflowPunct/>
      <w:autoSpaceDE/>
      <w:spacing w:before="480" w:after="1080"/>
      <w:ind w:left="567" w:right="-284"/>
      <w:textAlignment w:val="auto"/>
      <w:outlineLvl w:val="5"/>
    </w:pPr>
    <w:rPr>
      <w:b/>
      <w:bCs/>
      <w:i/>
      <w:sz w:val="36"/>
    </w:rPr>
  </w:style>
  <w:style w:type="paragraph" w:styleId="Heading7">
    <w:name w:val="heading 7"/>
    <w:basedOn w:val="Normal"/>
    <w:next w:val="Normal"/>
    <w:link w:val="Heading7Char"/>
    <w:qFormat/>
    <w:rsid w:val="002556E8"/>
    <w:pPr>
      <w:keepNext/>
      <w:jc w:val="both"/>
      <w:outlineLvl w:val="6"/>
    </w:pPr>
    <w:rPr>
      <w:b/>
      <w:bCs/>
      <w:i/>
      <w:iCs/>
      <w:szCs w:val="26"/>
    </w:rPr>
  </w:style>
  <w:style w:type="paragraph" w:styleId="Heading8">
    <w:name w:val="heading 8"/>
    <w:basedOn w:val="Normal"/>
    <w:next w:val="Normal"/>
    <w:link w:val="Heading8Char"/>
    <w:qFormat/>
    <w:rsid w:val="005830F7"/>
    <w:pPr>
      <w:keepNext/>
      <w:overflowPunct/>
      <w:autoSpaceDE/>
      <w:jc w:val="center"/>
      <w:textAlignment w:val="auto"/>
      <w:outlineLvl w:val="7"/>
    </w:pPr>
    <w:rPr>
      <w:b/>
      <w:bCs/>
      <w:i/>
      <w:iCs/>
    </w:rPr>
  </w:style>
  <w:style w:type="paragraph" w:styleId="Heading9">
    <w:name w:val="heading 9"/>
    <w:basedOn w:val="Normal"/>
    <w:next w:val="Normal"/>
    <w:link w:val="Heading9Char"/>
    <w:qFormat/>
    <w:rsid w:val="005830F7"/>
    <w:pPr>
      <w:keepNext/>
      <w:numPr>
        <w:ilvl w:val="8"/>
        <w:numId w:val="2"/>
      </w:numPr>
      <w:tabs>
        <w:tab w:val="left" w:pos="851"/>
      </w:tabs>
      <w:overflowPunct/>
      <w:autoSpaceDE/>
      <w:ind w:left="720"/>
      <w:jc w:val="center"/>
      <w:textAlignment w:val="auto"/>
      <w:outlineLvl w:val="8"/>
    </w:pPr>
    <w:rPr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215F41"/>
    <w:rPr>
      <w:rFonts w:ascii="Calibri" w:eastAsia="Times New Roman" w:hAnsi="Calibri" w:cs="Times New Roman"/>
      <w:b/>
      <w:bCs/>
      <w:sz w:val="28"/>
      <w:szCs w:val="28"/>
      <w:lang w:val="en-GB" w:eastAsia="ar-SA"/>
    </w:rPr>
  </w:style>
  <w:style w:type="character" w:customStyle="1" w:styleId="Heading6Char">
    <w:name w:val="Heading 6 Char"/>
    <w:link w:val="Heading6"/>
    <w:rsid w:val="005830F7"/>
    <w:rPr>
      <w:b/>
      <w:bCs/>
      <w:i/>
      <w:sz w:val="36"/>
      <w:lang w:val="en-GB" w:eastAsia="ar-SA"/>
    </w:rPr>
  </w:style>
  <w:style w:type="character" w:customStyle="1" w:styleId="Heading7Char">
    <w:name w:val="Heading 7 Char"/>
    <w:link w:val="Heading7"/>
    <w:rsid w:val="005830F7"/>
    <w:rPr>
      <w:b/>
      <w:bCs/>
      <w:i/>
      <w:iCs/>
      <w:sz w:val="24"/>
      <w:szCs w:val="26"/>
      <w:lang w:eastAsia="ar-SA"/>
    </w:rPr>
  </w:style>
  <w:style w:type="character" w:customStyle="1" w:styleId="Heading8Char">
    <w:name w:val="Heading 8 Char"/>
    <w:link w:val="Heading8"/>
    <w:rsid w:val="005830F7"/>
    <w:rPr>
      <w:b/>
      <w:bCs/>
      <w:i/>
      <w:iCs/>
      <w:sz w:val="24"/>
      <w:lang w:eastAsia="ar-SA"/>
    </w:rPr>
  </w:style>
  <w:style w:type="character" w:customStyle="1" w:styleId="Heading9Char">
    <w:name w:val="Heading 9 Char"/>
    <w:link w:val="Heading9"/>
    <w:rsid w:val="005830F7"/>
    <w:rPr>
      <w:b/>
      <w:bCs/>
      <w:i/>
      <w:noProof/>
      <w:sz w:val="24"/>
      <w:lang w:eastAsia="ar-SA"/>
    </w:rPr>
  </w:style>
  <w:style w:type="character" w:customStyle="1" w:styleId="Absatz-Standardschriftart">
    <w:name w:val="Absatz-Standardschriftart"/>
    <w:rsid w:val="002556E8"/>
  </w:style>
  <w:style w:type="character" w:customStyle="1" w:styleId="WW8Num2z0">
    <w:name w:val="WW8Num2z0"/>
    <w:rsid w:val="002556E8"/>
    <w:rPr>
      <w:rFonts w:ascii="Symbol" w:hAnsi="Symbol"/>
    </w:rPr>
  </w:style>
  <w:style w:type="character" w:customStyle="1" w:styleId="WW-Absatz-Standardschriftart">
    <w:name w:val="WW-Absatz-Standardschriftart"/>
    <w:rsid w:val="002556E8"/>
  </w:style>
  <w:style w:type="character" w:customStyle="1" w:styleId="WW-Absatz-Standardschriftart1">
    <w:name w:val="WW-Absatz-Standardschriftart1"/>
    <w:rsid w:val="002556E8"/>
  </w:style>
  <w:style w:type="character" w:customStyle="1" w:styleId="WW-Absatz-Standardschriftart11">
    <w:name w:val="WW-Absatz-Standardschriftart11"/>
    <w:rsid w:val="002556E8"/>
  </w:style>
  <w:style w:type="character" w:customStyle="1" w:styleId="WW-Absatz-Standardschriftart111">
    <w:name w:val="WW-Absatz-Standardschriftart111"/>
    <w:rsid w:val="002556E8"/>
  </w:style>
  <w:style w:type="character" w:customStyle="1" w:styleId="WW8Num1z0">
    <w:name w:val="WW8Num1z0"/>
    <w:rsid w:val="002556E8"/>
    <w:rPr>
      <w:rFonts w:ascii="Symbol" w:hAnsi="Symbol"/>
    </w:rPr>
  </w:style>
  <w:style w:type="character" w:customStyle="1" w:styleId="WW8Num2z1">
    <w:name w:val="WW8Num2z1"/>
    <w:rsid w:val="002556E8"/>
    <w:rPr>
      <w:rFonts w:ascii="Courier New" w:hAnsi="Courier New" w:cs="Courier New"/>
    </w:rPr>
  </w:style>
  <w:style w:type="character" w:customStyle="1" w:styleId="WW8Num2z2">
    <w:name w:val="WW8Num2z2"/>
    <w:rsid w:val="002556E8"/>
    <w:rPr>
      <w:rFonts w:ascii="Wingdings" w:hAnsi="Wingdings"/>
    </w:rPr>
  </w:style>
  <w:style w:type="character" w:customStyle="1" w:styleId="WW8Num2z3">
    <w:name w:val="WW8Num2z3"/>
    <w:rsid w:val="002556E8"/>
    <w:rPr>
      <w:rFonts w:ascii="Wingdings" w:hAnsi="Wingdings" w:cs="StarSymbol"/>
      <w:sz w:val="18"/>
      <w:szCs w:val="18"/>
    </w:rPr>
  </w:style>
  <w:style w:type="character" w:customStyle="1" w:styleId="WW8Num3z0">
    <w:name w:val="WW8Num3z0"/>
    <w:rsid w:val="002556E8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2556E8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2556E8"/>
    <w:rPr>
      <w:rFonts w:ascii="StarSymbol" w:hAnsi="StarSymbol" w:cs="StarSymbol"/>
      <w:sz w:val="18"/>
      <w:szCs w:val="18"/>
    </w:rPr>
  </w:style>
  <w:style w:type="character" w:customStyle="1" w:styleId="WW8Num3z3">
    <w:name w:val="WW8Num3z3"/>
    <w:rsid w:val="002556E8"/>
    <w:rPr>
      <w:rFonts w:ascii="Wingdings" w:hAnsi="Wingdings" w:cs="StarSymbol"/>
      <w:sz w:val="18"/>
      <w:szCs w:val="18"/>
    </w:rPr>
  </w:style>
  <w:style w:type="character" w:customStyle="1" w:styleId="WW-Absatz-Standardschriftart1111">
    <w:name w:val="WW-Absatz-Standardschriftart1111"/>
    <w:rsid w:val="002556E8"/>
  </w:style>
  <w:style w:type="character" w:customStyle="1" w:styleId="WW-Absatz-Standardschriftart11111">
    <w:name w:val="WW-Absatz-Standardschriftart11111"/>
    <w:rsid w:val="002556E8"/>
  </w:style>
  <w:style w:type="character" w:customStyle="1" w:styleId="WW-Absatz-Standardschriftart111111">
    <w:name w:val="WW-Absatz-Standardschriftart111111"/>
    <w:rsid w:val="002556E8"/>
  </w:style>
  <w:style w:type="character" w:customStyle="1" w:styleId="WW-Absatz-Standardschriftart1111111">
    <w:name w:val="WW-Absatz-Standardschriftart1111111"/>
    <w:rsid w:val="002556E8"/>
  </w:style>
  <w:style w:type="character" w:customStyle="1" w:styleId="WW-DefaultParagraphFont">
    <w:name w:val="WW-Default Paragraph Font"/>
    <w:rsid w:val="002556E8"/>
  </w:style>
  <w:style w:type="character" w:customStyle="1" w:styleId="WW-DefaultParagraphFont1">
    <w:name w:val="WW-Default Paragraph Font1"/>
    <w:rsid w:val="002556E8"/>
  </w:style>
  <w:style w:type="character" w:styleId="PageNumber">
    <w:name w:val="page number"/>
    <w:basedOn w:val="WW-DefaultParagraphFont1"/>
    <w:rsid w:val="002556E8"/>
  </w:style>
  <w:style w:type="character" w:customStyle="1" w:styleId="WW-Absatz-Standardschriftart11111111">
    <w:name w:val="WW-Absatz-Standardschriftart11111111"/>
    <w:rsid w:val="002556E8"/>
  </w:style>
  <w:style w:type="character" w:customStyle="1" w:styleId="WW-Absatz-Standardschriftart111111111">
    <w:name w:val="WW-Absatz-Standardschriftart111111111"/>
    <w:rsid w:val="002556E8"/>
  </w:style>
  <w:style w:type="character" w:customStyle="1" w:styleId="WW-Absatz-Standardschriftart1111111111">
    <w:name w:val="WW-Absatz-Standardschriftart1111111111"/>
    <w:rsid w:val="002556E8"/>
  </w:style>
  <w:style w:type="character" w:customStyle="1" w:styleId="WW-Absatz-Standardschriftart11111111111">
    <w:name w:val="WW-Absatz-Standardschriftart11111111111"/>
    <w:rsid w:val="002556E8"/>
  </w:style>
  <w:style w:type="character" w:customStyle="1" w:styleId="WW-Absatz-Standardschriftart111111111111">
    <w:name w:val="WW-Absatz-Standardschriftart111111111111"/>
    <w:rsid w:val="002556E8"/>
  </w:style>
  <w:style w:type="character" w:customStyle="1" w:styleId="WW-Absatz-Standardschriftart1111111111111">
    <w:name w:val="WW-Absatz-Standardschriftart1111111111111"/>
    <w:rsid w:val="002556E8"/>
  </w:style>
  <w:style w:type="character" w:customStyle="1" w:styleId="WW-Absatz-Standardschriftart11111111111111">
    <w:name w:val="WW-Absatz-Standardschriftart11111111111111"/>
    <w:rsid w:val="002556E8"/>
  </w:style>
  <w:style w:type="character" w:customStyle="1" w:styleId="WW-Absatz-Standardschriftart111111111111111">
    <w:name w:val="WW-Absatz-Standardschriftart111111111111111"/>
    <w:rsid w:val="002556E8"/>
  </w:style>
  <w:style w:type="character" w:customStyle="1" w:styleId="WW-Absatz-Standardschriftart1111111111111111">
    <w:name w:val="WW-Absatz-Standardschriftart1111111111111111"/>
    <w:rsid w:val="002556E8"/>
  </w:style>
  <w:style w:type="character" w:styleId="Hyperlink">
    <w:name w:val="Hyperlink"/>
    <w:rsid w:val="002556E8"/>
    <w:rPr>
      <w:color w:val="0000FF"/>
      <w:u w:val="single"/>
    </w:rPr>
  </w:style>
  <w:style w:type="character" w:customStyle="1" w:styleId="WW8Num4z0">
    <w:name w:val="WW8Num4z0"/>
    <w:rsid w:val="002556E8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2556E8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2556E8"/>
    <w:rPr>
      <w:rFonts w:ascii="StarSymbol" w:hAnsi="StarSymbol" w:cs="StarSymbol"/>
      <w:sz w:val="18"/>
      <w:szCs w:val="18"/>
    </w:rPr>
  </w:style>
  <w:style w:type="character" w:customStyle="1" w:styleId="WW8Num4z3">
    <w:name w:val="WW8Num4z3"/>
    <w:rsid w:val="002556E8"/>
    <w:rPr>
      <w:rFonts w:ascii="Wingdings" w:hAnsi="Wingdings" w:cs="StarSymbol"/>
      <w:sz w:val="18"/>
      <w:szCs w:val="18"/>
    </w:rPr>
  </w:style>
  <w:style w:type="character" w:customStyle="1" w:styleId="WW8Num6z0">
    <w:name w:val="WW8Num6z0"/>
    <w:rsid w:val="002556E8"/>
    <w:rPr>
      <w:rFonts w:ascii="Symbol" w:hAnsi="Symbol" w:cs="StarSymbol"/>
      <w:sz w:val="18"/>
      <w:szCs w:val="18"/>
    </w:rPr>
  </w:style>
  <w:style w:type="character" w:customStyle="1" w:styleId="NumberingSymbols">
    <w:name w:val="Numbering Symbols"/>
    <w:rsid w:val="002556E8"/>
  </w:style>
  <w:style w:type="paragraph" w:customStyle="1" w:styleId="Heading">
    <w:name w:val="Heading"/>
    <w:basedOn w:val="Normal"/>
    <w:next w:val="BodyText"/>
    <w:rsid w:val="002556E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556E8"/>
    <w:pPr>
      <w:spacing w:after="120"/>
    </w:pPr>
  </w:style>
  <w:style w:type="character" w:customStyle="1" w:styleId="BodyTextChar">
    <w:name w:val="Body Text Char"/>
    <w:link w:val="BodyText"/>
    <w:rsid w:val="00492AF1"/>
    <w:rPr>
      <w:sz w:val="24"/>
      <w:lang w:val="en-GB" w:eastAsia="ar-SA"/>
    </w:rPr>
  </w:style>
  <w:style w:type="paragraph" w:styleId="List">
    <w:name w:val="List"/>
    <w:basedOn w:val="Tekstas"/>
    <w:rsid w:val="002556E8"/>
    <w:rPr>
      <w:rFonts w:cs="Tahoma"/>
    </w:rPr>
  </w:style>
  <w:style w:type="paragraph" w:customStyle="1" w:styleId="Tekstas">
    <w:name w:val="Tekstas"/>
    <w:basedOn w:val="Normal"/>
    <w:rsid w:val="002556E8"/>
    <w:pPr>
      <w:spacing w:after="120"/>
    </w:pPr>
  </w:style>
  <w:style w:type="paragraph" w:styleId="Caption">
    <w:name w:val="caption"/>
    <w:basedOn w:val="Normal"/>
    <w:qFormat/>
    <w:rsid w:val="002556E8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556E8"/>
    <w:pPr>
      <w:suppressLineNumbers/>
    </w:pPr>
    <w:rPr>
      <w:rFonts w:cs="Tahoma"/>
    </w:rPr>
  </w:style>
  <w:style w:type="paragraph" w:customStyle="1" w:styleId="Pavadinimas2">
    <w:name w:val="Pavadinimas2"/>
    <w:basedOn w:val="Normal"/>
    <w:next w:val="Normal"/>
    <w:qFormat/>
    <w:rsid w:val="002556E8"/>
    <w:rPr>
      <w:i/>
      <w:iCs/>
      <w:smallCaps/>
      <w:spacing w:val="-8"/>
    </w:rPr>
  </w:style>
  <w:style w:type="paragraph" w:customStyle="1" w:styleId="Antrat1">
    <w:name w:val="Antraštė1"/>
    <w:basedOn w:val="Normal"/>
    <w:next w:val="BodyText"/>
    <w:rsid w:val="002556E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itle">
    <w:name w:val="Title"/>
    <w:basedOn w:val="Antrat1"/>
    <w:next w:val="Subtitle"/>
    <w:link w:val="TitleChar"/>
    <w:qFormat/>
    <w:rsid w:val="002556E8"/>
  </w:style>
  <w:style w:type="paragraph" w:styleId="Subtitle">
    <w:name w:val="Subtitle"/>
    <w:aliases w:val="Diagrama"/>
    <w:basedOn w:val="Antrat1"/>
    <w:next w:val="Tekstas"/>
    <w:link w:val="SubtitleChar"/>
    <w:qFormat/>
    <w:rsid w:val="002556E8"/>
    <w:pPr>
      <w:jc w:val="center"/>
    </w:pPr>
    <w:rPr>
      <w:i/>
      <w:iCs/>
    </w:rPr>
  </w:style>
  <w:style w:type="paragraph" w:styleId="Footer">
    <w:name w:val="footer"/>
    <w:aliases w:val="Štampai"/>
    <w:basedOn w:val="Normal"/>
    <w:link w:val="FooterChar"/>
    <w:uiPriority w:val="99"/>
    <w:qFormat/>
    <w:rsid w:val="002556E8"/>
    <w:pPr>
      <w:tabs>
        <w:tab w:val="center" w:pos="4153"/>
        <w:tab w:val="right" w:pos="8306"/>
      </w:tabs>
    </w:pPr>
  </w:style>
  <w:style w:type="character" w:customStyle="1" w:styleId="FooterChar">
    <w:name w:val="Footer Char"/>
    <w:aliases w:val="Štampai Char"/>
    <w:link w:val="Footer"/>
    <w:uiPriority w:val="99"/>
    <w:rsid w:val="00064147"/>
    <w:rPr>
      <w:sz w:val="24"/>
      <w:lang w:val="en-GB" w:eastAsia="ar-SA"/>
    </w:rPr>
  </w:style>
  <w:style w:type="paragraph" w:customStyle="1" w:styleId="Lentelsturinys">
    <w:name w:val="Lentelės turinys"/>
    <w:basedOn w:val="Normal"/>
    <w:rsid w:val="002556E8"/>
    <w:pPr>
      <w:suppressLineNumbers/>
    </w:pPr>
  </w:style>
  <w:style w:type="paragraph" w:customStyle="1" w:styleId="Lentelsantrat">
    <w:name w:val="Lentelės antraštė"/>
    <w:basedOn w:val="Lentelsturinys"/>
    <w:rsid w:val="002556E8"/>
    <w:pPr>
      <w:jc w:val="center"/>
    </w:pPr>
    <w:rPr>
      <w:b/>
      <w:bCs/>
    </w:rPr>
  </w:style>
  <w:style w:type="paragraph" w:customStyle="1" w:styleId="Kadroturinys">
    <w:name w:val="Kadro turinys"/>
    <w:basedOn w:val="Tekstas"/>
    <w:rsid w:val="002556E8"/>
  </w:style>
  <w:style w:type="paragraph" w:customStyle="1" w:styleId="Rodykl">
    <w:name w:val="Rodyklė"/>
    <w:basedOn w:val="Normal"/>
    <w:rsid w:val="002556E8"/>
    <w:pPr>
      <w:suppressLineNumbers/>
    </w:pPr>
    <w:rPr>
      <w:rFonts w:cs="Tahoma"/>
    </w:rPr>
  </w:style>
  <w:style w:type="paragraph" w:styleId="Header">
    <w:name w:val="header"/>
    <w:aliases w:val="Blanko antraste,HEADER_EN,Intestazione.int.intestazione,Intestazione.int,HEADER_EN Char Char"/>
    <w:basedOn w:val="Normal"/>
    <w:link w:val="HeaderChar"/>
    <w:rsid w:val="002556E8"/>
    <w:pPr>
      <w:tabs>
        <w:tab w:val="center" w:pos="4153"/>
        <w:tab w:val="right" w:pos="8306"/>
      </w:tabs>
      <w:suppressAutoHyphens w:val="0"/>
    </w:pPr>
  </w:style>
  <w:style w:type="character" w:customStyle="1" w:styleId="HeaderChar">
    <w:name w:val="Header Char"/>
    <w:aliases w:val="Blanko antraste Char,HEADER_EN Char,Intestazione.int.intestazione Char,Intestazione.int Char,HEADER_EN Char Char Char"/>
    <w:link w:val="Header"/>
    <w:rsid w:val="005830F7"/>
    <w:rPr>
      <w:sz w:val="24"/>
      <w:lang w:val="en-GB" w:eastAsia="ar-SA"/>
    </w:rPr>
  </w:style>
  <w:style w:type="paragraph" w:customStyle="1" w:styleId="NormalWeb2">
    <w:name w:val="Normal (Web)2"/>
    <w:basedOn w:val="Normal"/>
    <w:rsid w:val="002556E8"/>
    <w:pPr>
      <w:overflowPunct/>
      <w:autoSpaceDE/>
      <w:spacing w:before="280"/>
      <w:textAlignment w:val="auto"/>
    </w:pPr>
    <w:rPr>
      <w:i/>
      <w:iCs/>
      <w:szCs w:val="24"/>
    </w:rPr>
  </w:style>
  <w:style w:type="paragraph" w:customStyle="1" w:styleId="NormalWeb1">
    <w:name w:val="Normal (Web)1"/>
    <w:basedOn w:val="Normal"/>
    <w:rsid w:val="002556E8"/>
    <w:pPr>
      <w:overflowPunct/>
      <w:autoSpaceDE/>
      <w:spacing w:before="280"/>
      <w:textAlignment w:val="auto"/>
    </w:pPr>
    <w:rPr>
      <w:szCs w:val="24"/>
    </w:rPr>
  </w:style>
  <w:style w:type="paragraph" w:customStyle="1" w:styleId="Framecontents">
    <w:name w:val="Frame contents"/>
    <w:basedOn w:val="BodyText"/>
    <w:rsid w:val="002556E8"/>
  </w:style>
  <w:style w:type="paragraph" w:customStyle="1" w:styleId="TableContents">
    <w:name w:val="Table Contents"/>
    <w:basedOn w:val="Normal"/>
    <w:rsid w:val="002556E8"/>
    <w:pPr>
      <w:suppressLineNumbers/>
    </w:pPr>
  </w:style>
  <w:style w:type="paragraph" w:customStyle="1" w:styleId="TableHeading">
    <w:name w:val="Table Heading"/>
    <w:basedOn w:val="TableContents"/>
    <w:rsid w:val="002556E8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rsid w:val="002556E8"/>
    <w:pPr>
      <w:suppressAutoHyphens w:val="0"/>
      <w:overflowPunct/>
      <w:autoSpaceDE/>
      <w:spacing w:before="100" w:after="100"/>
      <w:textAlignment w:val="auto"/>
    </w:pPr>
    <w:rPr>
      <w:szCs w:val="24"/>
      <w:lang w:val="en-US"/>
    </w:rPr>
  </w:style>
  <w:style w:type="paragraph" w:customStyle="1" w:styleId="Text">
    <w:name w:val="Text"/>
    <w:basedOn w:val="Normal"/>
    <w:rsid w:val="002556E8"/>
    <w:pPr>
      <w:spacing w:before="240"/>
      <w:jc w:val="center"/>
    </w:pPr>
    <w:rPr>
      <w:smallCaps/>
    </w:rPr>
  </w:style>
  <w:style w:type="character" w:customStyle="1" w:styleId="apple-style-span">
    <w:name w:val="apple-style-span"/>
    <w:basedOn w:val="DefaultParagraphFont"/>
    <w:rsid w:val="00082484"/>
  </w:style>
  <w:style w:type="character" w:customStyle="1" w:styleId="apple-converted-space">
    <w:name w:val="apple-converted-space"/>
    <w:basedOn w:val="DefaultParagraphFont"/>
    <w:rsid w:val="00082484"/>
  </w:style>
  <w:style w:type="paragraph" w:styleId="BodyText2">
    <w:name w:val="Body Text 2"/>
    <w:basedOn w:val="Normal"/>
    <w:link w:val="BodyText2Char"/>
    <w:unhideWhenUsed/>
    <w:rsid w:val="00FA5173"/>
    <w:pPr>
      <w:spacing w:after="120" w:line="480" w:lineRule="auto"/>
    </w:pPr>
  </w:style>
  <w:style w:type="character" w:customStyle="1" w:styleId="BodyText2Char">
    <w:name w:val="Body Text 2 Char"/>
    <w:link w:val="BodyText2"/>
    <w:rsid w:val="00FA5173"/>
    <w:rPr>
      <w:sz w:val="24"/>
      <w:lang w:val="en-GB" w:eastAsia="ar-SA"/>
    </w:rPr>
  </w:style>
  <w:style w:type="paragraph" w:customStyle="1" w:styleId="Lentele">
    <w:name w:val="Lentele"/>
    <w:basedOn w:val="Heading4"/>
    <w:rsid w:val="00215F41"/>
    <w:pPr>
      <w:suppressAutoHyphens w:val="0"/>
      <w:overflowPunct/>
      <w:autoSpaceDE/>
      <w:spacing w:before="60"/>
      <w:ind w:firstLine="720"/>
      <w:textAlignment w:val="auto"/>
    </w:pPr>
    <w:rPr>
      <w:rFonts w:ascii="Times New Roman" w:hAnsi="Times New Roman"/>
      <w:b w:val="0"/>
      <w:bCs w:val="0"/>
      <w:i/>
      <w:iCs/>
      <w:sz w:val="20"/>
      <w:szCs w:val="20"/>
      <w:lang w:eastAsia="en-US"/>
    </w:rPr>
  </w:style>
  <w:style w:type="paragraph" w:styleId="BodyTextFirstIndent">
    <w:name w:val="Body Text First Indent"/>
    <w:basedOn w:val="BodyText"/>
    <w:link w:val="BodyTextFirstIndentChar"/>
    <w:rsid w:val="00492AF1"/>
    <w:pPr>
      <w:suppressAutoHyphens w:val="0"/>
      <w:overflowPunct/>
      <w:autoSpaceDE/>
      <w:ind w:firstLine="210"/>
      <w:textAlignment w:val="auto"/>
    </w:pPr>
    <w:rPr>
      <w:szCs w:val="24"/>
      <w:lang w:val="en-US" w:eastAsia="en-US"/>
    </w:rPr>
  </w:style>
  <w:style w:type="character" w:customStyle="1" w:styleId="BodyTextFirstIndentChar">
    <w:name w:val="Body Text First Indent Char"/>
    <w:link w:val="BodyTextFirstIndent"/>
    <w:rsid w:val="00492AF1"/>
    <w:rPr>
      <w:sz w:val="24"/>
      <w:lang w:val="en-GB" w:eastAsia="ar-SA"/>
    </w:rPr>
  </w:style>
  <w:style w:type="paragraph" w:styleId="List2">
    <w:name w:val="List 2"/>
    <w:basedOn w:val="Normal"/>
    <w:uiPriority w:val="99"/>
    <w:semiHidden/>
    <w:unhideWhenUsed/>
    <w:rsid w:val="003179EC"/>
    <w:pPr>
      <w:ind w:left="566" w:hanging="283"/>
      <w:contextualSpacing/>
    </w:pPr>
  </w:style>
  <w:style w:type="paragraph" w:styleId="BodyText3">
    <w:name w:val="Body Text 3"/>
    <w:basedOn w:val="Normal"/>
    <w:link w:val="BodyText3Char"/>
    <w:unhideWhenUsed/>
    <w:rsid w:val="005830F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830F7"/>
    <w:rPr>
      <w:sz w:val="16"/>
      <w:szCs w:val="16"/>
      <w:lang w:val="en-GB" w:eastAsia="ar-SA"/>
    </w:rPr>
  </w:style>
  <w:style w:type="paragraph" w:styleId="BodyTextIndent">
    <w:name w:val="Body Text Indent"/>
    <w:basedOn w:val="Normal"/>
    <w:link w:val="BodyTextIndentChar"/>
    <w:unhideWhenUsed/>
    <w:rsid w:val="005830F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830F7"/>
    <w:rPr>
      <w:sz w:val="24"/>
      <w:lang w:val="en-GB" w:eastAsia="ar-SA"/>
    </w:rPr>
  </w:style>
  <w:style w:type="paragraph" w:styleId="BodyTextIndent3">
    <w:name w:val="Body Text Indent 3"/>
    <w:basedOn w:val="Normal"/>
    <w:link w:val="BodyTextIndent3Char"/>
    <w:unhideWhenUsed/>
    <w:rsid w:val="005830F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830F7"/>
    <w:rPr>
      <w:sz w:val="16"/>
      <w:szCs w:val="16"/>
      <w:lang w:val="en-GB" w:eastAsia="ar-SA"/>
    </w:rPr>
  </w:style>
  <w:style w:type="character" w:customStyle="1" w:styleId="WW8Num1z1">
    <w:name w:val="WW8Num1z1"/>
    <w:rsid w:val="005830F7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5830F7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5830F7"/>
    <w:rPr>
      <w:rFonts w:ascii="Wingdings" w:hAnsi="Wingdings" w:cs="StarSymbol"/>
      <w:sz w:val="18"/>
      <w:szCs w:val="18"/>
    </w:rPr>
  </w:style>
  <w:style w:type="character" w:customStyle="1" w:styleId="WW8Num5z1">
    <w:name w:val="WW8Num5z1"/>
    <w:rsid w:val="005830F7"/>
    <w:rPr>
      <w:rFonts w:ascii="Wingdings 2" w:hAnsi="Wingdings 2" w:cs="StarSymbol"/>
      <w:sz w:val="18"/>
      <w:szCs w:val="18"/>
    </w:rPr>
  </w:style>
  <w:style w:type="character" w:customStyle="1" w:styleId="WW8Num5z2">
    <w:name w:val="WW8Num5z2"/>
    <w:rsid w:val="005830F7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sid w:val="005830F7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sid w:val="005830F7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5830F7"/>
    <w:rPr>
      <w:rFonts w:ascii="Wingdings" w:hAnsi="Wingdings"/>
      <w:b/>
      <w:bCs/>
    </w:rPr>
  </w:style>
  <w:style w:type="character" w:customStyle="1" w:styleId="WW8Num7z1">
    <w:name w:val="WW8Num7z1"/>
    <w:rsid w:val="005830F7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sid w:val="005830F7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5830F7"/>
    <w:rPr>
      <w:rFonts w:ascii="Wingdings" w:hAnsi="Wingdings" w:cs="StarSymbol"/>
      <w:sz w:val="18"/>
      <w:szCs w:val="18"/>
    </w:rPr>
  </w:style>
  <w:style w:type="character" w:customStyle="1" w:styleId="WW8Num8z1">
    <w:name w:val="WW8Num8z1"/>
    <w:rsid w:val="005830F7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5830F7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5830F7"/>
    <w:rPr>
      <w:rFonts w:ascii="Symbol" w:hAnsi="Symbol"/>
      <w:sz w:val="20"/>
    </w:rPr>
  </w:style>
  <w:style w:type="character" w:customStyle="1" w:styleId="WW8Num9z1">
    <w:name w:val="WW8Num9z1"/>
    <w:rsid w:val="005830F7"/>
    <w:rPr>
      <w:rFonts w:ascii="Courier New" w:hAnsi="Courier New"/>
      <w:sz w:val="20"/>
    </w:rPr>
  </w:style>
  <w:style w:type="character" w:customStyle="1" w:styleId="WW8Num9z2">
    <w:name w:val="WW8Num9z2"/>
    <w:rsid w:val="005830F7"/>
    <w:rPr>
      <w:rFonts w:ascii="Wingdings" w:hAnsi="Wingdings"/>
      <w:sz w:val="20"/>
    </w:rPr>
  </w:style>
  <w:style w:type="character" w:customStyle="1" w:styleId="WW8Num10z0">
    <w:name w:val="WW8Num10z0"/>
    <w:rsid w:val="005830F7"/>
    <w:rPr>
      <w:rFonts w:ascii="Symbol" w:hAnsi="Symbol"/>
    </w:rPr>
  </w:style>
  <w:style w:type="character" w:customStyle="1" w:styleId="WW8Num10z1">
    <w:name w:val="WW8Num10z1"/>
    <w:rsid w:val="005830F7"/>
    <w:rPr>
      <w:rFonts w:ascii="Courier New" w:hAnsi="Courier New" w:cs="Courier New"/>
    </w:rPr>
  </w:style>
  <w:style w:type="character" w:customStyle="1" w:styleId="WW8Num10z2">
    <w:name w:val="WW8Num10z2"/>
    <w:rsid w:val="005830F7"/>
    <w:rPr>
      <w:rFonts w:ascii="Wingdings" w:hAnsi="Wingdings"/>
    </w:rPr>
  </w:style>
  <w:style w:type="character" w:customStyle="1" w:styleId="WW8Num11z0">
    <w:name w:val="WW8Num11z0"/>
    <w:rsid w:val="005830F7"/>
    <w:rPr>
      <w:rFonts w:ascii="Wingdings" w:hAnsi="Wingdings" w:cs="StarSymbol"/>
      <w:sz w:val="18"/>
      <w:szCs w:val="18"/>
    </w:rPr>
  </w:style>
  <w:style w:type="character" w:customStyle="1" w:styleId="WW8Num11z1">
    <w:name w:val="WW8Num11z1"/>
    <w:rsid w:val="005830F7"/>
    <w:rPr>
      <w:rFonts w:ascii="Wingdings 2" w:hAnsi="Wingdings 2" w:cs="StarSymbol"/>
      <w:sz w:val="18"/>
      <w:szCs w:val="18"/>
    </w:rPr>
  </w:style>
  <w:style w:type="character" w:customStyle="1" w:styleId="WW8Num11z2">
    <w:name w:val="WW8Num11z2"/>
    <w:rsid w:val="005830F7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5830F7"/>
    <w:rPr>
      <w:rFonts w:ascii="Wingdings" w:hAnsi="Wingdings"/>
      <w:sz w:val="16"/>
    </w:rPr>
  </w:style>
  <w:style w:type="character" w:customStyle="1" w:styleId="WW8Num12z1">
    <w:name w:val="WW8Num12z1"/>
    <w:rsid w:val="005830F7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5830F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830F7"/>
    <w:rPr>
      <w:b/>
      <w:sz w:val="24"/>
    </w:rPr>
  </w:style>
  <w:style w:type="character" w:customStyle="1" w:styleId="WW8Num13z1">
    <w:name w:val="WW8Num13z1"/>
    <w:rsid w:val="005830F7"/>
    <w:rPr>
      <w:rFonts w:ascii="Courier New" w:hAnsi="Courier New"/>
      <w:sz w:val="20"/>
    </w:rPr>
  </w:style>
  <w:style w:type="character" w:customStyle="1" w:styleId="WW8Num13z2">
    <w:name w:val="WW8Num13z2"/>
    <w:rsid w:val="005830F7"/>
    <w:rPr>
      <w:rFonts w:ascii="Wingdings" w:hAnsi="Wingdings"/>
      <w:sz w:val="20"/>
    </w:rPr>
  </w:style>
  <w:style w:type="character" w:customStyle="1" w:styleId="WW8Num14z0">
    <w:name w:val="WW8Num14z0"/>
    <w:rsid w:val="005830F7"/>
    <w:rPr>
      <w:rFonts w:ascii="Symbol" w:hAnsi="Symbol"/>
      <w:sz w:val="20"/>
    </w:rPr>
  </w:style>
  <w:style w:type="character" w:customStyle="1" w:styleId="WW8Num14z1">
    <w:name w:val="WW8Num14z1"/>
    <w:rsid w:val="005830F7"/>
    <w:rPr>
      <w:rFonts w:ascii="Courier New" w:hAnsi="Courier New"/>
      <w:sz w:val="20"/>
    </w:rPr>
  </w:style>
  <w:style w:type="character" w:customStyle="1" w:styleId="WW8Num14z2">
    <w:name w:val="WW8Num14z2"/>
    <w:rsid w:val="005830F7"/>
    <w:rPr>
      <w:rFonts w:ascii="Wingdings" w:hAnsi="Wingdings"/>
      <w:sz w:val="20"/>
    </w:rPr>
  </w:style>
  <w:style w:type="character" w:customStyle="1" w:styleId="WW8Num15z0">
    <w:name w:val="WW8Num15z0"/>
    <w:rsid w:val="005830F7"/>
    <w:rPr>
      <w:rFonts w:ascii="Symbol" w:hAnsi="Symbol"/>
      <w:sz w:val="20"/>
    </w:rPr>
  </w:style>
  <w:style w:type="character" w:customStyle="1" w:styleId="WW8Num15z1">
    <w:name w:val="WW8Num15z1"/>
    <w:rsid w:val="005830F7"/>
    <w:rPr>
      <w:rFonts w:ascii="Courier New" w:hAnsi="Courier New"/>
      <w:sz w:val="20"/>
    </w:rPr>
  </w:style>
  <w:style w:type="character" w:customStyle="1" w:styleId="WW8Num15z2">
    <w:name w:val="WW8Num15z2"/>
    <w:rsid w:val="005830F7"/>
    <w:rPr>
      <w:rFonts w:ascii="Wingdings" w:hAnsi="Wingdings"/>
      <w:sz w:val="20"/>
    </w:rPr>
  </w:style>
  <w:style w:type="character" w:customStyle="1" w:styleId="WW8Num17z0">
    <w:name w:val="WW8Num17z0"/>
    <w:rsid w:val="005830F7"/>
    <w:rPr>
      <w:rFonts w:ascii="Symbol" w:hAnsi="Symbol" w:cs="Symbol"/>
    </w:rPr>
  </w:style>
  <w:style w:type="character" w:customStyle="1" w:styleId="WW8Num17z1">
    <w:name w:val="WW8Num17z1"/>
    <w:rsid w:val="005830F7"/>
    <w:rPr>
      <w:rFonts w:ascii="Courier New" w:hAnsi="Courier New" w:cs="Courier New"/>
    </w:rPr>
  </w:style>
  <w:style w:type="character" w:customStyle="1" w:styleId="WW8Num17z2">
    <w:name w:val="WW8Num17z2"/>
    <w:rsid w:val="005830F7"/>
    <w:rPr>
      <w:rFonts w:ascii="Wingdings" w:hAnsi="Wingdings" w:cs="Wingdings"/>
    </w:rPr>
  </w:style>
  <w:style w:type="character" w:customStyle="1" w:styleId="WW8Num18z0">
    <w:name w:val="WW8Num18z0"/>
    <w:rsid w:val="005830F7"/>
    <w:rPr>
      <w:rFonts w:ascii="Symbol" w:eastAsia="Times New Roman" w:hAnsi="Symbol" w:cs="Times New Roman"/>
    </w:rPr>
  </w:style>
  <w:style w:type="character" w:customStyle="1" w:styleId="WW8Num18z1">
    <w:name w:val="WW8Num18z1"/>
    <w:rsid w:val="005830F7"/>
    <w:rPr>
      <w:rFonts w:ascii="Courier New" w:hAnsi="Courier New"/>
    </w:rPr>
  </w:style>
  <w:style w:type="character" w:customStyle="1" w:styleId="WW8Num18z2">
    <w:name w:val="WW8Num18z2"/>
    <w:rsid w:val="005830F7"/>
    <w:rPr>
      <w:rFonts w:ascii="Wingdings" w:hAnsi="Wingdings"/>
    </w:rPr>
  </w:style>
  <w:style w:type="character" w:customStyle="1" w:styleId="WW8Num18z3">
    <w:name w:val="WW8Num18z3"/>
    <w:rsid w:val="005830F7"/>
    <w:rPr>
      <w:rFonts w:ascii="Symbol" w:hAnsi="Symbol"/>
    </w:rPr>
  </w:style>
  <w:style w:type="character" w:customStyle="1" w:styleId="WW8Num20z0">
    <w:name w:val="WW8Num20z0"/>
    <w:rsid w:val="005830F7"/>
    <w:rPr>
      <w:rFonts w:ascii="Wingdings" w:hAnsi="Wingdings"/>
      <w:sz w:val="16"/>
    </w:rPr>
  </w:style>
  <w:style w:type="character" w:customStyle="1" w:styleId="WW8Num31z0">
    <w:name w:val="WW8Num31z0"/>
    <w:rsid w:val="005830F7"/>
    <w:rPr>
      <w:rFonts w:ascii="Symbol" w:hAnsi="Symbol"/>
    </w:rPr>
  </w:style>
  <w:style w:type="character" w:customStyle="1" w:styleId="WW8Num31z1">
    <w:name w:val="WW8Num31z1"/>
    <w:rsid w:val="005830F7"/>
    <w:rPr>
      <w:rFonts w:ascii="Courier New" w:hAnsi="Courier New" w:cs="Courier New"/>
    </w:rPr>
  </w:style>
  <w:style w:type="character" w:customStyle="1" w:styleId="WW8Num31z2">
    <w:name w:val="WW8Num31z2"/>
    <w:rsid w:val="005830F7"/>
    <w:rPr>
      <w:rFonts w:ascii="Wingdings" w:hAnsi="Wingdings"/>
    </w:rPr>
  </w:style>
  <w:style w:type="character" w:customStyle="1" w:styleId="WW8Num35z0">
    <w:name w:val="WW8Num35z0"/>
    <w:rsid w:val="005830F7"/>
    <w:rPr>
      <w:b/>
      <w:sz w:val="24"/>
    </w:rPr>
  </w:style>
  <w:style w:type="character" w:customStyle="1" w:styleId="WW8Num36z0">
    <w:name w:val="WW8Num36z0"/>
    <w:rsid w:val="005830F7"/>
    <w:rPr>
      <w:rFonts w:ascii="Symbol" w:hAnsi="Symbol" w:cs="Symbol"/>
    </w:rPr>
  </w:style>
  <w:style w:type="character" w:customStyle="1" w:styleId="WW8Num36z1">
    <w:name w:val="WW8Num36z1"/>
    <w:rsid w:val="005830F7"/>
    <w:rPr>
      <w:rFonts w:ascii="Courier New" w:hAnsi="Courier New" w:cs="Courier New"/>
    </w:rPr>
  </w:style>
  <w:style w:type="character" w:customStyle="1" w:styleId="WW8Num36z2">
    <w:name w:val="WW8Num36z2"/>
    <w:rsid w:val="005830F7"/>
    <w:rPr>
      <w:rFonts w:ascii="Wingdings" w:hAnsi="Wingdings" w:cs="Wingdings"/>
    </w:rPr>
  </w:style>
  <w:style w:type="character" w:customStyle="1" w:styleId="WW8Num40z0">
    <w:name w:val="WW8Num40z0"/>
    <w:rsid w:val="005830F7"/>
    <w:rPr>
      <w:sz w:val="20"/>
      <w:szCs w:val="20"/>
    </w:rPr>
  </w:style>
  <w:style w:type="character" w:customStyle="1" w:styleId="WW8Num44z1">
    <w:name w:val="WW8Num44z1"/>
    <w:rsid w:val="005830F7"/>
    <w:rPr>
      <w:rFonts w:ascii="Courier New" w:hAnsi="Courier New"/>
      <w:sz w:val="20"/>
    </w:rPr>
  </w:style>
  <w:style w:type="character" w:customStyle="1" w:styleId="WW8Num45z1">
    <w:name w:val="WW8Num45z1"/>
    <w:rsid w:val="005830F7"/>
    <w:rPr>
      <w:sz w:val="20"/>
      <w:szCs w:val="20"/>
    </w:rPr>
  </w:style>
  <w:style w:type="character" w:customStyle="1" w:styleId="WW8Num51z0">
    <w:name w:val="WW8Num51z0"/>
    <w:rsid w:val="005830F7"/>
    <w:rPr>
      <w:rFonts w:ascii="Wingdings" w:hAnsi="Wingdings"/>
      <w:sz w:val="16"/>
    </w:rPr>
  </w:style>
  <w:style w:type="character" w:customStyle="1" w:styleId="WW8Num53z0">
    <w:name w:val="WW8Num53z0"/>
    <w:rsid w:val="005830F7"/>
    <w:rPr>
      <w:b/>
      <w:sz w:val="24"/>
    </w:rPr>
  </w:style>
  <w:style w:type="character" w:customStyle="1" w:styleId="WW8Num56z0">
    <w:name w:val="WW8Num56z0"/>
    <w:rsid w:val="005830F7"/>
    <w:rPr>
      <w:rFonts w:ascii="Symbol" w:eastAsia="Times New Roman" w:hAnsi="Symbol" w:cs="Times New Roman"/>
    </w:rPr>
  </w:style>
  <w:style w:type="character" w:customStyle="1" w:styleId="WW8Num56z1">
    <w:name w:val="WW8Num56z1"/>
    <w:rsid w:val="005830F7"/>
    <w:rPr>
      <w:rFonts w:ascii="Courier New" w:hAnsi="Courier New"/>
    </w:rPr>
  </w:style>
  <w:style w:type="character" w:customStyle="1" w:styleId="WW8Num56z2">
    <w:name w:val="WW8Num56z2"/>
    <w:rsid w:val="005830F7"/>
    <w:rPr>
      <w:rFonts w:ascii="Wingdings" w:hAnsi="Wingdings"/>
    </w:rPr>
  </w:style>
  <w:style w:type="character" w:customStyle="1" w:styleId="WW8Num56z3">
    <w:name w:val="WW8Num56z3"/>
    <w:rsid w:val="005830F7"/>
    <w:rPr>
      <w:rFonts w:ascii="Symbol" w:hAnsi="Symbol"/>
    </w:rPr>
  </w:style>
  <w:style w:type="character" w:customStyle="1" w:styleId="WW8Num58z0">
    <w:name w:val="WW8Num58z0"/>
    <w:rsid w:val="005830F7"/>
    <w:rPr>
      <w:rFonts w:ascii="Wingdings" w:hAnsi="Wingdings"/>
      <w:sz w:val="16"/>
    </w:rPr>
  </w:style>
  <w:style w:type="character" w:customStyle="1" w:styleId="WW8Num59z0">
    <w:name w:val="WW8Num59z0"/>
    <w:rsid w:val="005830F7"/>
    <w:rPr>
      <w:rFonts w:ascii="Symbol" w:hAnsi="Symbol" w:cs="Symbol"/>
    </w:rPr>
  </w:style>
  <w:style w:type="character" w:customStyle="1" w:styleId="WW8Num59z1">
    <w:name w:val="WW8Num59z1"/>
    <w:rsid w:val="005830F7"/>
    <w:rPr>
      <w:rFonts w:ascii="Courier New" w:hAnsi="Courier New" w:cs="Courier New"/>
    </w:rPr>
  </w:style>
  <w:style w:type="character" w:customStyle="1" w:styleId="WW8Num59z2">
    <w:name w:val="WW8Num59z2"/>
    <w:rsid w:val="005830F7"/>
    <w:rPr>
      <w:rFonts w:ascii="Wingdings" w:hAnsi="Wingdings" w:cs="Wingdings"/>
    </w:rPr>
  </w:style>
  <w:style w:type="character" w:customStyle="1" w:styleId="WW8Num64z0">
    <w:name w:val="WW8Num64z0"/>
    <w:rsid w:val="005830F7"/>
    <w:rPr>
      <w:rFonts w:ascii="Wingdings" w:hAnsi="Wingdings"/>
      <w:sz w:val="16"/>
    </w:rPr>
  </w:style>
  <w:style w:type="character" w:customStyle="1" w:styleId="WW8Num68z0">
    <w:name w:val="WW8Num68z0"/>
    <w:rsid w:val="005830F7"/>
    <w:rPr>
      <w:rFonts w:ascii="Symbol" w:hAnsi="Symbol" w:cs="Symbol"/>
    </w:rPr>
  </w:style>
  <w:style w:type="character" w:customStyle="1" w:styleId="WW8Num68z1">
    <w:name w:val="WW8Num68z1"/>
    <w:rsid w:val="005830F7"/>
    <w:rPr>
      <w:rFonts w:ascii="Times New Roman" w:eastAsia="Times New Roman" w:hAnsi="Times New Roman"/>
    </w:rPr>
  </w:style>
  <w:style w:type="character" w:customStyle="1" w:styleId="WW8Num68z2">
    <w:name w:val="WW8Num68z2"/>
    <w:rsid w:val="005830F7"/>
    <w:rPr>
      <w:rFonts w:ascii="Wingdings" w:hAnsi="Wingdings" w:cs="Wingdings"/>
    </w:rPr>
  </w:style>
  <w:style w:type="character" w:customStyle="1" w:styleId="WW8Num68z4">
    <w:name w:val="WW8Num68z4"/>
    <w:rsid w:val="005830F7"/>
    <w:rPr>
      <w:rFonts w:ascii="Courier New" w:hAnsi="Courier New" w:cs="Courier New"/>
    </w:rPr>
  </w:style>
  <w:style w:type="character" w:customStyle="1" w:styleId="WW8Num76z0">
    <w:name w:val="WW8Num76z0"/>
    <w:rsid w:val="005830F7"/>
    <w:rPr>
      <w:rFonts w:ascii="Wingdings" w:hAnsi="Wingdings"/>
      <w:sz w:val="16"/>
    </w:rPr>
  </w:style>
  <w:style w:type="character" w:customStyle="1" w:styleId="WW8Num80z0">
    <w:name w:val="WW8Num80z0"/>
    <w:rsid w:val="005830F7"/>
    <w:rPr>
      <w:rFonts w:ascii="Symbol" w:hAnsi="Symbol"/>
    </w:rPr>
  </w:style>
  <w:style w:type="character" w:customStyle="1" w:styleId="WW8Num83z0">
    <w:name w:val="WW8Num83z0"/>
    <w:rsid w:val="005830F7"/>
    <w:rPr>
      <w:rFonts w:ascii="Wingdings" w:hAnsi="Wingdings"/>
      <w:sz w:val="16"/>
    </w:rPr>
  </w:style>
  <w:style w:type="character" w:customStyle="1" w:styleId="WW8Num85z0">
    <w:name w:val="WW8Num85z0"/>
    <w:rsid w:val="005830F7"/>
    <w:rPr>
      <w:rFonts w:ascii="Symbol" w:hAnsi="Symbol"/>
    </w:rPr>
  </w:style>
  <w:style w:type="character" w:customStyle="1" w:styleId="WW8Num87z0">
    <w:name w:val="WW8Num87z0"/>
    <w:rsid w:val="005830F7"/>
    <w:rPr>
      <w:b/>
      <w:sz w:val="24"/>
    </w:rPr>
  </w:style>
  <w:style w:type="character" w:customStyle="1" w:styleId="WW8Num92z0">
    <w:name w:val="WW8Num92z0"/>
    <w:rsid w:val="005830F7"/>
    <w:rPr>
      <w:rFonts w:ascii="Wingdings" w:hAnsi="Wingdings"/>
      <w:sz w:val="16"/>
    </w:rPr>
  </w:style>
  <w:style w:type="character" w:customStyle="1" w:styleId="WW8Num93z0">
    <w:name w:val="WW8Num93z0"/>
    <w:rsid w:val="005830F7"/>
    <w:rPr>
      <w:rFonts w:ascii="Symbol" w:hAnsi="Symbol"/>
      <w:sz w:val="20"/>
    </w:rPr>
  </w:style>
  <w:style w:type="character" w:customStyle="1" w:styleId="WW8Num93z1">
    <w:name w:val="WW8Num93z1"/>
    <w:rsid w:val="005830F7"/>
    <w:rPr>
      <w:rFonts w:ascii="Courier New" w:hAnsi="Courier New"/>
      <w:sz w:val="20"/>
    </w:rPr>
  </w:style>
  <w:style w:type="character" w:customStyle="1" w:styleId="WW8Num93z2">
    <w:name w:val="WW8Num93z2"/>
    <w:rsid w:val="005830F7"/>
    <w:rPr>
      <w:rFonts w:ascii="Wingdings" w:hAnsi="Wingdings"/>
      <w:sz w:val="20"/>
    </w:rPr>
  </w:style>
  <w:style w:type="character" w:customStyle="1" w:styleId="WW8Num95z0">
    <w:name w:val="WW8Num95z0"/>
    <w:rsid w:val="005830F7"/>
    <w:rPr>
      <w:rFonts w:ascii="Symbol" w:eastAsia="Times New Roman" w:hAnsi="Symbol" w:cs="Times New Roman"/>
      <w:b/>
    </w:rPr>
  </w:style>
  <w:style w:type="character" w:customStyle="1" w:styleId="WW8Num95z1">
    <w:name w:val="WW8Num95z1"/>
    <w:rsid w:val="005830F7"/>
    <w:rPr>
      <w:rFonts w:ascii="Courier New" w:hAnsi="Courier New"/>
    </w:rPr>
  </w:style>
  <w:style w:type="character" w:customStyle="1" w:styleId="WW8Num95z2">
    <w:name w:val="WW8Num95z2"/>
    <w:rsid w:val="005830F7"/>
    <w:rPr>
      <w:rFonts w:ascii="Wingdings" w:hAnsi="Wingdings"/>
    </w:rPr>
  </w:style>
  <w:style w:type="character" w:customStyle="1" w:styleId="WW8Num95z3">
    <w:name w:val="WW8Num95z3"/>
    <w:rsid w:val="005830F7"/>
    <w:rPr>
      <w:rFonts w:ascii="Symbol" w:hAnsi="Symbol"/>
    </w:rPr>
  </w:style>
  <w:style w:type="character" w:customStyle="1" w:styleId="WW8Num99z0">
    <w:name w:val="WW8Num99z0"/>
    <w:rsid w:val="005830F7"/>
    <w:rPr>
      <w:rFonts w:ascii="Symbol" w:hAnsi="Symbol"/>
      <w:sz w:val="20"/>
    </w:rPr>
  </w:style>
  <w:style w:type="character" w:customStyle="1" w:styleId="WW8Num99z1">
    <w:name w:val="WW8Num99z1"/>
    <w:rsid w:val="005830F7"/>
    <w:rPr>
      <w:rFonts w:ascii="Courier New" w:hAnsi="Courier New"/>
      <w:sz w:val="20"/>
    </w:rPr>
  </w:style>
  <w:style w:type="character" w:customStyle="1" w:styleId="WW8Num99z2">
    <w:name w:val="WW8Num99z2"/>
    <w:rsid w:val="005830F7"/>
    <w:rPr>
      <w:rFonts w:ascii="Wingdings" w:hAnsi="Wingdings"/>
      <w:sz w:val="20"/>
    </w:rPr>
  </w:style>
  <w:style w:type="character" w:customStyle="1" w:styleId="WW8Num100z0">
    <w:name w:val="WW8Num100z0"/>
    <w:rsid w:val="005830F7"/>
    <w:rPr>
      <w:rFonts w:ascii="Wingdings" w:hAnsi="Wingdings"/>
      <w:sz w:val="16"/>
    </w:rPr>
  </w:style>
  <w:style w:type="character" w:customStyle="1" w:styleId="WW8Num101z0">
    <w:name w:val="WW8Num101z0"/>
    <w:rsid w:val="005830F7"/>
    <w:rPr>
      <w:sz w:val="24"/>
    </w:rPr>
  </w:style>
  <w:style w:type="character" w:customStyle="1" w:styleId="WW8Num107z0">
    <w:name w:val="WW8Num107z0"/>
    <w:rsid w:val="005830F7"/>
    <w:rPr>
      <w:rFonts w:ascii="Symbol" w:hAnsi="Symbol"/>
      <w:sz w:val="20"/>
    </w:rPr>
  </w:style>
  <w:style w:type="character" w:customStyle="1" w:styleId="WW8Num107z1">
    <w:name w:val="WW8Num107z1"/>
    <w:rsid w:val="005830F7"/>
    <w:rPr>
      <w:rFonts w:ascii="Courier New" w:hAnsi="Courier New"/>
      <w:sz w:val="20"/>
    </w:rPr>
  </w:style>
  <w:style w:type="character" w:customStyle="1" w:styleId="WW8Num107z2">
    <w:name w:val="WW8Num107z2"/>
    <w:rsid w:val="005830F7"/>
    <w:rPr>
      <w:rFonts w:ascii="Wingdings" w:hAnsi="Wingdings"/>
      <w:sz w:val="20"/>
    </w:rPr>
  </w:style>
  <w:style w:type="character" w:customStyle="1" w:styleId="WW8Num108z0">
    <w:name w:val="WW8Num108z0"/>
    <w:rsid w:val="005830F7"/>
    <w:rPr>
      <w:rFonts w:ascii="Symbol" w:hAnsi="Symbol"/>
    </w:rPr>
  </w:style>
  <w:style w:type="character" w:customStyle="1" w:styleId="WW8Num109z0">
    <w:name w:val="WW8Num109z0"/>
    <w:rsid w:val="005830F7"/>
    <w:rPr>
      <w:rFonts w:ascii="Wingdings" w:hAnsi="Wingdings"/>
      <w:sz w:val="16"/>
    </w:rPr>
  </w:style>
  <w:style w:type="character" w:customStyle="1" w:styleId="WW8Num110z0">
    <w:name w:val="WW8Num110z0"/>
    <w:rsid w:val="005830F7"/>
    <w:rPr>
      <w:rFonts w:ascii="Wingdings" w:hAnsi="Wingdings"/>
      <w:sz w:val="16"/>
    </w:rPr>
  </w:style>
  <w:style w:type="character" w:customStyle="1" w:styleId="WW8Num112z0">
    <w:name w:val="WW8Num112z0"/>
    <w:rsid w:val="005830F7"/>
    <w:rPr>
      <w:rFonts w:ascii="Symbol" w:hAnsi="Symbol"/>
    </w:rPr>
  </w:style>
  <w:style w:type="character" w:customStyle="1" w:styleId="WW8Num119z0">
    <w:name w:val="WW8Num119z0"/>
    <w:rsid w:val="005830F7"/>
    <w:rPr>
      <w:rFonts w:ascii="Wingdings" w:hAnsi="Wingdings"/>
      <w:sz w:val="16"/>
    </w:rPr>
  </w:style>
  <w:style w:type="character" w:customStyle="1" w:styleId="WW8Num120z0">
    <w:name w:val="WW8Num120z0"/>
    <w:rsid w:val="005830F7"/>
    <w:rPr>
      <w:rFonts w:ascii="Symbol" w:hAnsi="Symbol"/>
      <w:sz w:val="20"/>
    </w:rPr>
  </w:style>
  <w:style w:type="character" w:customStyle="1" w:styleId="WW8Num120z1">
    <w:name w:val="WW8Num120z1"/>
    <w:rsid w:val="005830F7"/>
    <w:rPr>
      <w:rFonts w:ascii="Courier New" w:hAnsi="Courier New"/>
      <w:sz w:val="20"/>
    </w:rPr>
  </w:style>
  <w:style w:type="character" w:customStyle="1" w:styleId="WW8Num120z2">
    <w:name w:val="WW8Num120z2"/>
    <w:rsid w:val="005830F7"/>
    <w:rPr>
      <w:rFonts w:ascii="Wingdings" w:hAnsi="Wingdings"/>
      <w:sz w:val="20"/>
    </w:rPr>
  </w:style>
  <w:style w:type="character" w:customStyle="1" w:styleId="WW8Num122z0">
    <w:name w:val="WW8Num122z0"/>
    <w:rsid w:val="005830F7"/>
    <w:rPr>
      <w:rFonts w:ascii="Symbol" w:eastAsia="Times New Roman" w:hAnsi="Symbol" w:cs="Times New Roman"/>
    </w:rPr>
  </w:style>
  <w:style w:type="character" w:customStyle="1" w:styleId="WW8Num122z1">
    <w:name w:val="WW8Num122z1"/>
    <w:rsid w:val="005830F7"/>
    <w:rPr>
      <w:rFonts w:ascii="Courier New" w:hAnsi="Courier New"/>
    </w:rPr>
  </w:style>
  <w:style w:type="character" w:customStyle="1" w:styleId="WW8Num122z2">
    <w:name w:val="WW8Num122z2"/>
    <w:rsid w:val="005830F7"/>
    <w:rPr>
      <w:rFonts w:ascii="Wingdings" w:hAnsi="Wingdings"/>
    </w:rPr>
  </w:style>
  <w:style w:type="character" w:customStyle="1" w:styleId="WW8Num122z3">
    <w:name w:val="WW8Num122z3"/>
    <w:rsid w:val="005830F7"/>
    <w:rPr>
      <w:rFonts w:ascii="Symbol" w:hAnsi="Symbol"/>
    </w:rPr>
  </w:style>
  <w:style w:type="character" w:customStyle="1" w:styleId="WW8Num128z0">
    <w:name w:val="WW8Num128z0"/>
    <w:rsid w:val="005830F7"/>
    <w:rPr>
      <w:rFonts w:ascii="Wingdings" w:hAnsi="Wingdings"/>
      <w:sz w:val="16"/>
    </w:rPr>
  </w:style>
  <w:style w:type="character" w:customStyle="1" w:styleId="WW8Num131z0">
    <w:name w:val="WW8Num131z0"/>
    <w:rsid w:val="005830F7"/>
    <w:rPr>
      <w:rFonts w:ascii="Symbol" w:hAnsi="Symbol"/>
    </w:rPr>
  </w:style>
  <w:style w:type="character" w:customStyle="1" w:styleId="WW8Num135z0">
    <w:name w:val="WW8Num135z0"/>
    <w:rsid w:val="005830F7"/>
    <w:rPr>
      <w:rFonts w:ascii="Symbol" w:eastAsia="Times New Roman" w:hAnsi="Symbol" w:cs="Times New Roman"/>
    </w:rPr>
  </w:style>
  <w:style w:type="character" w:customStyle="1" w:styleId="WW8Num135z1">
    <w:name w:val="WW8Num135z1"/>
    <w:rsid w:val="005830F7"/>
    <w:rPr>
      <w:rFonts w:ascii="Courier New" w:hAnsi="Courier New"/>
    </w:rPr>
  </w:style>
  <w:style w:type="character" w:customStyle="1" w:styleId="WW8Num135z2">
    <w:name w:val="WW8Num135z2"/>
    <w:rsid w:val="005830F7"/>
    <w:rPr>
      <w:rFonts w:ascii="Wingdings" w:hAnsi="Wingdings"/>
    </w:rPr>
  </w:style>
  <w:style w:type="character" w:customStyle="1" w:styleId="WW8Num135z3">
    <w:name w:val="WW8Num135z3"/>
    <w:rsid w:val="005830F7"/>
    <w:rPr>
      <w:rFonts w:ascii="Symbol" w:hAnsi="Symbol"/>
    </w:rPr>
  </w:style>
  <w:style w:type="character" w:customStyle="1" w:styleId="WW8Num136z0">
    <w:name w:val="WW8Num136z0"/>
    <w:rsid w:val="005830F7"/>
    <w:rPr>
      <w:rFonts w:ascii="Wingdings" w:hAnsi="Wingdings"/>
      <w:sz w:val="16"/>
    </w:rPr>
  </w:style>
  <w:style w:type="character" w:customStyle="1" w:styleId="WW8Num140z0">
    <w:name w:val="WW8Num140z0"/>
    <w:rsid w:val="005830F7"/>
    <w:rPr>
      <w:rFonts w:ascii="Symbol" w:hAnsi="Symbol"/>
    </w:rPr>
  </w:style>
  <w:style w:type="character" w:customStyle="1" w:styleId="WW8Num140z1">
    <w:name w:val="WW8Num140z1"/>
    <w:rsid w:val="005830F7"/>
    <w:rPr>
      <w:rFonts w:ascii="Courier New" w:hAnsi="Courier New"/>
    </w:rPr>
  </w:style>
  <w:style w:type="character" w:customStyle="1" w:styleId="WW8Num140z2">
    <w:name w:val="WW8Num140z2"/>
    <w:rsid w:val="005830F7"/>
    <w:rPr>
      <w:rFonts w:ascii="Wingdings" w:hAnsi="Wingdings"/>
    </w:rPr>
  </w:style>
  <w:style w:type="character" w:customStyle="1" w:styleId="WW8Num146z0">
    <w:name w:val="WW8Num146z0"/>
    <w:rsid w:val="005830F7"/>
    <w:rPr>
      <w:rFonts w:ascii="Symbol" w:hAnsi="Symbol"/>
    </w:rPr>
  </w:style>
  <w:style w:type="character" w:customStyle="1" w:styleId="WW8Num148z0">
    <w:name w:val="WW8Num148z0"/>
    <w:rsid w:val="005830F7"/>
    <w:rPr>
      <w:rFonts w:ascii="Wingdings" w:hAnsi="Wingdings"/>
      <w:sz w:val="16"/>
    </w:rPr>
  </w:style>
  <w:style w:type="character" w:customStyle="1" w:styleId="WW8Num150z0">
    <w:name w:val="WW8Num150z0"/>
    <w:rsid w:val="005830F7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5830F7"/>
    <w:rPr>
      <w:sz w:val="22"/>
    </w:rPr>
  </w:style>
  <w:style w:type="character" w:styleId="Strong">
    <w:name w:val="Strong"/>
    <w:qFormat/>
    <w:rsid w:val="005830F7"/>
    <w:rPr>
      <w:b/>
      <w:bCs/>
    </w:rPr>
  </w:style>
  <w:style w:type="character" w:customStyle="1" w:styleId="Bullets">
    <w:name w:val="Bullets"/>
    <w:rsid w:val="005830F7"/>
    <w:rPr>
      <w:rFonts w:ascii="StarSymbol" w:eastAsia="StarSymbol" w:hAnsi="StarSymbol" w:cs="StarSymbol"/>
      <w:sz w:val="18"/>
      <w:szCs w:val="18"/>
    </w:rPr>
  </w:style>
  <w:style w:type="character" w:customStyle="1" w:styleId="WW8Num114z0">
    <w:name w:val="WW8Num114z0"/>
    <w:rsid w:val="005830F7"/>
    <w:rPr>
      <w:b w:val="0"/>
    </w:rPr>
  </w:style>
  <w:style w:type="character" w:customStyle="1" w:styleId="WW8Num114z1">
    <w:name w:val="WW8Num114z1"/>
    <w:rsid w:val="005830F7"/>
    <w:rPr>
      <w:b/>
    </w:rPr>
  </w:style>
  <w:style w:type="character" w:styleId="Emphasis">
    <w:name w:val="Emphasis"/>
    <w:qFormat/>
    <w:rsid w:val="005830F7"/>
    <w:rPr>
      <w:i/>
      <w:iCs/>
    </w:rPr>
  </w:style>
  <w:style w:type="paragraph" w:customStyle="1" w:styleId="WW-Default">
    <w:name w:val="WW-Default"/>
    <w:rsid w:val="005830F7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SMALL">
    <w:name w:val="SMALL"/>
    <w:basedOn w:val="Normal"/>
    <w:rsid w:val="005830F7"/>
    <w:pPr>
      <w:overflowPunct/>
      <w:autoSpaceDE/>
      <w:textAlignment w:val="auto"/>
    </w:pPr>
    <w:rPr>
      <w:rFonts w:ascii="TimesLT" w:hAnsi="TimesLT"/>
      <w:smallCaps/>
      <w:sz w:val="16"/>
    </w:rPr>
  </w:style>
  <w:style w:type="paragraph" w:customStyle="1" w:styleId="Timeslt">
    <w:name w:val="Timeslt"/>
    <w:basedOn w:val="Normal"/>
    <w:rsid w:val="005830F7"/>
    <w:pPr>
      <w:overflowPunct/>
      <w:autoSpaceDE/>
      <w:ind w:firstLine="624"/>
      <w:jc w:val="both"/>
      <w:textAlignment w:val="auto"/>
    </w:pPr>
    <w:rPr>
      <w:rFonts w:ascii="TimesLT" w:hAnsi="TimesLT"/>
    </w:rPr>
  </w:style>
  <w:style w:type="paragraph" w:customStyle="1" w:styleId="1first">
    <w:name w:val="1first"/>
    <w:basedOn w:val="Normal"/>
    <w:rsid w:val="005830F7"/>
    <w:pPr>
      <w:overflowPunct/>
      <w:autoSpaceDE/>
      <w:ind w:firstLine="624"/>
      <w:jc w:val="both"/>
      <w:textAlignment w:val="auto"/>
    </w:pPr>
    <w:rPr>
      <w:rFonts w:ascii="TimesLT" w:hAnsi="TimesLT"/>
    </w:rPr>
  </w:style>
  <w:style w:type="paragraph" w:customStyle="1" w:styleId="text0">
    <w:name w:val="text"/>
    <w:basedOn w:val="Normal"/>
    <w:rsid w:val="005830F7"/>
    <w:pPr>
      <w:overflowPunct/>
      <w:autoSpaceDE/>
      <w:ind w:firstLine="720"/>
      <w:jc w:val="both"/>
      <w:textAlignment w:val="auto"/>
    </w:pPr>
    <w:rPr>
      <w:rFonts w:ascii="TimesLT" w:hAnsi="TimesLT"/>
    </w:rPr>
  </w:style>
  <w:style w:type="paragraph" w:customStyle="1" w:styleId="Firstline">
    <w:name w:val="First line"/>
    <w:basedOn w:val="Normal"/>
    <w:rsid w:val="005830F7"/>
    <w:pPr>
      <w:overflowPunct/>
      <w:autoSpaceDE/>
      <w:ind w:firstLine="720"/>
      <w:jc w:val="both"/>
      <w:textAlignment w:val="auto"/>
    </w:pPr>
    <w:rPr>
      <w:rFonts w:ascii="TimesLT" w:hAnsi="TimesLT"/>
    </w:rPr>
  </w:style>
  <w:style w:type="paragraph" w:styleId="CommentText">
    <w:name w:val="annotation text"/>
    <w:basedOn w:val="Normal"/>
    <w:link w:val="CommentTextChar"/>
    <w:rsid w:val="005830F7"/>
    <w:pPr>
      <w:overflowPunct/>
      <w:autoSpaceDE/>
      <w:textAlignment w:val="auto"/>
    </w:pPr>
    <w:rPr>
      <w:rFonts w:ascii="TimesLT" w:hAnsi="TimesLT"/>
      <w:sz w:val="20"/>
    </w:rPr>
  </w:style>
  <w:style w:type="character" w:customStyle="1" w:styleId="CommentTextChar">
    <w:name w:val="Comment Text Char"/>
    <w:link w:val="CommentText"/>
    <w:rsid w:val="005830F7"/>
    <w:rPr>
      <w:rFonts w:ascii="TimesLT" w:hAnsi="TimesLT"/>
      <w:lang w:eastAsia="ar-SA"/>
    </w:rPr>
  </w:style>
  <w:style w:type="paragraph" w:styleId="BodyTextIndent2">
    <w:name w:val="Body Text Indent 2"/>
    <w:basedOn w:val="Normal"/>
    <w:link w:val="BodyTextIndent2Char"/>
    <w:rsid w:val="005830F7"/>
    <w:pPr>
      <w:overflowPunct/>
      <w:autoSpaceDE/>
      <w:ind w:firstLine="360"/>
      <w:textAlignment w:val="auto"/>
    </w:pPr>
    <w:rPr>
      <w:szCs w:val="24"/>
    </w:rPr>
  </w:style>
  <w:style w:type="character" w:customStyle="1" w:styleId="BodyTextIndent2Char">
    <w:name w:val="Body Text Indent 2 Char"/>
    <w:link w:val="BodyTextIndent2"/>
    <w:rsid w:val="005830F7"/>
    <w:rPr>
      <w:sz w:val="24"/>
      <w:szCs w:val="24"/>
      <w:lang w:val="en-GB" w:eastAsia="ar-SA"/>
    </w:rPr>
  </w:style>
  <w:style w:type="paragraph" w:customStyle="1" w:styleId="BodyText1">
    <w:name w:val="Body Text1"/>
    <w:link w:val="BodytextChar0"/>
    <w:qFormat/>
    <w:rsid w:val="005830F7"/>
    <w:pPr>
      <w:suppressAutoHyphens/>
      <w:autoSpaceDE w:val="0"/>
      <w:ind w:firstLine="312"/>
      <w:jc w:val="both"/>
    </w:pPr>
    <w:rPr>
      <w:rFonts w:ascii="TimesLT" w:eastAsia="Arial" w:hAnsi="TimesLT"/>
      <w:lang w:val="en-US" w:eastAsia="ar-SA"/>
    </w:rPr>
  </w:style>
  <w:style w:type="paragraph" w:styleId="ListParagraph">
    <w:name w:val="List Paragraph"/>
    <w:basedOn w:val="Normal"/>
    <w:uiPriority w:val="34"/>
    <w:qFormat/>
    <w:rsid w:val="005830F7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nhideWhenUsed/>
    <w:rsid w:val="00E8459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84590"/>
    <w:rPr>
      <w:rFonts w:ascii="Tahoma" w:hAnsi="Tahoma" w:cs="Tahoma"/>
      <w:sz w:val="16"/>
      <w:szCs w:val="16"/>
      <w:lang w:val="en-GB" w:eastAsia="ar-SA"/>
    </w:rPr>
  </w:style>
  <w:style w:type="paragraph" w:customStyle="1" w:styleId="n">
    <w:name w:val="n"/>
    <w:basedOn w:val="Normal"/>
    <w:rsid w:val="002C15C6"/>
    <w:pPr>
      <w:tabs>
        <w:tab w:val="left" w:pos="0"/>
      </w:tabs>
      <w:overflowPunct/>
      <w:autoSpaceDE/>
      <w:spacing w:line="360" w:lineRule="auto"/>
      <w:jc w:val="both"/>
      <w:textAlignment w:val="auto"/>
    </w:pPr>
    <w:rPr>
      <w:szCs w:val="24"/>
    </w:rPr>
  </w:style>
  <w:style w:type="paragraph" w:customStyle="1" w:styleId="StyleBoldJustified">
    <w:name w:val="Style Bold Justified"/>
    <w:basedOn w:val="Normal"/>
    <w:link w:val="StyleBoldJustifiedChar"/>
    <w:rsid w:val="006C560B"/>
    <w:pPr>
      <w:suppressAutoHyphens w:val="0"/>
      <w:overflowPunct/>
      <w:autoSpaceDE/>
      <w:jc w:val="both"/>
      <w:textAlignment w:val="auto"/>
    </w:pPr>
    <w:rPr>
      <w:bCs/>
      <w:lang w:eastAsia="en-US"/>
    </w:rPr>
  </w:style>
  <w:style w:type="character" w:customStyle="1" w:styleId="StyleBoldJustifiedChar">
    <w:name w:val="Style Bold Justified Char"/>
    <w:link w:val="StyleBoldJustified"/>
    <w:rsid w:val="006C560B"/>
    <w:rPr>
      <w:bCs/>
      <w:sz w:val="24"/>
      <w:lang w:val="en-GB" w:eastAsia="en-US"/>
    </w:rPr>
  </w:style>
  <w:style w:type="table" w:styleId="TableGrid">
    <w:name w:val="Table Grid"/>
    <w:basedOn w:val="TableNormal"/>
    <w:uiPriority w:val="39"/>
    <w:rsid w:val="006562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000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NoParagraphStyle">
    <w:name w:val="[No Paragraph Style]"/>
    <w:rsid w:val="00243DA7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rsid w:val="00243DA7"/>
    <w:pPr>
      <w:suppressAutoHyphens/>
    </w:pPr>
    <w:rPr>
      <w:rFonts w:ascii="Times New Roman" w:hAnsi="Times New Roman" w:cs="Times New Roman"/>
      <w:lang w:val="lt-LT"/>
    </w:rPr>
  </w:style>
  <w:style w:type="character" w:customStyle="1" w:styleId="vlmtxt">
    <w:name w:val="vlm_txt"/>
    <w:rsid w:val="0040602F"/>
  </w:style>
  <w:style w:type="paragraph" w:customStyle="1" w:styleId="A-Tekstas2">
    <w:name w:val="A-Tekstas 2"/>
    <w:basedOn w:val="Heading1"/>
    <w:link w:val="A-Tekstas2Char"/>
    <w:qFormat/>
    <w:rsid w:val="007448EC"/>
    <w:pPr>
      <w:jc w:val="center"/>
    </w:pPr>
    <w:rPr>
      <w:sz w:val="28"/>
    </w:rPr>
  </w:style>
  <w:style w:type="paragraph" w:customStyle="1" w:styleId="A-Tekstas1">
    <w:name w:val="A-Tekstas 1"/>
    <w:basedOn w:val="Normal"/>
    <w:link w:val="A-Tekstas1Char"/>
    <w:qFormat/>
    <w:rsid w:val="000B2647"/>
  </w:style>
  <w:style w:type="character" w:customStyle="1" w:styleId="Heading1Char">
    <w:name w:val="Heading 1 Char"/>
    <w:aliases w:val="Appendix Char,H11 Char,H12 Char,H13 Char,H14 Char,H111 Char,H121 Char,H15 Char,H112 Char,H122 Char,H16 Char,H113 Char,H123 Char,H17 Char,H114 Char,H124 Char,H18 Char,H115 Char,H125 Char,H19 Char,H110 Char,H116 Char,H126 Char,H117 Char"/>
    <w:link w:val="Heading1"/>
    <w:rsid w:val="000B2647"/>
    <w:rPr>
      <w:b/>
      <w:kern w:val="1"/>
      <w:sz w:val="32"/>
      <w:lang w:val="en-GB" w:eastAsia="ar-SA"/>
    </w:rPr>
  </w:style>
  <w:style w:type="character" w:customStyle="1" w:styleId="A-Tekstas2Char">
    <w:name w:val="A-Tekstas 2 Char"/>
    <w:link w:val="A-Tekstas2"/>
    <w:rsid w:val="007448EC"/>
    <w:rPr>
      <w:b/>
      <w:kern w:val="1"/>
      <w:sz w:val="28"/>
      <w:lang w:val="en-GB" w:eastAsia="ar-SA"/>
    </w:rPr>
  </w:style>
  <w:style w:type="paragraph" w:customStyle="1" w:styleId="A-Tekstas3">
    <w:name w:val="A-Tekstas 3"/>
    <w:basedOn w:val="A-Tekstas2"/>
    <w:link w:val="A-Tekstas3Char"/>
    <w:qFormat/>
    <w:rsid w:val="004A2662"/>
    <w:pPr>
      <w:keepNext w:val="0"/>
      <w:widowControl w:val="0"/>
      <w:spacing w:before="100"/>
      <w:jc w:val="left"/>
    </w:pPr>
    <w:rPr>
      <w:sz w:val="24"/>
    </w:rPr>
  </w:style>
  <w:style w:type="character" w:customStyle="1" w:styleId="A-Tekstas1Char">
    <w:name w:val="A-Tekstas 1 Char"/>
    <w:link w:val="A-Tekstas1"/>
    <w:rsid w:val="000B2647"/>
    <w:rPr>
      <w:noProof/>
      <w:sz w:val="24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261685"/>
    <w:pPr>
      <w:keepLines/>
      <w:suppressAutoHyphens w:val="0"/>
      <w:overflowPunct/>
      <w:autoSpaceDE/>
      <w:spacing w:after="0" w:line="259" w:lineRule="auto"/>
      <w:textAlignment w:val="auto"/>
      <w:outlineLvl w:val="9"/>
    </w:pPr>
    <w:rPr>
      <w:rFonts w:ascii="Calibri Light" w:eastAsia="Times New Roman" w:hAnsi="Calibri Light"/>
      <w:b w:val="0"/>
      <w:color w:val="2E74B5"/>
      <w:kern w:val="0"/>
      <w:szCs w:val="32"/>
      <w:lang w:val="en-US" w:eastAsia="en-US"/>
    </w:rPr>
  </w:style>
  <w:style w:type="character" w:customStyle="1" w:styleId="A-Tekstas3Char">
    <w:name w:val="A-Tekstas 3 Char"/>
    <w:link w:val="A-Tekstas3"/>
    <w:rsid w:val="004A2662"/>
    <w:rPr>
      <w:b/>
      <w:noProof/>
      <w:kern w:val="1"/>
      <w:sz w:val="24"/>
      <w:lang w:val="en-GB"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261685"/>
    <w:pPr>
      <w:spacing w:after="100"/>
    </w:pPr>
  </w:style>
  <w:style w:type="paragraph" w:customStyle="1" w:styleId="A-Tekstas4">
    <w:name w:val="A-Tekstas 4"/>
    <w:basedOn w:val="Heading1"/>
    <w:link w:val="A-Tekstas4Char"/>
    <w:rsid w:val="00261685"/>
  </w:style>
  <w:style w:type="paragraph" w:customStyle="1" w:styleId="A-Tekstas5">
    <w:name w:val="A-Tekstas 5"/>
    <w:basedOn w:val="BodyText1"/>
    <w:link w:val="A-Tekstas5Char"/>
    <w:qFormat/>
    <w:rsid w:val="00261685"/>
    <w:rPr>
      <w:rFonts w:ascii="Times New Roman" w:hAnsi="Times New Roman"/>
      <w:b/>
      <w:noProof/>
      <w:sz w:val="28"/>
    </w:rPr>
  </w:style>
  <w:style w:type="character" w:customStyle="1" w:styleId="A-Tekstas4Char">
    <w:name w:val="A-Tekstas 4 Char"/>
    <w:link w:val="A-Tekstas4"/>
    <w:rsid w:val="00261685"/>
    <w:rPr>
      <w:b/>
      <w:noProof/>
      <w:kern w:val="1"/>
      <w:sz w:val="32"/>
      <w:lang w:val="en-GB" w:eastAsia="ar-SA"/>
    </w:rPr>
  </w:style>
  <w:style w:type="character" w:customStyle="1" w:styleId="BodytextChar0">
    <w:name w:val="Body text Char"/>
    <w:link w:val="BodyText1"/>
    <w:rsid w:val="00261685"/>
    <w:rPr>
      <w:rFonts w:ascii="TimesLT" w:eastAsia="Arial" w:hAnsi="TimesLT"/>
      <w:lang w:val="en-US" w:eastAsia="ar-SA"/>
    </w:rPr>
  </w:style>
  <w:style w:type="character" w:customStyle="1" w:styleId="A-Tekstas5Char">
    <w:name w:val="A-Tekstas 5 Char"/>
    <w:link w:val="A-Tekstas5"/>
    <w:rsid w:val="00261685"/>
    <w:rPr>
      <w:rFonts w:ascii="TimesLT" w:eastAsia="Arial" w:hAnsi="TimesLT"/>
      <w:b/>
      <w:noProof/>
      <w:sz w:val="28"/>
      <w:lang w:val="en-US"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B64E6D"/>
    <w:pPr>
      <w:suppressAutoHyphens w:val="0"/>
      <w:overflowPunct/>
      <w:autoSpaceDE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64E6D"/>
    <w:pPr>
      <w:suppressAutoHyphens w:val="0"/>
      <w:overflowPunct/>
      <w:autoSpaceDE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BodyText20">
    <w:name w:val="Body Text2"/>
    <w:basedOn w:val="NoParagraphStyle"/>
    <w:rsid w:val="00995D1F"/>
    <w:pPr>
      <w:suppressAutoHyphens/>
      <w:spacing w:line="298" w:lineRule="auto"/>
      <w:ind w:firstLine="312"/>
      <w:jc w:val="both"/>
    </w:pPr>
    <w:rPr>
      <w:rFonts w:ascii="Times New Roman" w:hAnsi="Times New Roman" w:cs="Times New Roman"/>
      <w:sz w:val="20"/>
      <w:szCs w:val="20"/>
      <w:lang w:val="lt-LT"/>
    </w:rPr>
  </w:style>
  <w:style w:type="paragraph" w:customStyle="1" w:styleId="Standard">
    <w:name w:val="Standard"/>
    <w:link w:val="StandardChar"/>
    <w:rsid w:val="0054721B"/>
    <w:pPr>
      <w:widowControl w:val="0"/>
      <w:suppressAutoHyphens/>
      <w:autoSpaceDN w:val="0"/>
      <w:textAlignment w:val="baseline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numbering" w:customStyle="1" w:styleId="WW8Num26">
    <w:name w:val="WW8Num26"/>
    <w:basedOn w:val="NoList"/>
    <w:rsid w:val="0054721B"/>
    <w:pPr>
      <w:numPr>
        <w:numId w:val="3"/>
      </w:numPr>
    </w:pPr>
  </w:style>
  <w:style w:type="character" w:customStyle="1" w:styleId="CharStyle4">
    <w:name w:val="CharStyle4"/>
    <w:rsid w:val="008C53A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lt-LT" w:eastAsia="lt-LT" w:bidi="lt-LT"/>
    </w:rPr>
  </w:style>
  <w:style w:type="character" w:customStyle="1" w:styleId="WW8Num55z3">
    <w:name w:val="WW8Num55z3"/>
    <w:rsid w:val="00CF6AF6"/>
  </w:style>
  <w:style w:type="numbering" w:customStyle="1" w:styleId="WW8Num23">
    <w:name w:val="WW8Num23"/>
    <w:basedOn w:val="NoList"/>
    <w:rsid w:val="00CF6AF6"/>
    <w:pPr>
      <w:numPr>
        <w:numId w:val="4"/>
      </w:numPr>
    </w:pPr>
  </w:style>
  <w:style w:type="character" w:customStyle="1" w:styleId="WW-Bullets111111">
    <w:name w:val="WW-Bullets111111"/>
    <w:rsid w:val="00B00B0D"/>
    <w:rPr>
      <w:rFonts w:ascii="StarSymbol" w:eastAsia="StarSymbol" w:hAnsi="StarSymbol" w:cs="StarSymbol"/>
      <w:sz w:val="18"/>
      <w:szCs w:val="18"/>
    </w:rPr>
  </w:style>
  <w:style w:type="paragraph" w:styleId="ListBullet">
    <w:name w:val="List Bullet"/>
    <w:basedOn w:val="Normal"/>
    <w:uiPriority w:val="99"/>
    <w:unhideWhenUsed/>
    <w:rsid w:val="00BA6358"/>
    <w:pPr>
      <w:numPr>
        <w:numId w:val="5"/>
      </w:numPr>
      <w:contextualSpacing/>
    </w:pPr>
  </w:style>
  <w:style w:type="paragraph" w:customStyle="1" w:styleId="LLPTekstas">
    <w:name w:val="LLPTekstas"/>
    <w:basedOn w:val="Normal"/>
    <w:rsid w:val="00650C03"/>
    <w:pPr>
      <w:suppressAutoHyphens w:val="0"/>
      <w:overflowPunct/>
      <w:autoSpaceDE/>
      <w:ind w:firstLine="567"/>
      <w:jc w:val="both"/>
      <w:textAlignment w:val="auto"/>
    </w:pPr>
    <w:rPr>
      <w:noProof w:val="0"/>
      <w:lang w:eastAsia="en-US"/>
    </w:rPr>
  </w:style>
  <w:style w:type="character" w:customStyle="1" w:styleId="LLCTekstas">
    <w:name w:val="LLCTekstas"/>
    <w:basedOn w:val="DefaultParagraphFont"/>
    <w:rsid w:val="00650C03"/>
  </w:style>
  <w:style w:type="character" w:customStyle="1" w:styleId="LLCRedakcija">
    <w:name w:val="LLCRedakcija"/>
    <w:rsid w:val="00650C03"/>
    <w:rPr>
      <w:i/>
    </w:rPr>
  </w:style>
  <w:style w:type="paragraph" w:customStyle="1" w:styleId="LLPPunktoRedakcija">
    <w:name w:val="LLPPunktoRedakcija"/>
    <w:basedOn w:val="LLPTekstas"/>
    <w:rsid w:val="00650C03"/>
    <w:pPr>
      <w:tabs>
        <w:tab w:val="left" w:pos="992"/>
      </w:tabs>
      <w:ind w:left="992" w:hanging="425"/>
    </w:pPr>
  </w:style>
  <w:style w:type="numbering" w:customStyle="1" w:styleId="WW8Num2">
    <w:name w:val="WW8Num2"/>
    <w:basedOn w:val="NoList"/>
    <w:rsid w:val="007B50CF"/>
    <w:pPr>
      <w:numPr>
        <w:numId w:val="6"/>
      </w:numPr>
    </w:pPr>
  </w:style>
  <w:style w:type="paragraph" w:customStyle="1" w:styleId="BodyText30">
    <w:name w:val="Body Text3"/>
    <w:rsid w:val="00ED2E30"/>
    <w:pPr>
      <w:suppressAutoHyphens/>
      <w:autoSpaceDE w:val="0"/>
      <w:ind w:firstLine="312"/>
      <w:jc w:val="both"/>
    </w:pPr>
    <w:rPr>
      <w:rFonts w:ascii="TimesLT" w:eastAsia="Arial" w:hAnsi="TimesLT"/>
      <w:lang w:val="en-US" w:eastAsia="ar-SA"/>
    </w:rPr>
  </w:style>
  <w:style w:type="paragraph" w:customStyle="1" w:styleId="Style2">
    <w:name w:val="Style 2"/>
    <w:basedOn w:val="Normal"/>
    <w:rsid w:val="00ED2E30"/>
    <w:pPr>
      <w:overflowPunct/>
      <w:autoSpaceDE/>
      <w:textAlignment w:val="auto"/>
    </w:pPr>
    <w:rPr>
      <w:noProof w:val="0"/>
      <w:kern w:val="1"/>
      <w:szCs w:val="24"/>
    </w:rPr>
  </w:style>
  <w:style w:type="paragraph" w:customStyle="1" w:styleId="Style10">
    <w:name w:val="Style 1"/>
    <w:rsid w:val="00ED2E30"/>
    <w:pPr>
      <w:widowControl w:val="0"/>
      <w:autoSpaceDE w:val="0"/>
      <w:autoSpaceDN w:val="0"/>
      <w:ind w:firstLine="360"/>
      <w:jc w:val="both"/>
    </w:pPr>
    <w:rPr>
      <w:rFonts w:ascii="Arial" w:hAnsi="Arial" w:cs="Arial"/>
      <w:spacing w:val="11"/>
      <w:sz w:val="24"/>
      <w:szCs w:val="24"/>
    </w:rPr>
  </w:style>
  <w:style w:type="character" w:customStyle="1" w:styleId="CharacterStyle1">
    <w:name w:val="Character Style 1"/>
    <w:rsid w:val="00ED2E30"/>
    <w:rPr>
      <w:sz w:val="24"/>
      <w:szCs w:val="24"/>
    </w:rPr>
  </w:style>
  <w:style w:type="paragraph" w:customStyle="1" w:styleId="Patvirtinta">
    <w:name w:val="Patvirtinta"/>
    <w:rsid w:val="00ED2E30"/>
    <w:pPr>
      <w:tabs>
        <w:tab w:val="left" w:pos="1304"/>
        <w:tab w:val="left" w:pos="1457"/>
        <w:tab w:val="left" w:pos="1604"/>
        <w:tab w:val="left" w:pos="1757"/>
      </w:tabs>
      <w:ind w:left="5953"/>
      <w:jc w:val="center"/>
    </w:pPr>
    <w:rPr>
      <w:rFonts w:ascii="TimesLT" w:hAnsi="TimesLT"/>
      <w:snapToGrid w:val="0"/>
      <w:lang w:val="en-US" w:eastAsia="en-US"/>
    </w:rPr>
  </w:style>
  <w:style w:type="character" w:customStyle="1" w:styleId="Heading2Char">
    <w:name w:val="Heading 2 Char"/>
    <w:aliases w:val="Title Header2 Char,Punktas Char Char Char,Heading 2 (nevda) Char"/>
    <w:link w:val="Heading2"/>
    <w:rsid w:val="005F3382"/>
    <w:rPr>
      <w:b/>
      <w:bCs/>
      <w:noProof/>
      <w:sz w:val="22"/>
      <w:lang w:val="de-DE" w:eastAsia="ar-SA"/>
    </w:rPr>
  </w:style>
  <w:style w:type="character" w:customStyle="1" w:styleId="Heading3Char">
    <w:name w:val="Heading 3 Char"/>
    <w:aliases w:val="Section Header3 Char,Sub-Clause Paragraph Char,Papunktis Char"/>
    <w:link w:val="Heading3"/>
    <w:rsid w:val="005F3382"/>
    <w:rPr>
      <w:noProof/>
      <w:sz w:val="24"/>
      <w:lang w:eastAsia="ar-SA"/>
    </w:rPr>
  </w:style>
  <w:style w:type="character" w:customStyle="1" w:styleId="Heading5Char">
    <w:name w:val="Heading 5 Char"/>
    <w:link w:val="Heading5"/>
    <w:rsid w:val="005F3382"/>
    <w:rPr>
      <w:b/>
      <w:bCs/>
      <w:noProof/>
      <w:sz w:val="22"/>
      <w:szCs w:val="22"/>
      <w:lang w:eastAsia="ar-SA"/>
    </w:rPr>
  </w:style>
  <w:style w:type="character" w:customStyle="1" w:styleId="DefaultParagraphFont2">
    <w:name w:val="Default Paragraph Font2"/>
    <w:rsid w:val="005F3382"/>
  </w:style>
  <w:style w:type="character" w:customStyle="1" w:styleId="TitleChar">
    <w:name w:val="Title Char"/>
    <w:link w:val="Title"/>
    <w:uiPriority w:val="10"/>
    <w:rsid w:val="005F3382"/>
    <w:rPr>
      <w:rFonts w:ascii="Arial" w:eastAsia="Lucida Sans Unicode" w:hAnsi="Arial" w:cs="Tahoma"/>
      <w:noProof/>
      <w:sz w:val="28"/>
      <w:szCs w:val="28"/>
      <w:lang w:eastAsia="ar-SA"/>
    </w:rPr>
  </w:style>
  <w:style w:type="character" w:customStyle="1" w:styleId="SubtitleChar">
    <w:name w:val="Subtitle Char"/>
    <w:aliases w:val="Diagrama Char"/>
    <w:link w:val="Subtitle"/>
    <w:uiPriority w:val="11"/>
    <w:rsid w:val="005F3382"/>
    <w:rPr>
      <w:rFonts w:ascii="Arial" w:eastAsia="Lucida Sans Unicode" w:hAnsi="Arial" w:cs="Tahoma"/>
      <w:i/>
      <w:iCs/>
      <w:noProof/>
      <w:sz w:val="28"/>
      <w:szCs w:val="28"/>
      <w:lang w:eastAsia="ar-SA"/>
    </w:rPr>
  </w:style>
  <w:style w:type="paragraph" w:customStyle="1" w:styleId="bodytext0">
    <w:name w:val="bodytext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noProof w:val="0"/>
      <w:szCs w:val="24"/>
      <w:lang w:val="en-GB" w:eastAsia="en-US"/>
    </w:rPr>
  </w:style>
  <w:style w:type="paragraph" w:styleId="BlockText">
    <w:name w:val="Block Text"/>
    <w:basedOn w:val="Normal"/>
    <w:uiPriority w:val="99"/>
    <w:rsid w:val="005F3382"/>
    <w:pPr>
      <w:suppressAutoHyphens w:val="0"/>
      <w:overflowPunct/>
      <w:autoSpaceDE/>
      <w:ind w:left="284" w:right="-5" w:firstLine="850"/>
      <w:jc w:val="both"/>
      <w:textAlignment w:val="auto"/>
    </w:pPr>
    <w:rPr>
      <w:noProof w:val="0"/>
      <w:szCs w:val="24"/>
      <w:lang w:eastAsia="en-US"/>
    </w:rPr>
  </w:style>
  <w:style w:type="paragraph" w:customStyle="1" w:styleId="pavadinimas1">
    <w:name w:val="pavadinimas1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paragraph" w:customStyle="1" w:styleId="Datedadoption">
    <w:name w:val="Date d'adoption"/>
    <w:basedOn w:val="Normal"/>
    <w:next w:val="Normal"/>
    <w:rsid w:val="005F3382"/>
    <w:pPr>
      <w:suppressAutoHyphens w:val="0"/>
      <w:overflowPunct/>
      <w:autoSpaceDE/>
      <w:spacing w:before="360"/>
      <w:jc w:val="center"/>
      <w:textAlignment w:val="auto"/>
    </w:pPr>
    <w:rPr>
      <w:b/>
      <w:noProof w:val="0"/>
      <w:lang w:val="en-GB" w:eastAsia="en-US"/>
    </w:rPr>
  </w:style>
  <w:style w:type="paragraph" w:customStyle="1" w:styleId="title0">
    <w:name w:val="title0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Arial" w:hAnsi="Arial" w:cs="Arial"/>
      <w:b/>
      <w:bCs/>
      <w:noProof w:val="0"/>
      <w:sz w:val="20"/>
      <w:lang w:val="en-US" w:eastAsia="en-US"/>
    </w:rPr>
  </w:style>
  <w:style w:type="paragraph" w:customStyle="1" w:styleId="istatymas">
    <w:name w:val="istatymas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paragraph" w:customStyle="1" w:styleId="mazas">
    <w:name w:val="mazas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character" w:customStyle="1" w:styleId="tabletekst1">
    <w:name w:val="tabletekst1"/>
    <w:rsid w:val="005F3382"/>
  </w:style>
  <w:style w:type="paragraph" w:styleId="PlainText">
    <w:name w:val="Plain Text"/>
    <w:basedOn w:val="Normal"/>
    <w:link w:val="PlainTextChar"/>
    <w:uiPriority w:val="99"/>
    <w:unhideWhenUsed/>
    <w:rsid w:val="005F3382"/>
    <w:pPr>
      <w:suppressAutoHyphens w:val="0"/>
      <w:overflowPunct/>
      <w:autoSpaceDE/>
      <w:textAlignment w:val="auto"/>
    </w:pPr>
    <w:rPr>
      <w:rFonts w:ascii="Consolas" w:eastAsia="Calibri" w:hAnsi="Consolas"/>
      <w:noProof w:val="0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F3382"/>
    <w:rPr>
      <w:rFonts w:ascii="Consolas" w:eastAsia="Calibri" w:hAnsi="Consolas"/>
      <w:sz w:val="21"/>
      <w:szCs w:val="21"/>
      <w:lang w:eastAsia="en-US"/>
    </w:rPr>
  </w:style>
  <w:style w:type="paragraph" w:customStyle="1" w:styleId="CentrBold">
    <w:name w:val="CentrBold"/>
    <w:rsid w:val="005F3382"/>
    <w:pPr>
      <w:jc w:val="center"/>
    </w:pPr>
    <w:rPr>
      <w:rFonts w:ascii="TimesLT" w:hAnsi="TimesLT"/>
      <w:b/>
      <w:caps/>
      <w:snapToGrid w:val="0"/>
      <w:lang w:val="en-US" w:eastAsia="en-US"/>
    </w:rPr>
  </w:style>
  <w:style w:type="character" w:customStyle="1" w:styleId="kk">
    <w:name w:val="kk"/>
    <w:rsid w:val="005F3382"/>
  </w:style>
  <w:style w:type="paragraph" w:customStyle="1" w:styleId="Title6LTGliederung1">
    <w:name w:val="Title6~LT~Gliederung 1"/>
    <w:rsid w:val="005F3382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39"/>
      <w:ind w:left="540"/>
    </w:pPr>
    <w:rPr>
      <w:rFonts w:ascii="Arial" w:eastAsia="Arial" w:hAnsi="Arial" w:cs="Arial"/>
      <w:color w:val="006B6B"/>
      <w:kern w:val="1"/>
      <w:sz w:val="56"/>
      <w:szCs w:val="56"/>
      <w:lang w:val="en-US" w:eastAsia="ar-SA"/>
    </w:rPr>
  </w:style>
  <w:style w:type="character" w:customStyle="1" w:styleId="WW8Num1z3">
    <w:name w:val="WW8Num1z3"/>
    <w:rsid w:val="005F3382"/>
    <w:rPr>
      <w:rFonts w:ascii="Symbol" w:hAnsi="Symbol"/>
    </w:rPr>
  </w:style>
  <w:style w:type="paragraph" w:styleId="NoSpacing">
    <w:name w:val="No Spacing"/>
    <w:link w:val="NoSpacingChar"/>
    <w:qFormat/>
    <w:rsid w:val="005F3382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basedOn w:val="Normal"/>
    <w:rsid w:val="005F3382"/>
    <w:pPr>
      <w:widowControl w:val="0"/>
      <w:suppressAutoHyphens w:val="0"/>
      <w:overflowPunct/>
      <w:autoSpaceDE/>
      <w:textAlignment w:val="auto"/>
    </w:pPr>
    <w:rPr>
      <w:rFonts w:ascii="CourierLT" w:hAnsi="CourierLT"/>
      <w:noProof w:val="0"/>
      <w:sz w:val="20"/>
      <w:lang w:val="en-AU" w:eastAsia="en-AU"/>
    </w:rPr>
  </w:style>
  <w:style w:type="paragraph" w:customStyle="1" w:styleId="CharCharDiagramaDiagramaCharCharCharCharChar6Char">
    <w:name w:val="Char Char Diagrama Diagrama Char Char Char Char Char6 Char"/>
    <w:basedOn w:val="Normal"/>
    <w:rsid w:val="005F3382"/>
    <w:pPr>
      <w:widowControl w:val="0"/>
      <w:overflowPunct/>
      <w:autoSpaceDE/>
      <w:adjustRightInd w:val="0"/>
      <w:spacing w:after="160" w:line="240" w:lineRule="exact"/>
      <w:jc w:val="both"/>
    </w:pPr>
    <w:rPr>
      <w:rFonts w:ascii="Tahoma" w:hAnsi="Tahoma"/>
      <w:noProof w:val="0"/>
      <w:sz w:val="20"/>
      <w:lang w:val="en-US" w:eastAsia="lt-LT"/>
    </w:rPr>
  </w:style>
  <w:style w:type="paragraph" w:customStyle="1" w:styleId="Pagrindinistekstas2">
    <w:name w:val="Pagrindinis tekstas2"/>
    <w:basedOn w:val="Normal"/>
    <w:rsid w:val="005F3382"/>
    <w:pPr>
      <w:suppressAutoHyphens w:val="0"/>
      <w:overflowPunct/>
      <w:autoSpaceDE/>
      <w:spacing w:line="360" w:lineRule="auto"/>
      <w:jc w:val="both"/>
      <w:textAlignment w:val="auto"/>
    </w:pPr>
    <w:rPr>
      <w:noProof w:val="0"/>
      <w:szCs w:val="24"/>
      <w:lang w:eastAsia="en-US"/>
    </w:rPr>
  </w:style>
  <w:style w:type="paragraph" w:customStyle="1" w:styleId="Pagrindinistekstas1">
    <w:name w:val="Pagrindinis tekstas1"/>
    <w:basedOn w:val="Normal"/>
    <w:link w:val="PagrindinistekstasChar"/>
    <w:rsid w:val="005F3382"/>
    <w:pPr>
      <w:suppressAutoHyphens w:val="0"/>
      <w:overflowPunct/>
      <w:autoSpaceDE/>
      <w:spacing w:line="360" w:lineRule="auto"/>
      <w:jc w:val="both"/>
      <w:textAlignment w:val="auto"/>
    </w:pPr>
    <w:rPr>
      <w:i/>
      <w:noProof w:val="0"/>
      <w:szCs w:val="24"/>
      <w:lang w:eastAsia="en-US"/>
    </w:rPr>
  </w:style>
  <w:style w:type="character" w:customStyle="1" w:styleId="PagrindinistekstasChar">
    <w:name w:val="Pagrindinis tekstas Char"/>
    <w:link w:val="Pagrindinistekstas1"/>
    <w:rsid w:val="005F3382"/>
    <w:rPr>
      <w:i/>
      <w:sz w:val="24"/>
      <w:szCs w:val="24"/>
      <w:lang w:eastAsia="en-US"/>
    </w:rPr>
  </w:style>
  <w:style w:type="paragraph" w:customStyle="1" w:styleId="StyleGaramondJustifiedFirstline075cm">
    <w:name w:val="Style Garamond Justified First line:  075 cm"/>
    <w:basedOn w:val="Normal"/>
    <w:rsid w:val="005F3382"/>
    <w:pPr>
      <w:overflowPunct/>
      <w:autoSpaceDE/>
      <w:ind w:firstLine="425"/>
      <w:jc w:val="both"/>
      <w:textAlignment w:val="auto"/>
    </w:pPr>
    <w:rPr>
      <w:rFonts w:ascii="Arial" w:hAnsi="Arial" w:cs="Arial"/>
      <w:noProof w:val="0"/>
      <w:sz w:val="20"/>
      <w:szCs w:val="22"/>
    </w:rPr>
  </w:style>
  <w:style w:type="paragraph" w:customStyle="1" w:styleId="WW-BodyTextIndent2">
    <w:name w:val="WW-Body Text Indent 2"/>
    <w:basedOn w:val="Normal"/>
    <w:rsid w:val="005F3382"/>
    <w:pPr>
      <w:overflowPunct/>
      <w:autoSpaceDE/>
      <w:ind w:firstLine="567"/>
      <w:jc w:val="both"/>
      <w:textAlignment w:val="auto"/>
    </w:pPr>
    <w:rPr>
      <w:noProof w:val="0"/>
    </w:rPr>
  </w:style>
  <w:style w:type="paragraph" w:customStyle="1" w:styleId="1skyrius">
    <w:name w:val="1 skyrius"/>
    <w:basedOn w:val="Normal"/>
    <w:rsid w:val="005F3382"/>
    <w:pPr>
      <w:widowControl w:val="0"/>
      <w:overflowPunct/>
      <w:autoSpaceDE/>
      <w:spacing w:line="312" w:lineRule="auto"/>
      <w:jc w:val="center"/>
      <w:textAlignment w:val="auto"/>
    </w:pPr>
    <w:rPr>
      <w:rFonts w:eastAsia="Arial Unicode MS" w:cs="Tahoma"/>
      <w:b/>
      <w:caps/>
      <w:noProof w:val="0"/>
    </w:rPr>
  </w:style>
  <w:style w:type="character" w:customStyle="1" w:styleId="field-content">
    <w:name w:val="field-content"/>
    <w:rsid w:val="005F3382"/>
  </w:style>
  <w:style w:type="paragraph" w:customStyle="1" w:styleId="Style20">
    <w:name w:val="Style2"/>
    <w:basedOn w:val="Normal"/>
    <w:uiPriority w:val="99"/>
    <w:rsid w:val="005F3382"/>
    <w:pPr>
      <w:widowControl w:val="0"/>
      <w:suppressAutoHyphens w:val="0"/>
      <w:overflowPunct/>
      <w:autoSpaceDN w:val="0"/>
      <w:adjustRightInd w:val="0"/>
      <w:spacing w:line="199" w:lineRule="exact"/>
      <w:ind w:left="851"/>
      <w:jc w:val="both"/>
      <w:textAlignment w:val="auto"/>
    </w:pPr>
    <w:rPr>
      <w:rFonts w:ascii="Franklin Gothic Medium Cond" w:hAnsi="Franklin Gothic Medium Cond" w:cs="Arial Unicode MS"/>
      <w:noProof w:val="0"/>
      <w:szCs w:val="24"/>
      <w:lang w:eastAsia="lt-LT" w:bidi="lo-LA"/>
    </w:rPr>
  </w:style>
  <w:style w:type="character" w:customStyle="1" w:styleId="FontStyle11">
    <w:name w:val="Font Style11"/>
    <w:uiPriority w:val="99"/>
    <w:rsid w:val="005F3382"/>
    <w:rPr>
      <w:rFonts w:ascii="Franklin Gothic Medium Cond" w:hAnsi="Franklin Gothic Medium Cond" w:cs="Franklin Gothic Medium Cond" w:hint="default"/>
      <w:b/>
      <w:bCs/>
      <w:spacing w:val="-10"/>
      <w:sz w:val="18"/>
      <w:szCs w:val="18"/>
    </w:rPr>
  </w:style>
  <w:style w:type="character" w:customStyle="1" w:styleId="FontStyle14">
    <w:name w:val="Font Style14"/>
    <w:uiPriority w:val="99"/>
    <w:rsid w:val="005F3382"/>
    <w:rPr>
      <w:rFonts w:ascii="Franklin Gothic Medium Cond" w:hAnsi="Franklin Gothic Medium Cond" w:cs="Franklin Gothic Medium Cond" w:hint="default"/>
      <w:spacing w:val="-10"/>
      <w:sz w:val="18"/>
      <w:szCs w:val="18"/>
    </w:rPr>
  </w:style>
  <w:style w:type="character" w:customStyle="1" w:styleId="Bodytext4">
    <w:name w:val="Body text_"/>
    <w:link w:val="Bodytext10"/>
    <w:uiPriority w:val="99"/>
    <w:rsid w:val="00FE5E0E"/>
    <w:rPr>
      <w:sz w:val="21"/>
      <w:szCs w:val="21"/>
      <w:shd w:val="clear" w:color="auto" w:fill="FFFFFF"/>
    </w:rPr>
  </w:style>
  <w:style w:type="paragraph" w:customStyle="1" w:styleId="Bodytext10">
    <w:name w:val="Body text1"/>
    <w:basedOn w:val="Normal"/>
    <w:link w:val="Bodytext4"/>
    <w:uiPriority w:val="99"/>
    <w:rsid w:val="00FE5E0E"/>
    <w:pPr>
      <w:shd w:val="clear" w:color="auto" w:fill="FFFFFF"/>
      <w:suppressAutoHyphens w:val="0"/>
      <w:overflowPunct/>
      <w:autoSpaceDE/>
      <w:spacing w:line="240" w:lineRule="atLeast"/>
      <w:ind w:hanging="360"/>
      <w:textAlignment w:val="auto"/>
    </w:pPr>
    <w:rPr>
      <w:noProof w:val="0"/>
      <w:sz w:val="21"/>
      <w:szCs w:val="21"/>
      <w:lang w:eastAsia="lt-LT"/>
    </w:rPr>
  </w:style>
  <w:style w:type="paragraph" w:customStyle="1" w:styleId="Pavadinimas10">
    <w:name w:val="Pavadinimas1"/>
    <w:rsid w:val="00FE5E0E"/>
    <w:pPr>
      <w:suppressAutoHyphens/>
      <w:ind w:left="850"/>
    </w:pPr>
    <w:rPr>
      <w:rFonts w:ascii="TimesLT" w:hAnsi="TimesLT"/>
      <w:b/>
      <w:caps/>
      <w:sz w:val="22"/>
      <w:lang w:val="en-GB" w:eastAsia="ar-SA"/>
    </w:rPr>
  </w:style>
  <w:style w:type="paragraph" w:customStyle="1" w:styleId="normal-p">
    <w:name w:val="normal-p"/>
    <w:basedOn w:val="Normal"/>
    <w:rsid w:val="00FE5E0E"/>
    <w:pPr>
      <w:suppressAutoHyphens w:val="0"/>
      <w:overflowPunct/>
      <w:autoSpaceDE/>
      <w:textAlignment w:val="auto"/>
    </w:pPr>
    <w:rPr>
      <w:noProof w:val="0"/>
      <w:szCs w:val="24"/>
      <w:lang w:eastAsia="lt-LT"/>
    </w:rPr>
  </w:style>
  <w:style w:type="character" w:customStyle="1" w:styleId="normal-h">
    <w:name w:val="normal-h"/>
    <w:rsid w:val="00FE5E0E"/>
  </w:style>
  <w:style w:type="paragraph" w:customStyle="1" w:styleId="TekstasChar">
    <w:name w:val="Tekstas Char"/>
    <w:basedOn w:val="Normal"/>
    <w:rsid w:val="00FE5E0E"/>
    <w:pPr>
      <w:suppressAutoHyphens w:val="0"/>
      <w:overflowPunct/>
      <w:autoSpaceDE/>
      <w:spacing w:before="120" w:after="120"/>
      <w:jc w:val="both"/>
      <w:textAlignment w:val="auto"/>
    </w:pPr>
    <w:rPr>
      <w:rFonts w:ascii="Arial" w:hAnsi="Arial"/>
      <w:noProof w:val="0"/>
      <w:snapToGrid w:val="0"/>
      <w:color w:val="000000"/>
      <w:sz w:val="20"/>
      <w:lang w:eastAsia="en-US"/>
    </w:rPr>
  </w:style>
  <w:style w:type="paragraph" w:customStyle="1" w:styleId="agaarial10">
    <w:name w:val="aga arial10"/>
    <w:basedOn w:val="Normal"/>
    <w:rsid w:val="00FE5E0E"/>
    <w:pPr>
      <w:suppressAutoHyphens w:val="0"/>
      <w:overflowPunct/>
      <w:autoSpaceDE/>
      <w:ind w:left="113" w:right="113" w:firstLine="737"/>
      <w:jc w:val="both"/>
      <w:textAlignment w:val="auto"/>
    </w:pPr>
    <w:rPr>
      <w:rFonts w:ascii="Arial" w:hAnsi="Arial" w:cs="Arial"/>
      <w:noProof w:val="0"/>
      <w:sz w:val="20"/>
      <w:lang w:eastAsia="en-US"/>
    </w:rPr>
  </w:style>
  <w:style w:type="paragraph" w:customStyle="1" w:styleId="agatxtar10">
    <w:name w:val="agatxt ar10"/>
    <w:basedOn w:val="Normal"/>
    <w:rsid w:val="00FE5E0E"/>
    <w:pPr>
      <w:suppressAutoHyphens w:val="0"/>
      <w:overflowPunct/>
      <w:autoSpaceDE/>
      <w:ind w:left="57" w:right="57" w:firstLine="737"/>
      <w:jc w:val="both"/>
      <w:textAlignment w:val="auto"/>
    </w:pPr>
    <w:rPr>
      <w:rFonts w:ascii="Arial" w:hAnsi="Arial" w:cs="Arial"/>
      <w:noProof w:val="0"/>
      <w:sz w:val="20"/>
      <w:szCs w:val="24"/>
      <w:lang w:eastAsia="lt-LT"/>
    </w:rPr>
  </w:style>
  <w:style w:type="character" w:customStyle="1" w:styleId="skypepnhmark">
    <w:name w:val="skype_pnh_mark"/>
    <w:rsid w:val="00FE5E0E"/>
    <w:rPr>
      <w:vanish/>
      <w:webHidden w:val="0"/>
      <w:specVanish w:val="0"/>
    </w:rPr>
  </w:style>
  <w:style w:type="character" w:customStyle="1" w:styleId="skypepnhprintcontainer">
    <w:name w:val="skype_pnh_print_container"/>
    <w:rsid w:val="00FE5E0E"/>
  </w:style>
  <w:style w:type="paragraph" w:customStyle="1" w:styleId="tekstas0">
    <w:name w:val="tekstas"/>
    <w:basedOn w:val="Normal"/>
    <w:autoRedefine/>
    <w:rsid w:val="00534154"/>
    <w:pPr>
      <w:suppressAutoHyphens w:val="0"/>
      <w:overflowPunct/>
      <w:autoSpaceDE/>
      <w:spacing w:line="360" w:lineRule="auto"/>
      <w:ind w:firstLine="720"/>
      <w:jc w:val="both"/>
      <w:textAlignment w:val="auto"/>
    </w:pPr>
    <w:rPr>
      <w:rFonts w:ascii="Calibri" w:hAnsi="Calibri" w:cs="Arial"/>
      <w:noProof w:val="0"/>
      <w:szCs w:val="24"/>
      <w:lang w:eastAsia="en-US"/>
    </w:rPr>
  </w:style>
  <w:style w:type="paragraph" w:customStyle="1" w:styleId="Tekstas2">
    <w:name w:val="Tekstas2"/>
    <w:basedOn w:val="tekstas0"/>
    <w:rsid w:val="00534154"/>
    <w:pPr>
      <w:numPr>
        <w:numId w:val="2"/>
      </w:numPr>
      <w:spacing w:line="240" w:lineRule="auto"/>
    </w:pPr>
  </w:style>
  <w:style w:type="character" w:customStyle="1" w:styleId="A3">
    <w:name w:val="A3"/>
    <w:uiPriority w:val="99"/>
    <w:rsid w:val="00534154"/>
    <w:rPr>
      <w:rFonts w:cs="Myriad Pro"/>
      <w:color w:val="000000"/>
      <w:sz w:val="20"/>
      <w:szCs w:val="20"/>
    </w:rPr>
  </w:style>
  <w:style w:type="paragraph" w:customStyle="1" w:styleId="Style22">
    <w:name w:val="Style22"/>
    <w:basedOn w:val="Standard"/>
    <w:rsid w:val="004B7ADE"/>
    <w:pPr>
      <w:suppressAutoHyphens w:val="0"/>
      <w:autoSpaceDE w:val="0"/>
      <w:spacing w:line="277" w:lineRule="exact"/>
      <w:jc w:val="both"/>
    </w:pPr>
    <w:rPr>
      <w:rFonts w:ascii="Arial Narrow" w:eastAsia="Times New Roman" w:hAnsi="Arial Narrow" w:cs="Arial Narrow"/>
      <w:lang w:bidi="ar-SA"/>
    </w:rPr>
  </w:style>
  <w:style w:type="character" w:customStyle="1" w:styleId="FontStyle32">
    <w:name w:val="Font Style32"/>
    <w:rsid w:val="004B7ADE"/>
    <w:rPr>
      <w:rFonts w:ascii="Arial Narrow" w:hAnsi="Arial Narrow" w:cs="Arial Narrow"/>
      <w:sz w:val="22"/>
      <w:szCs w:val="22"/>
    </w:rPr>
  </w:style>
  <w:style w:type="character" w:customStyle="1" w:styleId="FontStyle26">
    <w:name w:val="Font Style26"/>
    <w:rsid w:val="004B7ADE"/>
    <w:rPr>
      <w:rFonts w:ascii="Arial Narrow" w:hAnsi="Arial Narrow" w:cs="Arial Narrow"/>
      <w:b/>
      <w:bCs/>
      <w:sz w:val="22"/>
      <w:szCs w:val="22"/>
    </w:rPr>
  </w:style>
  <w:style w:type="numbering" w:customStyle="1" w:styleId="WW8Num18">
    <w:name w:val="WW8Num18"/>
    <w:basedOn w:val="NoList"/>
    <w:rsid w:val="004B7ADE"/>
    <w:pPr>
      <w:numPr>
        <w:numId w:val="7"/>
      </w:numPr>
    </w:pPr>
  </w:style>
  <w:style w:type="numbering" w:customStyle="1" w:styleId="WW8Num21">
    <w:name w:val="WW8Num21"/>
    <w:basedOn w:val="NoList"/>
    <w:rsid w:val="004B7ADE"/>
    <w:pPr>
      <w:numPr>
        <w:numId w:val="8"/>
      </w:numPr>
    </w:pPr>
  </w:style>
  <w:style w:type="numbering" w:customStyle="1" w:styleId="WW8Num22">
    <w:name w:val="WW8Num22"/>
    <w:basedOn w:val="NoList"/>
    <w:rsid w:val="004B7ADE"/>
    <w:pPr>
      <w:numPr>
        <w:numId w:val="9"/>
      </w:numPr>
    </w:pPr>
  </w:style>
  <w:style w:type="character" w:customStyle="1" w:styleId="FontStyle127">
    <w:name w:val="Font Style127"/>
    <w:rsid w:val="00E31905"/>
    <w:rPr>
      <w:rFonts w:ascii="Segoe UI" w:hAnsi="Segoe UI" w:cs="Segoe UI" w:hint="default"/>
      <w:sz w:val="18"/>
      <w:szCs w:val="18"/>
    </w:rPr>
  </w:style>
  <w:style w:type="numbering" w:customStyle="1" w:styleId="tecnines">
    <w:name w:val="tecnines"/>
    <w:rsid w:val="00282B85"/>
    <w:pPr>
      <w:numPr>
        <w:numId w:val="10"/>
      </w:numPr>
    </w:pPr>
  </w:style>
  <w:style w:type="character" w:styleId="FollowedHyperlink">
    <w:name w:val="FollowedHyperlink"/>
    <w:uiPriority w:val="99"/>
    <w:rsid w:val="00282B85"/>
    <w:rPr>
      <w:color w:val="800080"/>
      <w:u w:val="single"/>
    </w:rPr>
  </w:style>
  <w:style w:type="paragraph" w:customStyle="1" w:styleId="MAZAS0">
    <w:name w:val="MAZAS"/>
    <w:rsid w:val="00282B85"/>
    <w:pPr>
      <w:ind w:firstLine="312"/>
      <w:jc w:val="both"/>
    </w:pPr>
    <w:rPr>
      <w:rFonts w:ascii="TimesLT" w:eastAsia="MS Mincho" w:hAnsi="TimesLT"/>
      <w:snapToGrid w:val="0"/>
      <w:color w:val="000000"/>
      <w:sz w:val="8"/>
      <w:lang w:val="en-US" w:eastAsia="en-US"/>
    </w:rPr>
  </w:style>
  <w:style w:type="paragraph" w:customStyle="1" w:styleId="NUM1">
    <w:name w:val="NUM_1"/>
    <w:basedOn w:val="Normal"/>
    <w:rsid w:val="00282B85"/>
    <w:pPr>
      <w:tabs>
        <w:tab w:val="num" w:pos="644"/>
      </w:tabs>
      <w:overflowPunct/>
      <w:autoSpaceDE/>
      <w:spacing w:before="120" w:after="120"/>
      <w:jc w:val="center"/>
      <w:textAlignment w:val="auto"/>
    </w:pPr>
    <w:rPr>
      <w:rFonts w:eastAsia="MS Mincho"/>
      <w:b/>
      <w:noProof w:val="0"/>
      <w:sz w:val="20"/>
      <w:szCs w:val="24"/>
      <w:lang w:val="en-AU"/>
    </w:rPr>
  </w:style>
  <w:style w:type="character" w:customStyle="1" w:styleId="CharChar5">
    <w:name w:val="Char Char5"/>
    <w:rsid w:val="00282B85"/>
    <w:rPr>
      <w:noProof/>
    </w:rPr>
  </w:style>
  <w:style w:type="paragraph" w:customStyle="1" w:styleId="DiagramaDiagramaDiagramaCharDiagramaCharCharDiagramaCharCharDiagrama">
    <w:name w:val="Diagrama Diagrama Diagrama Char Diagrama Char Char Diagrama Char Char Diagrama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eastAsia="MS Mincho" w:hAnsi="Verdana"/>
      <w:noProof w:val="0"/>
      <w:sz w:val="20"/>
      <w:lang w:val="en-US" w:eastAsia="lt-LT"/>
    </w:rPr>
  </w:style>
  <w:style w:type="paragraph" w:customStyle="1" w:styleId="centrbold0">
    <w:name w:val="centrbold"/>
    <w:basedOn w:val="Normal"/>
    <w:rsid w:val="00282B85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MS Mincho"/>
      <w:noProof w:val="0"/>
      <w:szCs w:val="24"/>
      <w:lang w:eastAsia="lt-LT"/>
    </w:rPr>
  </w:style>
  <w:style w:type="character" w:customStyle="1" w:styleId="CharChar">
    <w:name w:val="Char Char"/>
    <w:rsid w:val="00282B8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semiHidden/>
    <w:rsid w:val="00282B8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2B85"/>
    <w:pPr>
      <w:suppressAutoHyphens w:val="0"/>
    </w:pPr>
    <w:rPr>
      <w:rFonts w:ascii="Times New Roman" w:eastAsia="MS Mincho" w:hAnsi="Times New Roman"/>
      <w:b/>
      <w:bCs/>
      <w:noProof w:val="0"/>
      <w:lang w:eastAsia="en-US"/>
    </w:rPr>
  </w:style>
  <w:style w:type="character" w:customStyle="1" w:styleId="CommentSubjectChar">
    <w:name w:val="Comment Subject Char"/>
    <w:link w:val="CommentSubject"/>
    <w:semiHidden/>
    <w:rsid w:val="00282B85"/>
    <w:rPr>
      <w:rFonts w:ascii="TimesLT" w:eastAsia="MS Mincho" w:hAnsi="TimesLT"/>
      <w:b/>
      <w:bCs/>
      <w:lang w:eastAsia="en-US"/>
    </w:rPr>
  </w:style>
  <w:style w:type="paragraph" w:customStyle="1" w:styleId="DiagramaDiagramaDiagramaCharDiagramaCharCharDiagramaCharCharDiagrama0">
    <w:name w:val="Diagrama Diagrama Diagrama Char Diagrama Char Char Diagrama Char Char Diagrama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eastAsia="MS Mincho" w:hAnsi="Verdana"/>
      <w:noProof w:val="0"/>
      <w:sz w:val="20"/>
      <w:lang w:val="en-US" w:eastAsia="lt-LT"/>
    </w:rPr>
  </w:style>
  <w:style w:type="character" w:customStyle="1" w:styleId="rowname">
    <w:name w:val="rowname"/>
    <w:basedOn w:val="DefaultParagraphFont"/>
    <w:rsid w:val="00282B85"/>
  </w:style>
  <w:style w:type="paragraph" w:customStyle="1" w:styleId="CharCharChar">
    <w:name w:val="Char Char Char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Tahoma" w:eastAsia="MS Mincho" w:hAnsi="Tahoma"/>
      <w:noProof w:val="0"/>
      <w:sz w:val="20"/>
      <w:lang w:val="en-US" w:eastAsia="en-US"/>
    </w:rPr>
  </w:style>
  <w:style w:type="paragraph" w:customStyle="1" w:styleId="Style1">
    <w:name w:val="Style1"/>
    <w:basedOn w:val="Normal"/>
    <w:rsid w:val="00282B85"/>
    <w:pPr>
      <w:numPr>
        <w:numId w:val="11"/>
      </w:numPr>
      <w:tabs>
        <w:tab w:val="left" w:pos="1134"/>
      </w:tabs>
      <w:suppressAutoHyphens w:val="0"/>
      <w:overflowPunct/>
      <w:autoSpaceDE/>
      <w:jc w:val="both"/>
      <w:textAlignment w:val="auto"/>
    </w:pPr>
    <w:rPr>
      <w:rFonts w:eastAsia="MS Mincho"/>
      <w:noProof w:val="0"/>
      <w:szCs w:val="24"/>
      <w:lang w:eastAsia="en-US"/>
    </w:rPr>
  </w:style>
  <w:style w:type="paragraph" w:customStyle="1" w:styleId="x">
    <w:name w:val="x"/>
    <w:rsid w:val="00282B85"/>
    <w:pPr>
      <w:suppressAutoHyphens/>
    </w:pPr>
    <w:rPr>
      <w:rFonts w:ascii="Arial" w:eastAsia="MS Mincho" w:hAnsi="Arial" w:cs="Arial"/>
      <w:lang w:eastAsia="ar-SA"/>
    </w:rPr>
  </w:style>
  <w:style w:type="character" w:customStyle="1" w:styleId="Pagrindinistekstas">
    <w:name w:val="Pagrindinis tekstas_"/>
    <w:rsid w:val="00282B85"/>
    <w:rPr>
      <w:sz w:val="23"/>
      <w:szCs w:val="23"/>
      <w:lang w:bidi="ar-SA"/>
    </w:rPr>
  </w:style>
  <w:style w:type="character" w:customStyle="1" w:styleId="Temosantrat3">
    <w:name w:val="Temos antraštė #3_"/>
    <w:link w:val="Temosantrat30"/>
    <w:rsid w:val="00282B85"/>
    <w:rPr>
      <w:sz w:val="23"/>
      <w:szCs w:val="23"/>
      <w:shd w:val="clear" w:color="auto" w:fill="FFFFFF"/>
    </w:rPr>
  </w:style>
  <w:style w:type="paragraph" w:customStyle="1" w:styleId="Temosantrat30">
    <w:name w:val="Temos antraštė #3"/>
    <w:basedOn w:val="Normal"/>
    <w:link w:val="Temosantrat3"/>
    <w:rsid w:val="00282B85"/>
    <w:pPr>
      <w:shd w:val="clear" w:color="auto" w:fill="FFFFFF"/>
      <w:suppressAutoHyphens w:val="0"/>
      <w:overflowPunct/>
      <w:autoSpaceDE/>
      <w:spacing w:after="120" w:line="0" w:lineRule="atLeast"/>
      <w:ind w:hanging="320"/>
      <w:textAlignment w:val="auto"/>
      <w:outlineLvl w:val="2"/>
    </w:pPr>
    <w:rPr>
      <w:noProof w:val="0"/>
      <w:sz w:val="23"/>
      <w:szCs w:val="23"/>
      <w:lang w:eastAsia="lt-LT"/>
    </w:rPr>
  </w:style>
  <w:style w:type="character" w:customStyle="1" w:styleId="Pagrindinistekstas5">
    <w:name w:val="Pagrindinis tekstas (5)_"/>
    <w:link w:val="Pagrindinistekstas50"/>
    <w:rsid w:val="00282B85"/>
    <w:rPr>
      <w:sz w:val="18"/>
      <w:szCs w:val="18"/>
      <w:shd w:val="clear" w:color="auto" w:fill="FFFFFF"/>
    </w:rPr>
  </w:style>
  <w:style w:type="character" w:customStyle="1" w:styleId="Pagrindinistekstas8tkMaosdidiosiosraids">
    <w:name w:val="Pagrindinis tekstas + 8 tšk..Mažos didžiosios raidės"/>
    <w:rsid w:val="00282B8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6"/>
      <w:szCs w:val="16"/>
      <w:lang w:bidi="ar-SA"/>
    </w:rPr>
  </w:style>
  <w:style w:type="paragraph" w:customStyle="1" w:styleId="Pagrindinistekstas50">
    <w:name w:val="Pagrindinis tekstas (5)"/>
    <w:basedOn w:val="Normal"/>
    <w:link w:val="Pagrindinistekstas5"/>
    <w:rsid w:val="00282B85"/>
    <w:pPr>
      <w:shd w:val="clear" w:color="auto" w:fill="FFFFFF"/>
      <w:suppressAutoHyphens w:val="0"/>
      <w:overflowPunct/>
      <w:autoSpaceDE/>
      <w:spacing w:line="0" w:lineRule="atLeast"/>
      <w:jc w:val="both"/>
      <w:textAlignment w:val="auto"/>
    </w:pPr>
    <w:rPr>
      <w:noProof w:val="0"/>
      <w:sz w:val="18"/>
      <w:szCs w:val="18"/>
      <w:lang w:eastAsia="lt-LT"/>
    </w:rPr>
  </w:style>
  <w:style w:type="character" w:customStyle="1" w:styleId="Mindaugas">
    <w:name w:val="Mindaugas"/>
    <w:semiHidden/>
    <w:rsid w:val="00282B85"/>
    <w:rPr>
      <w:rFonts w:ascii="Arial" w:hAnsi="Arial" w:cs="Arial"/>
      <w:color w:val="000080"/>
      <w:sz w:val="20"/>
      <w:szCs w:val="20"/>
    </w:rPr>
  </w:style>
  <w:style w:type="paragraph" w:customStyle="1" w:styleId="Style13">
    <w:name w:val="Style13"/>
    <w:basedOn w:val="Normal"/>
    <w:rsid w:val="00282B85"/>
    <w:pPr>
      <w:widowControl w:val="0"/>
      <w:suppressAutoHyphens w:val="0"/>
      <w:overflowPunct/>
      <w:autoSpaceDN w:val="0"/>
      <w:adjustRightInd w:val="0"/>
      <w:snapToGrid w:val="0"/>
      <w:spacing w:line="360" w:lineRule="exact"/>
      <w:ind w:hanging="355"/>
      <w:jc w:val="both"/>
      <w:textAlignment w:val="auto"/>
    </w:pPr>
    <w:rPr>
      <w:rFonts w:ascii="Tahoma" w:eastAsia="MS Mincho" w:hAnsi="Tahoma"/>
      <w:noProof w:val="0"/>
      <w:szCs w:val="24"/>
      <w:lang w:val="en-US" w:eastAsia="lv-LV"/>
    </w:rPr>
  </w:style>
  <w:style w:type="paragraph" w:customStyle="1" w:styleId="NormalJustified">
    <w:name w:val="Normal + Justified"/>
    <w:aliases w:val="First line:  1,27 cm,Line spacing:  1.5 lines,Įprastasis + Arial,10 punktai,Abipusė lygiuotė,Pirmoji eilutė:  1"/>
    <w:basedOn w:val="Normal"/>
    <w:rsid w:val="00282B85"/>
    <w:pPr>
      <w:suppressAutoHyphens w:val="0"/>
      <w:overflowPunct/>
      <w:autoSpaceDE/>
      <w:spacing w:line="360" w:lineRule="auto"/>
      <w:ind w:firstLine="720"/>
      <w:jc w:val="both"/>
      <w:textAlignment w:val="auto"/>
    </w:pPr>
    <w:rPr>
      <w:rFonts w:eastAsia="MS Mincho"/>
      <w:noProof w:val="0"/>
      <w:color w:val="000000"/>
      <w:szCs w:val="24"/>
      <w:lang w:eastAsia="en-US"/>
    </w:rPr>
  </w:style>
  <w:style w:type="character" w:customStyle="1" w:styleId="Pagrindinistekstas211">
    <w:name w:val="Pagrindinis tekstas (2) + 11"/>
    <w:aliases w:val="5 tšk.6"/>
    <w:rsid w:val="00282B85"/>
    <w:rPr>
      <w:b/>
      <w:bCs/>
      <w:sz w:val="23"/>
      <w:szCs w:val="23"/>
      <w:lang w:bidi="ar-SA"/>
    </w:rPr>
  </w:style>
  <w:style w:type="character" w:customStyle="1" w:styleId="Pagrindinistekstas2111">
    <w:name w:val="Pagrindinis tekstas (2) + 111"/>
    <w:aliases w:val="5 tšk.5,Ne pusjuodis"/>
    <w:rsid w:val="00282B85"/>
    <w:rPr>
      <w:b/>
      <w:bCs/>
      <w:sz w:val="23"/>
      <w:szCs w:val="23"/>
      <w:lang w:bidi="ar-SA"/>
    </w:rPr>
  </w:style>
  <w:style w:type="character" w:customStyle="1" w:styleId="dpav">
    <w:name w:val="dpav"/>
    <w:basedOn w:val="DefaultParagraphFont"/>
    <w:rsid w:val="00282B85"/>
  </w:style>
  <w:style w:type="paragraph" w:customStyle="1" w:styleId="CharChar1Char">
    <w:name w:val="Char Char1 Char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hAnsi="Verdana"/>
      <w:noProof w:val="0"/>
      <w:sz w:val="20"/>
      <w:lang w:val="en-US" w:eastAsia="en-US"/>
    </w:rPr>
  </w:style>
  <w:style w:type="character" w:customStyle="1" w:styleId="typewriter">
    <w:name w:val="typewriter"/>
    <w:rsid w:val="00282B85"/>
    <w:rPr>
      <w:rFonts w:ascii="Courier New" w:hAnsi="Courier New"/>
    </w:rPr>
  </w:style>
  <w:style w:type="character" w:customStyle="1" w:styleId="FontStyle76">
    <w:name w:val="Font Style76"/>
    <w:rsid w:val="00282B85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Normal"/>
    <w:rsid w:val="00282B85"/>
    <w:pPr>
      <w:widowControl w:val="0"/>
      <w:suppressAutoHyphens w:val="0"/>
      <w:overflowPunct/>
      <w:autoSpaceDN w:val="0"/>
      <w:adjustRightInd w:val="0"/>
      <w:spacing w:line="389" w:lineRule="exact"/>
      <w:ind w:firstLine="682"/>
      <w:jc w:val="both"/>
      <w:textAlignment w:val="auto"/>
    </w:pPr>
    <w:rPr>
      <w:noProof w:val="0"/>
      <w:szCs w:val="24"/>
      <w:lang w:val="en-US" w:eastAsia="en-US"/>
    </w:rPr>
  </w:style>
  <w:style w:type="character" w:customStyle="1" w:styleId="FontStyle74">
    <w:name w:val="Font Style74"/>
    <w:rsid w:val="00282B85"/>
    <w:rPr>
      <w:rFonts w:ascii="Times New Roman" w:hAnsi="Times New Roman" w:cs="Times New Roman"/>
      <w:b/>
      <w:bCs/>
      <w:i/>
      <w:iCs/>
      <w:sz w:val="20"/>
      <w:szCs w:val="20"/>
    </w:rPr>
  </w:style>
  <w:style w:type="table" w:customStyle="1" w:styleId="Lentelstinklelis1">
    <w:name w:val="Lentelės tinklelis1"/>
    <w:basedOn w:val="TableNormal"/>
    <w:next w:val="TableGrid"/>
    <w:uiPriority w:val="99"/>
    <w:rsid w:val="00282B85"/>
    <w:rPr>
      <w:rFonts w:ascii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link w:val="NoSpacing"/>
    <w:locked/>
    <w:rsid w:val="00282B85"/>
    <w:rPr>
      <w:rFonts w:ascii="Calibri" w:eastAsia="Calibri" w:hAnsi="Calibri"/>
      <w:sz w:val="22"/>
      <w:szCs w:val="22"/>
      <w:lang w:eastAsia="en-US"/>
    </w:rPr>
  </w:style>
  <w:style w:type="paragraph" w:customStyle="1" w:styleId="Pagrindinistekstas0">
    <w:name w:val="Pagrindinis tekstas"/>
    <w:basedOn w:val="Normal"/>
    <w:rsid w:val="00282B85"/>
    <w:pPr>
      <w:shd w:val="clear" w:color="auto" w:fill="FFFFFF"/>
      <w:suppressAutoHyphens w:val="0"/>
      <w:overflowPunct/>
      <w:autoSpaceDE/>
      <w:spacing w:line="240" w:lineRule="atLeast"/>
      <w:ind w:hanging="380"/>
      <w:textAlignment w:val="auto"/>
    </w:pPr>
    <w:rPr>
      <w:noProof w:val="0"/>
      <w:sz w:val="23"/>
      <w:szCs w:val="23"/>
      <w:lang w:eastAsia="lt-LT"/>
    </w:rPr>
  </w:style>
  <w:style w:type="paragraph" w:customStyle="1" w:styleId="StyleStyleJustifiedFirstline12cmLinespacing15lines">
    <w:name w:val="Style Style Justified First line:  1.2 cm Line spacing:  1.5 lines ..."/>
    <w:basedOn w:val="Normal"/>
    <w:link w:val="StyleStyleJustifiedFirstline12cmLinespacing15linesChar"/>
    <w:rsid w:val="00282B85"/>
    <w:pPr>
      <w:suppressAutoHyphens w:val="0"/>
      <w:overflowPunct/>
      <w:autoSpaceDE/>
      <w:spacing w:after="120"/>
      <w:ind w:firstLine="680"/>
      <w:jc w:val="center"/>
      <w:textAlignment w:val="auto"/>
    </w:pPr>
    <w:rPr>
      <w:b/>
      <w:bCs/>
      <w:noProof w:val="0"/>
      <w:lang w:eastAsia="en-US"/>
    </w:rPr>
  </w:style>
  <w:style w:type="character" w:customStyle="1" w:styleId="StyleStyleJustifiedFirstline12cmLinespacing15linesChar">
    <w:name w:val="Style Style Justified First line:  1.2 cm Line spacing:  1.5 lines ... Char"/>
    <w:link w:val="StyleStyleJustifiedFirstline12cmLinespacing15lines"/>
    <w:rsid w:val="00282B85"/>
    <w:rPr>
      <w:b/>
      <w:bCs/>
      <w:sz w:val="24"/>
      <w:lang w:eastAsia="en-US"/>
    </w:rPr>
  </w:style>
  <w:style w:type="paragraph" w:customStyle="1" w:styleId="A1">
    <w:name w:val="A1"/>
    <w:basedOn w:val="Normal"/>
    <w:rsid w:val="00282B85"/>
    <w:pPr>
      <w:tabs>
        <w:tab w:val="num" w:pos="851"/>
      </w:tabs>
      <w:suppressAutoHyphens w:val="0"/>
      <w:overflowPunct/>
      <w:autoSpaceDE/>
      <w:ind w:left="851" w:hanging="851"/>
      <w:jc w:val="both"/>
      <w:textAlignment w:val="auto"/>
    </w:pPr>
    <w:rPr>
      <w:b/>
      <w:smallCaps/>
      <w:noProof w:val="0"/>
      <w:sz w:val="28"/>
      <w:szCs w:val="28"/>
      <w:lang w:eastAsia="zh-CN"/>
    </w:rPr>
  </w:style>
  <w:style w:type="paragraph" w:customStyle="1" w:styleId="A2">
    <w:name w:val="A2"/>
    <w:basedOn w:val="Normal"/>
    <w:rsid w:val="00282B85"/>
    <w:pPr>
      <w:tabs>
        <w:tab w:val="num" w:pos="1077"/>
      </w:tabs>
      <w:suppressAutoHyphens w:val="0"/>
      <w:overflowPunct/>
      <w:autoSpaceDE/>
      <w:ind w:left="1077" w:hanging="850"/>
      <w:jc w:val="both"/>
      <w:textAlignment w:val="auto"/>
    </w:pPr>
    <w:rPr>
      <w:rFonts w:cs="Tahoma"/>
      <w:noProof w:val="0"/>
      <w:szCs w:val="24"/>
      <w:lang w:eastAsia="zh-CN"/>
    </w:rPr>
  </w:style>
  <w:style w:type="numbering" w:customStyle="1" w:styleId="WW8Num31">
    <w:name w:val="WW8Num31"/>
    <w:basedOn w:val="NoList"/>
    <w:rsid w:val="00A84605"/>
    <w:pPr>
      <w:numPr>
        <w:numId w:val="12"/>
      </w:numPr>
    </w:pPr>
  </w:style>
  <w:style w:type="character" w:customStyle="1" w:styleId="StandardChar">
    <w:name w:val="Standard Char"/>
    <w:link w:val="Standard"/>
    <w:rsid w:val="00A84605"/>
    <w:rPr>
      <w:rFonts w:ascii="Liberation Serif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74845"/>
    <w:pPr>
      <w:spacing w:after="120"/>
    </w:pPr>
    <w:rPr>
      <w:rFonts w:ascii="Times New Roman" w:hAnsi="Times New Roman"/>
    </w:rPr>
  </w:style>
  <w:style w:type="paragraph" w:customStyle="1" w:styleId="WW-BodyTextIndent3">
    <w:name w:val="WW-Body Text Indent 3"/>
    <w:basedOn w:val="Standard"/>
    <w:rsid w:val="00674845"/>
    <w:pPr>
      <w:ind w:firstLine="600"/>
    </w:pPr>
    <w:rPr>
      <w:rFonts w:ascii="Times New Roman" w:eastAsia="Times New Roman" w:hAnsi="Times New Roman" w:cs="Times New Roman"/>
      <w:color w:val="0000FF"/>
    </w:rPr>
  </w:style>
  <w:style w:type="paragraph" w:customStyle="1" w:styleId="TEKSTAS1">
    <w:name w:val="TEKSTAS"/>
    <w:rsid w:val="00674845"/>
    <w:pPr>
      <w:tabs>
        <w:tab w:val="left" w:pos="709"/>
      </w:tabs>
      <w:suppressAutoHyphens/>
      <w:autoSpaceDN w:val="0"/>
      <w:ind w:firstLine="312"/>
      <w:jc w:val="both"/>
      <w:textAlignment w:val="baseline"/>
    </w:pPr>
    <w:rPr>
      <w:rFonts w:eastAsia="Times New Roman"/>
      <w:kern w:val="3"/>
      <w:sz w:val="24"/>
      <w:lang w:val="en-US" w:eastAsia="zh-CN"/>
    </w:rPr>
  </w:style>
  <w:style w:type="paragraph" w:customStyle="1" w:styleId="BodyTextIMP">
    <w:name w:val="Body Text_IMP"/>
    <w:basedOn w:val="Standard"/>
    <w:rsid w:val="00674845"/>
    <w:pPr>
      <w:overflowPunct w:val="0"/>
      <w:autoSpaceDE w:val="0"/>
      <w:spacing w:line="228" w:lineRule="auto"/>
    </w:pPr>
    <w:rPr>
      <w:rFonts w:ascii="Times New Roman" w:hAnsi="Times New Roman"/>
      <w:szCs w:val="20"/>
      <w:lang w:val="en-US"/>
    </w:rPr>
  </w:style>
  <w:style w:type="paragraph" w:customStyle="1" w:styleId="MK">
    <w:name w:val="MK"/>
    <w:basedOn w:val="Standard"/>
    <w:rsid w:val="00674845"/>
    <w:rPr>
      <w:rFonts w:ascii="Times New Roman" w:eastAsia="Times New Roman" w:hAnsi="Times New Roman" w:cs="Times New Roman"/>
    </w:rPr>
  </w:style>
  <w:style w:type="paragraph" w:customStyle="1" w:styleId="rtejustify">
    <w:name w:val="rtejustify"/>
    <w:basedOn w:val="Standard"/>
    <w:rsid w:val="00674845"/>
    <w:pPr>
      <w:spacing w:before="280" w:after="280"/>
    </w:pPr>
    <w:rPr>
      <w:rFonts w:ascii="Times New Roman" w:eastAsia="Times New Roman" w:hAnsi="Times New Roman" w:cs="Times New Roman"/>
      <w:lang w:val="en-US"/>
    </w:rPr>
  </w:style>
  <w:style w:type="character" w:customStyle="1" w:styleId="WW8Num31z3">
    <w:name w:val="WW8Num31z3"/>
    <w:rsid w:val="00674845"/>
  </w:style>
  <w:style w:type="character" w:customStyle="1" w:styleId="WW8Num31z4">
    <w:name w:val="WW8Num31z4"/>
    <w:rsid w:val="00674845"/>
  </w:style>
  <w:style w:type="character" w:customStyle="1" w:styleId="WW8Num31z5">
    <w:name w:val="WW8Num31z5"/>
    <w:rsid w:val="00674845"/>
  </w:style>
  <w:style w:type="character" w:customStyle="1" w:styleId="WW8Num31z6">
    <w:name w:val="WW8Num31z6"/>
    <w:rsid w:val="00674845"/>
  </w:style>
  <w:style w:type="character" w:customStyle="1" w:styleId="WW8Num31z7">
    <w:name w:val="WW8Num31z7"/>
    <w:rsid w:val="00674845"/>
  </w:style>
  <w:style w:type="character" w:customStyle="1" w:styleId="WW8Num31z8">
    <w:name w:val="WW8Num31z8"/>
    <w:rsid w:val="00674845"/>
  </w:style>
  <w:style w:type="character" w:customStyle="1" w:styleId="WW8Num1z4">
    <w:name w:val="WW8Num1z4"/>
    <w:rsid w:val="00674845"/>
    <w:rPr>
      <w:rFonts w:ascii="Symbol" w:eastAsia="Symbol" w:hAnsi="Symbol" w:cs="OpenSymbol, 'Times New Roman'"/>
    </w:rPr>
  </w:style>
  <w:style w:type="character" w:customStyle="1" w:styleId="WW8Num1z5">
    <w:name w:val="WW8Num1z5"/>
    <w:rsid w:val="00674845"/>
  </w:style>
  <w:style w:type="character" w:customStyle="1" w:styleId="WW8Num1z6">
    <w:name w:val="WW8Num1z6"/>
    <w:rsid w:val="00674845"/>
  </w:style>
  <w:style w:type="character" w:customStyle="1" w:styleId="WW8Num1z7">
    <w:name w:val="WW8Num1z7"/>
    <w:rsid w:val="00674845"/>
  </w:style>
  <w:style w:type="character" w:customStyle="1" w:styleId="WW8Num1z8">
    <w:name w:val="WW8Num1z8"/>
    <w:rsid w:val="00674845"/>
  </w:style>
  <w:style w:type="character" w:customStyle="1" w:styleId="WW8Num24z0">
    <w:name w:val="WW8Num24z0"/>
    <w:rsid w:val="00674845"/>
    <w:rPr>
      <w:rFonts w:ascii="Wingdings" w:eastAsia="Wingdings" w:hAnsi="Wingdings" w:cs="Wingdings"/>
    </w:rPr>
  </w:style>
  <w:style w:type="character" w:customStyle="1" w:styleId="WW8Num24z1">
    <w:name w:val="WW8Num24z1"/>
    <w:rsid w:val="00674845"/>
    <w:rPr>
      <w:rFonts w:ascii="Courier New" w:eastAsia="Courier New" w:hAnsi="Courier New" w:cs="Courier New"/>
    </w:rPr>
  </w:style>
  <w:style w:type="character" w:customStyle="1" w:styleId="WW8Num24z2">
    <w:name w:val="WW8Num24z2"/>
    <w:rsid w:val="00674845"/>
  </w:style>
  <w:style w:type="character" w:customStyle="1" w:styleId="WW8Num24z3">
    <w:name w:val="WW8Num24z3"/>
    <w:rsid w:val="00674845"/>
    <w:rPr>
      <w:rFonts w:ascii="Symbol" w:eastAsia="Symbol" w:hAnsi="Symbol" w:cs="Symbol"/>
    </w:rPr>
  </w:style>
  <w:style w:type="character" w:customStyle="1" w:styleId="WW8Num24z4">
    <w:name w:val="WW8Num24z4"/>
    <w:rsid w:val="00674845"/>
  </w:style>
  <w:style w:type="character" w:customStyle="1" w:styleId="WW8Num24z5">
    <w:name w:val="WW8Num24z5"/>
    <w:rsid w:val="00674845"/>
  </w:style>
  <w:style w:type="character" w:customStyle="1" w:styleId="WW8Num24z6">
    <w:name w:val="WW8Num24z6"/>
    <w:rsid w:val="00674845"/>
  </w:style>
  <w:style w:type="character" w:customStyle="1" w:styleId="WW8Num24z7">
    <w:name w:val="WW8Num24z7"/>
    <w:rsid w:val="00674845"/>
  </w:style>
  <w:style w:type="character" w:customStyle="1" w:styleId="WW8Num24z8">
    <w:name w:val="WW8Num24z8"/>
    <w:rsid w:val="00674845"/>
  </w:style>
  <w:style w:type="character" w:customStyle="1" w:styleId="BulletSymbols">
    <w:name w:val="Bullet Symbols"/>
    <w:rsid w:val="00674845"/>
    <w:rPr>
      <w:rFonts w:ascii="OpenSymbol" w:eastAsia="OpenSymbol" w:hAnsi="OpenSymbol" w:cs="OpenSymbol"/>
    </w:rPr>
  </w:style>
  <w:style w:type="character" w:customStyle="1" w:styleId="Internetlink">
    <w:name w:val="Internet link"/>
    <w:rsid w:val="00674845"/>
    <w:rPr>
      <w:color w:val="0000EE"/>
      <w:u w:val="single"/>
    </w:rPr>
  </w:style>
  <w:style w:type="character" w:customStyle="1" w:styleId="WW8Num16z0">
    <w:name w:val="WW8Num16z0"/>
    <w:rsid w:val="00674845"/>
    <w:rPr>
      <w:b/>
    </w:rPr>
  </w:style>
  <w:style w:type="character" w:customStyle="1" w:styleId="WW8Num16z1">
    <w:name w:val="WW8Num16z1"/>
    <w:rsid w:val="00674845"/>
  </w:style>
  <w:style w:type="character" w:customStyle="1" w:styleId="WW8Num16z2">
    <w:name w:val="WW8Num16z2"/>
    <w:rsid w:val="00674845"/>
  </w:style>
  <w:style w:type="character" w:customStyle="1" w:styleId="WW8Num16z3">
    <w:name w:val="WW8Num16z3"/>
    <w:rsid w:val="00674845"/>
  </w:style>
  <w:style w:type="character" w:customStyle="1" w:styleId="WW8Num16z4">
    <w:name w:val="WW8Num16z4"/>
    <w:rsid w:val="00674845"/>
  </w:style>
  <w:style w:type="character" w:customStyle="1" w:styleId="WW8Num16z5">
    <w:name w:val="WW8Num16z5"/>
    <w:rsid w:val="00674845"/>
  </w:style>
  <w:style w:type="character" w:customStyle="1" w:styleId="WW8Num16z6">
    <w:name w:val="WW8Num16z6"/>
    <w:rsid w:val="00674845"/>
  </w:style>
  <w:style w:type="character" w:customStyle="1" w:styleId="WW8Num16z7">
    <w:name w:val="WW8Num16z7"/>
    <w:rsid w:val="00674845"/>
  </w:style>
  <w:style w:type="character" w:customStyle="1" w:styleId="WW8Num16z8">
    <w:name w:val="WW8Num16z8"/>
    <w:rsid w:val="00674845"/>
  </w:style>
  <w:style w:type="character" w:customStyle="1" w:styleId="ListLabel3">
    <w:name w:val="ListLabel 3"/>
    <w:rsid w:val="00674845"/>
    <w:rPr>
      <w:b w:val="0"/>
    </w:rPr>
  </w:style>
  <w:style w:type="character" w:customStyle="1" w:styleId="longtext">
    <w:name w:val="long_text"/>
    <w:rsid w:val="00674845"/>
  </w:style>
  <w:style w:type="character" w:customStyle="1" w:styleId="StrongEmphasis">
    <w:name w:val="Strong Emphasis"/>
    <w:rsid w:val="00674845"/>
    <w:rPr>
      <w:b/>
      <w:bCs/>
    </w:rPr>
  </w:style>
  <w:style w:type="character" w:customStyle="1" w:styleId="Zeichenformat">
    <w:name w:val="Zeichenformat"/>
    <w:rsid w:val="00674845"/>
  </w:style>
  <w:style w:type="numbering" w:customStyle="1" w:styleId="WW8Num1">
    <w:name w:val="WW8Num1"/>
    <w:basedOn w:val="NoList"/>
    <w:rsid w:val="00674845"/>
    <w:pPr>
      <w:numPr>
        <w:numId w:val="13"/>
      </w:numPr>
    </w:pPr>
  </w:style>
  <w:style w:type="numbering" w:customStyle="1" w:styleId="WW8Num24">
    <w:name w:val="WW8Num24"/>
    <w:basedOn w:val="NoList"/>
    <w:rsid w:val="00674845"/>
    <w:pPr>
      <w:numPr>
        <w:numId w:val="14"/>
      </w:numPr>
    </w:pPr>
  </w:style>
  <w:style w:type="numbering" w:customStyle="1" w:styleId="WW8Num7">
    <w:name w:val="WW8Num7"/>
    <w:basedOn w:val="NoList"/>
    <w:rsid w:val="00674845"/>
    <w:pPr>
      <w:numPr>
        <w:numId w:val="15"/>
      </w:numPr>
    </w:pPr>
  </w:style>
  <w:style w:type="numbering" w:customStyle="1" w:styleId="WW8Num16">
    <w:name w:val="WW8Num16"/>
    <w:basedOn w:val="NoList"/>
    <w:rsid w:val="00674845"/>
    <w:pPr>
      <w:numPr>
        <w:numId w:val="16"/>
      </w:numPr>
    </w:pPr>
  </w:style>
  <w:style w:type="numbering" w:customStyle="1" w:styleId="WW8Num11">
    <w:name w:val="WW8Num11"/>
    <w:basedOn w:val="NoList"/>
    <w:rsid w:val="00674845"/>
    <w:pPr>
      <w:numPr>
        <w:numId w:val="17"/>
      </w:numPr>
    </w:pPr>
  </w:style>
  <w:style w:type="numbering" w:customStyle="1" w:styleId="WWNum11">
    <w:name w:val="WWNum11"/>
    <w:basedOn w:val="NoList"/>
    <w:rsid w:val="00674845"/>
    <w:pPr>
      <w:numPr>
        <w:numId w:val="18"/>
      </w:numPr>
    </w:pPr>
  </w:style>
  <w:style w:type="numbering" w:customStyle="1" w:styleId="WWNum43">
    <w:name w:val="WWNum43"/>
    <w:basedOn w:val="NoList"/>
    <w:rsid w:val="00674845"/>
    <w:pPr>
      <w:numPr>
        <w:numId w:val="19"/>
      </w:numPr>
    </w:pPr>
  </w:style>
  <w:style w:type="numbering" w:customStyle="1" w:styleId="WWNum44">
    <w:name w:val="WWNum44"/>
    <w:basedOn w:val="NoList"/>
    <w:rsid w:val="00674845"/>
    <w:pPr>
      <w:numPr>
        <w:numId w:val="20"/>
      </w:numPr>
    </w:pPr>
  </w:style>
  <w:style w:type="numbering" w:customStyle="1" w:styleId="WWNum45">
    <w:name w:val="WWNum45"/>
    <w:basedOn w:val="NoList"/>
    <w:rsid w:val="00674845"/>
    <w:pPr>
      <w:numPr>
        <w:numId w:val="21"/>
      </w:numPr>
    </w:pPr>
  </w:style>
  <w:style w:type="numbering" w:customStyle="1" w:styleId="WWNum46">
    <w:name w:val="WWNum46"/>
    <w:basedOn w:val="NoList"/>
    <w:rsid w:val="00674845"/>
    <w:pPr>
      <w:numPr>
        <w:numId w:val="22"/>
      </w:numPr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74845"/>
    <w:pPr>
      <w:pBdr>
        <w:bottom w:val="single" w:sz="6" w:space="1" w:color="auto"/>
      </w:pBdr>
      <w:suppressAutoHyphens w:val="0"/>
      <w:overflowPunct/>
      <w:autoSpaceDE/>
      <w:jc w:val="center"/>
      <w:textAlignment w:val="auto"/>
    </w:pPr>
    <w:rPr>
      <w:rFonts w:ascii="Arial" w:eastAsia="Times New Roman" w:hAnsi="Arial" w:cs="Arial"/>
      <w:noProof w:val="0"/>
      <w:vanish/>
      <w:sz w:val="16"/>
      <w:szCs w:val="16"/>
      <w:lang w:eastAsia="zh-CN"/>
    </w:rPr>
  </w:style>
  <w:style w:type="character" w:customStyle="1" w:styleId="z-TopofFormChar">
    <w:name w:val="z-Top of Form Char"/>
    <w:link w:val="z-TopofForm"/>
    <w:uiPriority w:val="99"/>
    <w:semiHidden/>
    <w:rsid w:val="00674845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74845"/>
    <w:pPr>
      <w:pBdr>
        <w:top w:val="single" w:sz="6" w:space="1" w:color="auto"/>
      </w:pBdr>
      <w:suppressAutoHyphens w:val="0"/>
      <w:overflowPunct/>
      <w:autoSpaceDE/>
      <w:jc w:val="center"/>
      <w:textAlignment w:val="auto"/>
    </w:pPr>
    <w:rPr>
      <w:rFonts w:ascii="Arial" w:eastAsia="Times New Roman" w:hAnsi="Arial" w:cs="Arial"/>
      <w:noProof w:val="0"/>
      <w:vanish/>
      <w:sz w:val="16"/>
      <w:szCs w:val="16"/>
      <w:lang w:eastAsia="zh-CN"/>
    </w:rPr>
  </w:style>
  <w:style w:type="character" w:customStyle="1" w:styleId="z-BottomofFormChar">
    <w:name w:val="z-Bottom of Form Char"/>
    <w:link w:val="z-BottomofForm"/>
    <w:uiPriority w:val="99"/>
    <w:semiHidden/>
    <w:rsid w:val="00674845"/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charchar20">
    <w:name w:val="charchar20"/>
    <w:rsid w:val="00674845"/>
  </w:style>
  <w:style w:type="character" w:customStyle="1" w:styleId="fontstyle51">
    <w:name w:val="fontstyle51"/>
    <w:rsid w:val="00674845"/>
  </w:style>
  <w:style w:type="character" w:customStyle="1" w:styleId="fontstyle50">
    <w:name w:val="fontstyle50"/>
    <w:rsid w:val="00674845"/>
  </w:style>
  <w:style w:type="character" w:customStyle="1" w:styleId="fontstyle63">
    <w:name w:val="fontstyle63"/>
    <w:rsid w:val="00674845"/>
  </w:style>
  <w:style w:type="character" w:customStyle="1" w:styleId="fontstyle49">
    <w:name w:val="fontstyle49"/>
    <w:rsid w:val="00674845"/>
  </w:style>
  <w:style w:type="paragraph" w:styleId="TOC4">
    <w:name w:val="toc 4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66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5">
    <w:name w:val="toc 5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88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6">
    <w:name w:val="toc 6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10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7">
    <w:name w:val="toc 7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32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8">
    <w:name w:val="toc 8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54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9">
    <w:name w:val="toc 9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76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customStyle="1" w:styleId="Textbodyindent">
    <w:name w:val="Text body indent"/>
    <w:basedOn w:val="Standard"/>
    <w:rsid w:val="00674845"/>
    <w:pPr>
      <w:widowControl/>
      <w:spacing w:after="120" w:line="270" w:lineRule="atLeast"/>
      <w:ind w:left="283"/>
    </w:pPr>
    <w:rPr>
      <w:rFonts w:ascii="Times New Roman" w:eastAsia="Times New Roman" w:hAnsi="Times New Roman" w:cs="Times New Roman"/>
      <w:sz w:val="23"/>
      <w:szCs w:val="20"/>
      <w:lang w:bidi="ar-SA"/>
    </w:rPr>
  </w:style>
  <w:style w:type="paragraph" w:customStyle="1" w:styleId="ListParagraph1">
    <w:name w:val="List Paragraph1"/>
    <w:basedOn w:val="Normal"/>
    <w:rsid w:val="00674845"/>
    <w:pPr>
      <w:overflowPunct/>
      <w:autoSpaceDE/>
      <w:ind w:left="720"/>
      <w:contextualSpacing/>
      <w:jc w:val="both"/>
      <w:textAlignment w:val="auto"/>
    </w:pPr>
    <w:rPr>
      <w:rFonts w:ascii="TimesLT" w:eastAsia="Times New Roman" w:hAnsi="TimesLT"/>
      <w:noProof w:val="0"/>
      <w:kern w:val="1"/>
      <w:sz w:val="20"/>
      <w:lang w:val="en-US"/>
    </w:rPr>
  </w:style>
  <w:style w:type="paragraph" w:customStyle="1" w:styleId="Stilius3">
    <w:name w:val="Stilius3"/>
    <w:basedOn w:val="Normal"/>
    <w:rsid w:val="00674845"/>
    <w:pPr>
      <w:overflowPunct/>
      <w:autoSpaceDE/>
      <w:spacing w:before="200"/>
      <w:jc w:val="both"/>
      <w:textAlignment w:val="auto"/>
    </w:pPr>
    <w:rPr>
      <w:rFonts w:ascii="Garamond" w:eastAsia="Times New Roman" w:hAnsi="Garamond"/>
      <w:noProof w:val="0"/>
      <w:kern w:val="1"/>
      <w:sz w:val="22"/>
      <w:lang w:val="en-US"/>
    </w:rPr>
  </w:style>
  <w:style w:type="paragraph" w:customStyle="1" w:styleId="A-Parastems">
    <w:name w:val="A-Parastems"/>
    <w:basedOn w:val="Heading1"/>
    <w:link w:val="A-ParastemsChar"/>
    <w:rsid w:val="00674845"/>
    <w:pPr>
      <w:numPr>
        <w:numId w:val="23"/>
      </w:numPr>
      <w:overflowPunct/>
      <w:autoSpaceDE/>
      <w:spacing w:line="360" w:lineRule="auto"/>
      <w:jc w:val="center"/>
      <w:textAlignment w:val="auto"/>
    </w:pPr>
    <w:rPr>
      <w:rFonts w:ascii="Arial" w:eastAsia="Times New Roman" w:hAnsi="Arial" w:cs="Arial"/>
      <w:bCs/>
      <w:sz w:val="28"/>
      <w:szCs w:val="32"/>
      <w:lang w:val="en-US"/>
    </w:rPr>
  </w:style>
  <w:style w:type="character" w:customStyle="1" w:styleId="A-ParastemsChar">
    <w:name w:val="A-Parastems Char"/>
    <w:link w:val="A-Parastems"/>
    <w:rsid w:val="00674845"/>
    <w:rPr>
      <w:rFonts w:ascii="Arial" w:eastAsia="Times New Roman" w:hAnsi="Arial" w:cs="Arial"/>
      <w:b/>
      <w:bCs/>
      <w:noProof/>
      <w:kern w:val="1"/>
      <w:sz w:val="28"/>
      <w:szCs w:val="32"/>
      <w:lang w:val="en-US" w:eastAsia="ar-SA"/>
    </w:rPr>
  </w:style>
  <w:style w:type="paragraph" w:customStyle="1" w:styleId="A-Paprastas">
    <w:name w:val="A-Paprastas"/>
    <w:basedOn w:val="Normal"/>
    <w:link w:val="A-PaprastasChar"/>
    <w:rsid w:val="00674845"/>
    <w:pPr>
      <w:overflowPunct/>
      <w:autoSpaceDE/>
      <w:jc w:val="both"/>
      <w:textAlignment w:val="auto"/>
    </w:pPr>
    <w:rPr>
      <w:rFonts w:ascii="Garamond" w:eastAsia="Times New Roman" w:hAnsi="Garamond"/>
      <w:noProof w:val="0"/>
      <w:kern w:val="1"/>
      <w:sz w:val="20"/>
      <w:lang w:val="en-US"/>
    </w:rPr>
  </w:style>
  <w:style w:type="character" w:customStyle="1" w:styleId="A-PaprastasChar">
    <w:name w:val="A-Paprastas Char"/>
    <w:link w:val="A-Paprastas"/>
    <w:rsid w:val="00674845"/>
    <w:rPr>
      <w:rFonts w:ascii="Garamond" w:eastAsia="Times New Roman" w:hAnsi="Garamond"/>
      <w:kern w:val="1"/>
      <w:lang w:val="en-US" w:eastAsia="ar-SA"/>
    </w:rPr>
  </w:style>
  <w:style w:type="paragraph" w:customStyle="1" w:styleId="A-Poskyriams">
    <w:name w:val="A-Poskyriams"/>
    <w:basedOn w:val="A-Parastems"/>
    <w:link w:val="A-PoskyriamsChar"/>
    <w:rsid w:val="00674845"/>
    <w:pPr>
      <w:keepNext w:val="0"/>
      <w:numPr>
        <w:numId w:val="0"/>
      </w:numPr>
      <w:spacing w:before="100"/>
      <w:jc w:val="left"/>
    </w:pPr>
    <w:rPr>
      <w:kern w:val="24"/>
      <w:sz w:val="24"/>
      <w:u w:val="single"/>
    </w:rPr>
  </w:style>
  <w:style w:type="character" w:customStyle="1" w:styleId="A-PoskyriamsChar">
    <w:name w:val="A-Poskyriams Char"/>
    <w:link w:val="A-Poskyriams"/>
    <w:rsid w:val="00674845"/>
    <w:rPr>
      <w:rFonts w:ascii="Arial" w:eastAsia="Times New Roman" w:hAnsi="Arial" w:cs="Arial"/>
      <w:b/>
      <w:bCs/>
      <w:noProof/>
      <w:kern w:val="24"/>
      <w:sz w:val="24"/>
      <w:szCs w:val="32"/>
      <w:u w:val="single"/>
      <w:lang w:val="en-US" w:eastAsia="ar-SA"/>
    </w:rPr>
  </w:style>
  <w:style w:type="paragraph" w:customStyle="1" w:styleId="A-pavadinimams">
    <w:name w:val="A-pavadinimams"/>
    <w:basedOn w:val="BodyText1"/>
    <w:link w:val="A-pavadinimamsChar"/>
    <w:rsid w:val="00674845"/>
    <w:pPr>
      <w:spacing w:before="240" w:after="240"/>
      <w:jc w:val="center"/>
    </w:pPr>
    <w:rPr>
      <w:b/>
      <w:noProof/>
      <w:sz w:val="28"/>
    </w:rPr>
  </w:style>
  <w:style w:type="character" w:customStyle="1" w:styleId="A-pavadinimamsChar">
    <w:name w:val="A-pavadinimams Char"/>
    <w:link w:val="A-pavadinimams"/>
    <w:rsid w:val="00674845"/>
    <w:rPr>
      <w:rFonts w:ascii="TimesLT" w:eastAsia="Arial" w:hAnsi="TimesLT"/>
      <w:b/>
      <w:noProof/>
      <w:sz w:val="28"/>
      <w:lang w:val="en-US" w:eastAsia="ar-SA"/>
    </w:rPr>
  </w:style>
  <w:style w:type="paragraph" w:customStyle="1" w:styleId="BodyText40">
    <w:name w:val="Body Text4"/>
    <w:basedOn w:val="NoParagraphStyle"/>
    <w:rsid w:val="000E021E"/>
    <w:pPr>
      <w:suppressAutoHyphens/>
      <w:autoSpaceDN/>
      <w:adjustRightInd/>
      <w:ind w:firstLine="312"/>
      <w:jc w:val="both"/>
    </w:pPr>
    <w:rPr>
      <w:rFonts w:ascii="Times New Roman" w:eastAsia="Arial" w:hAnsi="Times New Roman" w:cs="Times New Roman"/>
      <w:kern w:val="1"/>
      <w:sz w:val="20"/>
      <w:szCs w:val="20"/>
      <w:lang w:val="lt-LT"/>
    </w:rPr>
  </w:style>
  <w:style w:type="character" w:styleId="PlaceholderText">
    <w:name w:val="Placeholder Text"/>
    <w:basedOn w:val="DefaultParagraphFont"/>
    <w:uiPriority w:val="99"/>
    <w:semiHidden/>
    <w:rsid w:val="00212BB7"/>
    <w:rPr>
      <w:color w:val="808080"/>
    </w:rPr>
  </w:style>
  <w:style w:type="paragraph" w:customStyle="1" w:styleId="pagalgaliojaniusreikalavimus">
    <w:name w:val="pagal galiojančiusreikalavimus."/>
    <w:basedOn w:val="Normal"/>
    <w:rsid w:val="00314D23"/>
    <w:pPr>
      <w:suppressAutoHyphens w:val="0"/>
      <w:overflowPunct/>
      <w:autoSpaceDE/>
      <w:jc w:val="both"/>
      <w:textAlignment w:val="auto"/>
    </w:pPr>
    <w:rPr>
      <w:rFonts w:ascii="Arial" w:eastAsia="Times New Roman" w:hAnsi="Arial" w:cs="Arial"/>
      <w:noProof w:val="0"/>
      <w:sz w:val="20"/>
      <w:lang w:eastAsia="en-US"/>
    </w:rPr>
  </w:style>
  <w:style w:type="paragraph" w:customStyle="1" w:styleId="Tableitalic">
    <w:name w:val="Table italic"/>
    <w:basedOn w:val="Normal"/>
    <w:rsid w:val="00314D23"/>
    <w:pPr>
      <w:suppressAutoHyphens w:val="0"/>
      <w:overflowPunct/>
      <w:autoSpaceDE/>
      <w:spacing w:before="60" w:after="60" w:line="220" w:lineRule="atLeast"/>
      <w:textAlignment w:val="auto"/>
    </w:pPr>
    <w:rPr>
      <w:rFonts w:eastAsia="Times New Roman"/>
      <w:i/>
      <w:noProof w:val="0"/>
      <w:sz w:val="20"/>
      <w:lang w:eastAsia="en-US"/>
    </w:rPr>
  </w:style>
  <w:style w:type="paragraph" w:customStyle="1" w:styleId="BodyText5">
    <w:name w:val="Body Text5"/>
    <w:rsid w:val="00237BDF"/>
    <w:pPr>
      <w:ind w:firstLine="312"/>
      <w:jc w:val="both"/>
    </w:pPr>
    <w:rPr>
      <w:rFonts w:ascii="TimesLT" w:eastAsia="Times New Roman" w:hAnsi="TimesLT"/>
      <w:snapToGrid w:val="0"/>
      <w:lang w:val="en-US" w:eastAsia="en-US"/>
    </w:rPr>
  </w:style>
  <w:style w:type="paragraph" w:customStyle="1" w:styleId="Tekstas10">
    <w:name w:val="Tekstas1"/>
    <w:basedOn w:val="Normal"/>
    <w:rsid w:val="00015B49"/>
    <w:pPr>
      <w:suppressAutoHyphens w:val="0"/>
      <w:overflowPunct/>
      <w:autoSpaceDE/>
      <w:ind w:firstLine="397"/>
      <w:jc w:val="both"/>
      <w:textAlignment w:val="auto"/>
    </w:pPr>
    <w:rPr>
      <w:rFonts w:eastAsia="Arial Narrow"/>
      <w:noProof w:val="0"/>
      <w:sz w:val="18"/>
      <w:lang w:eastAsia="en-US"/>
    </w:rPr>
  </w:style>
  <w:style w:type="paragraph" w:customStyle="1" w:styleId="StyleHeading2NotBold">
    <w:name w:val="Style Heading 2 + Not Bold"/>
    <w:basedOn w:val="Heading2"/>
    <w:autoRedefine/>
    <w:rsid w:val="00015B49"/>
    <w:pPr>
      <w:numPr>
        <w:numId w:val="25"/>
      </w:numPr>
      <w:tabs>
        <w:tab w:val="left" w:pos="426"/>
      </w:tabs>
      <w:suppressAutoHyphens w:val="0"/>
      <w:overflowPunct/>
      <w:autoSpaceDE/>
      <w:ind w:left="709" w:hanging="709"/>
      <w:jc w:val="both"/>
      <w:textAlignment w:val="auto"/>
    </w:pPr>
    <w:rPr>
      <w:rFonts w:ascii="Arial" w:eastAsia="Times New Roman" w:hAnsi="Arial" w:cs="Arial"/>
      <w:bCs w:val="0"/>
      <w:noProof w:val="0"/>
      <w:sz w:val="20"/>
      <w:lang w:val="lt-LT" w:eastAsia="en-US"/>
    </w:rPr>
  </w:style>
  <w:style w:type="paragraph" w:customStyle="1" w:styleId="Table">
    <w:name w:val="Table"/>
    <w:basedOn w:val="Normal"/>
    <w:link w:val="TableChar"/>
    <w:uiPriority w:val="1"/>
    <w:qFormat/>
    <w:rsid w:val="00015B49"/>
    <w:pPr>
      <w:suppressAutoHyphens w:val="0"/>
      <w:overflowPunct/>
      <w:autoSpaceDE/>
      <w:spacing w:before="60" w:after="60" w:line="220" w:lineRule="atLeast"/>
      <w:textAlignment w:val="auto"/>
    </w:pPr>
    <w:rPr>
      <w:rFonts w:ascii="Arial" w:eastAsia="Times New Roman" w:hAnsi="Arial"/>
      <w:noProof w:val="0"/>
      <w:sz w:val="20"/>
      <w:lang w:eastAsia="en-US"/>
    </w:rPr>
  </w:style>
  <w:style w:type="paragraph" w:customStyle="1" w:styleId="Style3">
    <w:name w:val="Style3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textAlignment w:val="auto"/>
    </w:pPr>
    <w:rPr>
      <w:rFonts w:eastAsia="Times New Roman"/>
      <w:noProof w:val="0"/>
      <w:szCs w:val="24"/>
      <w:lang w:val="en-US" w:eastAsia="en-US"/>
    </w:rPr>
  </w:style>
  <w:style w:type="paragraph" w:customStyle="1" w:styleId="Style4">
    <w:name w:val="Style4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4" w:lineRule="exact"/>
      <w:ind w:firstLine="571"/>
      <w:jc w:val="both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18">
    <w:name w:val="Font Style18"/>
    <w:uiPriority w:val="99"/>
    <w:rsid w:val="00015B49"/>
    <w:rPr>
      <w:rFonts w:ascii="Times New Roman" w:hAnsi="Times New Roman" w:cs="Times New Roman"/>
      <w:sz w:val="22"/>
      <w:szCs w:val="22"/>
    </w:rPr>
  </w:style>
  <w:style w:type="paragraph" w:customStyle="1" w:styleId="Style100">
    <w:name w:val="Style10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5" w:lineRule="exact"/>
      <w:ind w:firstLine="422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13">
    <w:name w:val="Font Style13"/>
    <w:uiPriority w:val="99"/>
    <w:rsid w:val="00015B4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4" w:lineRule="exact"/>
      <w:ind w:firstLine="571"/>
      <w:jc w:val="both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21">
    <w:name w:val="Font Style21"/>
    <w:uiPriority w:val="99"/>
    <w:rsid w:val="00015B49"/>
    <w:rPr>
      <w:rFonts w:ascii="Times New Roman" w:hAnsi="Times New Roman" w:cs="Times New Roman"/>
      <w:sz w:val="22"/>
      <w:szCs w:val="22"/>
    </w:rPr>
  </w:style>
  <w:style w:type="paragraph" w:customStyle="1" w:styleId="Sraopastraipa">
    <w:name w:val="Sąrašo pastraipa"/>
    <w:basedOn w:val="Normal"/>
    <w:qFormat/>
    <w:rsid w:val="00015B49"/>
    <w:pPr>
      <w:widowControl w:val="0"/>
      <w:suppressAutoHyphens w:val="0"/>
      <w:overflowPunct/>
      <w:autoSpaceDN w:val="0"/>
      <w:adjustRightInd w:val="0"/>
      <w:ind w:left="720"/>
      <w:contextualSpacing/>
      <w:textAlignment w:val="auto"/>
    </w:pPr>
    <w:rPr>
      <w:rFonts w:eastAsia="Times New Roman"/>
      <w:noProof w:val="0"/>
      <w:sz w:val="20"/>
      <w:lang w:eastAsia="lt-LT"/>
    </w:rPr>
  </w:style>
  <w:style w:type="paragraph" w:customStyle="1" w:styleId="BodyTextNoSpace">
    <w:name w:val="Body Text NoSpace"/>
    <w:basedOn w:val="BodyText"/>
    <w:rsid w:val="00015B49"/>
    <w:pPr>
      <w:suppressAutoHyphens w:val="0"/>
      <w:overflowPunct/>
      <w:autoSpaceDE/>
      <w:spacing w:after="0" w:line="270" w:lineRule="atLeast"/>
      <w:textAlignment w:val="auto"/>
    </w:pPr>
    <w:rPr>
      <w:rFonts w:eastAsia="Times New Roman"/>
      <w:noProof w:val="0"/>
      <w:sz w:val="23"/>
      <w:lang w:eastAsia="en-US"/>
    </w:rPr>
  </w:style>
  <w:style w:type="paragraph" w:customStyle="1" w:styleId="stampui">
    <w:name w:val="stampui"/>
    <w:basedOn w:val="NoSpacing"/>
    <w:link w:val="stampuiChar"/>
    <w:qFormat/>
    <w:rsid w:val="00015B49"/>
    <w:rPr>
      <w:rFonts w:ascii="Tahoma" w:hAnsi="Tahoma" w:cs="Tahoma"/>
      <w:sz w:val="18"/>
      <w:szCs w:val="20"/>
    </w:rPr>
  </w:style>
  <w:style w:type="character" w:customStyle="1" w:styleId="stampuiChar">
    <w:name w:val="stampui Char"/>
    <w:basedOn w:val="NoSpacingChar"/>
    <w:link w:val="stampui"/>
    <w:rsid w:val="00015B49"/>
    <w:rPr>
      <w:rFonts w:ascii="Tahoma" w:eastAsia="Calibri" w:hAnsi="Tahoma" w:cs="Tahoma"/>
      <w:sz w:val="18"/>
      <w:szCs w:val="22"/>
      <w:lang w:eastAsia="en-US"/>
    </w:rPr>
  </w:style>
  <w:style w:type="paragraph" w:customStyle="1" w:styleId="FrontPageFrame">
    <w:name w:val="FrontPageFrame"/>
    <w:basedOn w:val="Normal"/>
    <w:rsid w:val="00015B49"/>
    <w:pPr>
      <w:framePr w:wrap="around" w:hAnchor="margin" w:x="-2267" w:yAlign="bottom"/>
      <w:tabs>
        <w:tab w:val="left" w:pos="1134"/>
      </w:tabs>
      <w:suppressAutoHyphens w:val="0"/>
      <w:overflowPunct/>
      <w:autoSpaceDE/>
      <w:spacing w:line="240" w:lineRule="atLeast"/>
      <w:textAlignment w:val="auto"/>
    </w:pPr>
    <w:rPr>
      <w:rFonts w:ascii="Arial" w:eastAsia="Times New Roman" w:hAnsi="Arial" w:cs="Arial"/>
      <w:noProof w:val="0"/>
      <w:sz w:val="14"/>
      <w:lang w:eastAsia="en-US"/>
    </w:rPr>
  </w:style>
  <w:style w:type="character" w:customStyle="1" w:styleId="st">
    <w:name w:val="st"/>
    <w:basedOn w:val="DefaultParagraphFont"/>
    <w:rsid w:val="00015B49"/>
  </w:style>
  <w:style w:type="paragraph" w:customStyle="1" w:styleId="Stampas-centered">
    <w:name w:val="Stampas -centered"/>
    <w:basedOn w:val="Normal"/>
    <w:link w:val="Stampas-centeredChar"/>
    <w:uiPriority w:val="2"/>
    <w:qFormat/>
    <w:rsid w:val="002254BD"/>
    <w:pPr>
      <w:suppressAutoHyphens w:val="0"/>
      <w:overflowPunct/>
      <w:autoSpaceDE/>
      <w:jc w:val="center"/>
      <w:textAlignment w:val="auto"/>
    </w:pPr>
    <w:rPr>
      <w:rFonts w:ascii="Calibri" w:eastAsia="Times New Roman" w:hAnsi="Calibri"/>
      <w:noProof w:val="0"/>
      <w:sz w:val="20"/>
      <w:szCs w:val="24"/>
      <w:lang w:eastAsia="en-US"/>
    </w:rPr>
  </w:style>
  <w:style w:type="character" w:customStyle="1" w:styleId="Stampas-centeredChar">
    <w:name w:val="Stampas -centered Char"/>
    <w:link w:val="Stampas-centered"/>
    <w:uiPriority w:val="2"/>
    <w:rsid w:val="002254BD"/>
    <w:rPr>
      <w:rFonts w:ascii="Calibri" w:eastAsia="Times New Roman" w:hAnsi="Calibri"/>
      <w:szCs w:val="24"/>
      <w:lang w:eastAsia="en-US"/>
    </w:rPr>
  </w:style>
  <w:style w:type="paragraph" w:customStyle="1" w:styleId="Stampas-left">
    <w:name w:val="Stampas -left"/>
    <w:basedOn w:val="Stampas-centered"/>
    <w:link w:val="Stampas-leftChar"/>
    <w:autoRedefine/>
    <w:uiPriority w:val="2"/>
    <w:qFormat/>
    <w:rsid w:val="00C66FEF"/>
    <w:pPr>
      <w:tabs>
        <w:tab w:val="left" w:pos="1380"/>
      </w:tabs>
      <w:ind w:right="113"/>
    </w:pPr>
  </w:style>
  <w:style w:type="character" w:customStyle="1" w:styleId="Stampas-leftChar">
    <w:name w:val="Stampas -left Char"/>
    <w:link w:val="Stampas-left"/>
    <w:uiPriority w:val="2"/>
    <w:rsid w:val="00C66FEF"/>
    <w:rPr>
      <w:rFonts w:ascii="Calibri" w:eastAsia="Times New Roman" w:hAnsi="Calibri"/>
      <w:szCs w:val="24"/>
      <w:lang w:eastAsia="en-US"/>
    </w:rPr>
  </w:style>
  <w:style w:type="character" w:customStyle="1" w:styleId="TableChar">
    <w:name w:val="Table Char"/>
    <w:link w:val="Table"/>
    <w:uiPriority w:val="1"/>
    <w:rsid w:val="002254BD"/>
    <w:rPr>
      <w:rFonts w:ascii="Arial" w:eastAsia="Times New Roman" w:hAnsi="Arial"/>
      <w:lang w:eastAsia="en-US"/>
    </w:rPr>
  </w:style>
  <w:style w:type="paragraph" w:customStyle="1" w:styleId="Table-Small">
    <w:name w:val="Table -Small"/>
    <w:basedOn w:val="Normal"/>
    <w:next w:val="Normal"/>
    <w:link w:val="Table-SmallChar"/>
    <w:uiPriority w:val="1"/>
    <w:qFormat/>
    <w:rsid w:val="002254BD"/>
    <w:pPr>
      <w:suppressAutoHyphens w:val="0"/>
      <w:overflowPunct/>
      <w:autoSpaceDE/>
      <w:textAlignment w:val="auto"/>
    </w:pPr>
    <w:rPr>
      <w:rFonts w:ascii="Calibri" w:eastAsia="Times New Roman" w:hAnsi="Calibri"/>
      <w:noProof w:val="0"/>
      <w:sz w:val="16"/>
      <w:szCs w:val="24"/>
      <w:lang w:eastAsia="en-US"/>
    </w:rPr>
  </w:style>
  <w:style w:type="character" w:customStyle="1" w:styleId="Table-SmallChar">
    <w:name w:val="Table -Small Char"/>
    <w:link w:val="Table-Small"/>
    <w:uiPriority w:val="1"/>
    <w:rsid w:val="002254BD"/>
    <w:rPr>
      <w:rFonts w:ascii="Calibri" w:eastAsia="Times New Roman" w:hAnsi="Calibri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cid:ii_19cd76c7779692e332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13311-E32F-43B7-832C-5856CF7B3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5033</TotalTime>
  <Pages>22</Pages>
  <Words>21558</Words>
  <Characters>12289</Characters>
  <Application>Microsoft Office Word</Application>
  <DocSecurity>0</DocSecurity>
  <Lines>102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BRĖŽINIŲ ŽINIARAŠTIS</vt:lpstr>
      <vt:lpstr>BRĖŽINIŲ ŽINIARAŠTIS</vt:lpstr>
    </vt:vector>
  </TitlesOfParts>
  <Company>Grizli777</Company>
  <LinksUpToDate>false</LinksUpToDate>
  <CharactersWithSpaces>33780</CharactersWithSpaces>
  <SharedDoc>false</SharedDoc>
  <HLinks>
    <vt:vector size="378" baseType="variant">
      <vt:variant>
        <vt:i4>3801127</vt:i4>
      </vt:variant>
      <vt:variant>
        <vt:i4>186</vt:i4>
      </vt:variant>
      <vt:variant>
        <vt:i4>0</vt:i4>
      </vt:variant>
      <vt:variant>
        <vt:i4>5</vt:i4>
      </vt:variant>
      <vt:variant>
        <vt:lpwstr>http://esavadai.lt/dokumentai/2954/</vt:lpwstr>
      </vt:variant>
      <vt:variant>
        <vt:lpwstr/>
      </vt:variant>
      <vt:variant>
        <vt:i4>3866658</vt:i4>
      </vt:variant>
      <vt:variant>
        <vt:i4>183</vt:i4>
      </vt:variant>
      <vt:variant>
        <vt:i4>0</vt:i4>
      </vt:variant>
      <vt:variant>
        <vt:i4>5</vt:i4>
      </vt:variant>
      <vt:variant>
        <vt:lpwstr>http://esavadai.lt/dokumentai/2804/</vt:lpwstr>
      </vt:variant>
      <vt:variant>
        <vt:lpwstr/>
      </vt:variant>
      <vt:variant>
        <vt:i4>3538979</vt:i4>
      </vt:variant>
      <vt:variant>
        <vt:i4>180</vt:i4>
      </vt:variant>
      <vt:variant>
        <vt:i4>0</vt:i4>
      </vt:variant>
      <vt:variant>
        <vt:i4>5</vt:i4>
      </vt:variant>
      <vt:variant>
        <vt:lpwstr>http://esavadai.lt/dokumentai/1928/</vt:lpwstr>
      </vt:variant>
      <vt:variant>
        <vt:lpwstr/>
      </vt:variant>
      <vt:variant>
        <vt:i4>3604512</vt:i4>
      </vt:variant>
      <vt:variant>
        <vt:i4>177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3276835</vt:i4>
      </vt:variant>
      <vt:variant>
        <vt:i4>174</vt:i4>
      </vt:variant>
      <vt:variant>
        <vt:i4>0</vt:i4>
      </vt:variant>
      <vt:variant>
        <vt:i4>5</vt:i4>
      </vt:variant>
      <vt:variant>
        <vt:lpwstr>http://esavadai.lt/dokumentai/3005/</vt:lpwstr>
      </vt:variant>
      <vt:variant>
        <vt:lpwstr/>
      </vt:variant>
      <vt:variant>
        <vt:i4>3538976</vt:i4>
      </vt:variant>
      <vt:variant>
        <vt:i4>171</vt:i4>
      </vt:variant>
      <vt:variant>
        <vt:i4>0</vt:i4>
      </vt:variant>
      <vt:variant>
        <vt:i4>5</vt:i4>
      </vt:variant>
      <vt:variant>
        <vt:lpwstr>http://esavadai.lt/dokumentai/3233/</vt:lpwstr>
      </vt:variant>
      <vt:variant>
        <vt:lpwstr/>
      </vt:variant>
      <vt:variant>
        <vt:i4>3604512</vt:i4>
      </vt:variant>
      <vt:variant>
        <vt:i4>168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3473444</vt:i4>
      </vt:variant>
      <vt:variant>
        <vt:i4>165</vt:i4>
      </vt:variant>
      <vt:variant>
        <vt:i4>0</vt:i4>
      </vt:variant>
      <vt:variant>
        <vt:i4>5</vt:i4>
      </vt:variant>
      <vt:variant>
        <vt:lpwstr>http://esavadai.lt/dokumentai/2062/</vt:lpwstr>
      </vt:variant>
      <vt:variant>
        <vt:lpwstr/>
      </vt:variant>
      <vt:variant>
        <vt:i4>3473446</vt:i4>
      </vt:variant>
      <vt:variant>
        <vt:i4>162</vt:i4>
      </vt:variant>
      <vt:variant>
        <vt:i4>0</vt:i4>
      </vt:variant>
      <vt:variant>
        <vt:i4>5</vt:i4>
      </vt:variant>
      <vt:variant>
        <vt:lpwstr>http://esavadai.lt/dokumentai/2644/</vt:lpwstr>
      </vt:variant>
      <vt:variant>
        <vt:lpwstr/>
      </vt:variant>
      <vt:variant>
        <vt:i4>3538976</vt:i4>
      </vt:variant>
      <vt:variant>
        <vt:i4>159</vt:i4>
      </vt:variant>
      <vt:variant>
        <vt:i4>0</vt:i4>
      </vt:variant>
      <vt:variant>
        <vt:i4>5</vt:i4>
      </vt:variant>
      <vt:variant>
        <vt:lpwstr>http://esavadai.lt/dokumentai/2322/</vt:lpwstr>
      </vt:variant>
      <vt:variant>
        <vt:lpwstr/>
      </vt:variant>
      <vt:variant>
        <vt:i4>3801120</vt:i4>
      </vt:variant>
      <vt:variant>
        <vt:i4>156</vt:i4>
      </vt:variant>
      <vt:variant>
        <vt:i4>0</vt:i4>
      </vt:variant>
      <vt:variant>
        <vt:i4>5</vt:i4>
      </vt:variant>
      <vt:variant>
        <vt:lpwstr>http://esavadai.lt/dokumentai/1815/</vt:lpwstr>
      </vt:variant>
      <vt:variant>
        <vt:lpwstr/>
      </vt:variant>
      <vt:variant>
        <vt:i4>3211304</vt:i4>
      </vt:variant>
      <vt:variant>
        <vt:i4>153</vt:i4>
      </vt:variant>
      <vt:variant>
        <vt:i4>0</vt:i4>
      </vt:variant>
      <vt:variant>
        <vt:i4>5</vt:i4>
      </vt:variant>
      <vt:variant>
        <vt:lpwstr>http://esavadai.lt/dokumentai/1791/</vt:lpwstr>
      </vt:variant>
      <vt:variant>
        <vt:lpwstr/>
      </vt:variant>
      <vt:variant>
        <vt:i4>3473440</vt:i4>
      </vt:variant>
      <vt:variant>
        <vt:i4>150</vt:i4>
      </vt:variant>
      <vt:variant>
        <vt:i4>0</vt:i4>
      </vt:variant>
      <vt:variant>
        <vt:i4>5</vt:i4>
      </vt:variant>
      <vt:variant>
        <vt:lpwstr>http://esavadai.lt/dokumentai/1311/</vt:lpwstr>
      </vt:variant>
      <vt:variant>
        <vt:lpwstr/>
      </vt:variant>
      <vt:variant>
        <vt:i4>3473441</vt:i4>
      </vt:variant>
      <vt:variant>
        <vt:i4>147</vt:i4>
      </vt:variant>
      <vt:variant>
        <vt:i4>0</vt:i4>
      </vt:variant>
      <vt:variant>
        <vt:i4>5</vt:i4>
      </vt:variant>
      <vt:variant>
        <vt:lpwstr>http://esavadai.lt/dokumentai/1301/</vt:lpwstr>
      </vt:variant>
      <vt:variant>
        <vt:lpwstr/>
      </vt:variant>
      <vt:variant>
        <vt:i4>3997736</vt:i4>
      </vt:variant>
      <vt:variant>
        <vt:i4>144</vt:i4>
      </vt:variant>
      <vt:variant>
        <vt:i4>0</vt:i4>
      </vt:variant>
      <vt:variant>
        <vt:i4>5</vt:i4>
      </vt:variant>
      <vt:variant>
        <vt:lpwstr>http://esavadai.lt/dokumentai/1298/</vt:lpwstr>
      </vt:variant>
      <vt:variant>
        <vt:lpwstr/>
      </vt:variant>
      <vt:variant>
        <vt:i4>3342376</vt:i4>
      </vt:variant>
      <vt:variant>
        <vt:i4>141</vt:i4>
      </vt:variant>
      <vt:variant>
        <vt:i4>0</vt:i4>
      </vt:variant>
      <vt:variant>
        <vt:i4>5</vt:i4>
      </vt:variant>
      <vt:variant>
        <vt:lpwstr>http://esavadai.lt/dokumentai/1296/</vt:lpwstr>
      </vt:variant>
      <vt:variant>
        <vt:lpwstr/>
      </vt:variant>
      <vt:variant>
        <vt:i4>3145768</vt:i4>
      </vt:variant>
      <vt:variant>
        <vt:i4>138</vt:i4>
      </vt:variant>
      <vt:variant>
        <vt:i4>0</vt:i4>
      </vt:variant>
      <vt:variant>
        <vt:i4>5</vt:i4>
      </vt:variant>
      <vt:variant>
        <vt:lpwstr>http://esavadai.lt/dokumentai/1295/</vt:lpwstr>
      </vt:variant>
      <vt:variant>
        <vt:lpwstr/>
      </vt:variant>
      <vt:variant>
        <vt:i4>3211304</vt:i4>
      </vt:variant>
      <vt:variant>
        <vt:i4>135</vt:i4>
      </vt:variant>
      <vt:variant>
        <vt:i4>0</vt:i4>
      </vt:variant>
      <vt:variant>
        <vt:i4>5</vt:i4>
      </vt:variant>
      <vt:variant>
        <vt:lpwstr>http://esavadai.lt/dokumentai/1294/</vt:lpwstr>
      </vt:variant>
      <vt:variant>
        <vt:lpwstr/>
      </vt:variant>
      <vt:variant>
        <vt:i4>3604520</vt:i4>
      </vt:variant>
      <vt:variant>
        <vt:i4>132</vt:i4>
      </vt:variant>
      <vt:variant>
        <vt:i4>0</vt:i4>
      </vt:variant>
      <vt:variant>
        <vt:i4>5</vt:i4>
      </vt:variant>
      <vt:variant>
        <vt:lpwstr>http://esavadai.lt/dokumentai/1292/</vt:lpwstr>
      </vt:variant>
      <vt:variant>
        <vt:lpwstr/>
      </vt:variant>
      <vt:variant>
        <vt:i4>3407912</vt:i4>
      </vt:variant>
      <vt:variant>
        <vt:i4>129</vt:i4>
      </vt:variant>
      <vt:variant>
        <vt:i4>0</vt:i4>
      </vt:variant>
      <vt:variant>
        <vt:i4>5</vt:i4>
      </vt:variant>
      <vt:variant>
        <vt:lpwstr>http://esavadai.lt/dokumentai/1291/</vt:lpwstr>
      </vt:variant>
      <vt:variant>
        <vt:lpwstr/>
      </vt:variant>
      <vt:variant>
        <vt:i4>3932201</vt:i4>
      </vt:variant>
      <vt:variant>
        <vt:i4>126</vt:i4>
      </vt:variant>
      <vt:variant>
        <vt:i4>0</vt:i4>
      </vt:variant>
      <vt:variant>
        <vt:i4>5</vt:i4>
      </vt:variant>
      <vt:variant>
        <vt:lpwstr>http://esavadai.lt/dokumentai/1289/</vt:lpwstr>
      </vt:variant>
      <vt:variant>
        <vt:lpwstr/>
      </vt:variant>
      <vt:variant>
        <vt:i4>3997737</vt:i4>
      </vt:variant>
      <vt:variant>
        <vt:i4>123</vt:i4>
      </vt:variant>
      <vt:variant>
        <vt:i4>0</vt:i4>
      </vt:variant>
      <vt:variant>
        <vt:i4>5</vt:i4>
      </vt:variant>
      <vt:variant>
        <vt:lpwstr>http://esavadai.lt/dokumentai/1288/</vt:lpwstr>
      </vt:variant>
      <vt:variant>
        <vt:lpwstr/>
      </vt:variant>
      <vt:variant>
        <vt:i4>3276841</vt:i4>
      </vt:variant>
      <vt:variant>
        <vt:i4>120</vt:i4>
      </vt:variant>
      <vt:variant>
        <vt:i4>0</vt:i4>
      </vt:variant>
      <vt:variant>
        <vt:i4>5</vt:i4>
      </vt:variant>
      <vt:variant>
        <vt:lpwstr>http://esavadai.lt/dokumentai/1287/</vt:lpwstr>
      </vt:variant>
      <vt:variant>
        <vt:lpwstr/>
      </vt:variant>
      <vt:variant>
        <vt:i4>3145769</vt:i4>
      </vt:variant>
      <vt:variant>
        <vt:i4>117</vt:i4>
      </vt:variant>
      <vt:variant>
        <vt:i4>0</vt:i4>
      </vt:variant>
      <vt:variant>
        <vt:i4>5</vt:i4>
      </vt:variant>
      <vt:variant>
        <vt:lpwstr>http://esavadai.lt/dokumentai/1285/</vt:lpwstr>
      </vt:variant>
      <vt:variant>
        <vt:lpwstr/>
      </vt:variant>
      <vt:variant>
        <vt:i4>3407913</vt:i4>
      </vt:variant>
      <vt:variant>
        <vt:i4>114</vt:i4>
      </vt:variant>
      <vt:variant>
        <vt:i4>0</vt:i4>
      </vt:variant>
      <vt:variant>
        <vt:i4>5</vt:i4>
      </vt:variant>
      <vt:variant>
        <vt:lpwstr>http://esavadai.lt/dokumentai/1281/</vt:lpwstr>
      </vt:variant>
      <vt:variant>
        <vt:lpwstr/>
      </vt:variant>
      <vt:variant>
        <vt:i4>3473449</vt:i4>
      </vt:variant>
      <vt:variant>
        <vt:i4>111</vt:i4>
      </vt:variant>
      <vt:variant>
        <vt:i4>0</vt:i4>
      </vt:variant>
      <vt:variant>
        <vt:i4>5</vt:i4>
      </vt:variant>
      <vt:variant>
        <vt:lpwstr>http://esavadai.lt/dokumentai/1280/</vt:lpwstr>
      </vt:variant>
      <vt:variant>
        <vt:lpwstr/>
      </vt:variant>
      <vt:variant>
        <vt:i4>3932198</vt:i4>
      </vt:variant>
      <vt:variant>
        <vt:i4>108</vt:i4>
      </vt:variant>
      <vt:variant>
        <vt:i4>0</vt:i4>
      </vt:variant>
      <vt:variant>
        <vt:i4>5</vt:i4>
      </vt:variant>
      <vt:variant>
        <vt:lpwstr>http://esavadai.lt/dokumentai/1279/</vt:lpwstr>
      </vt:variant>
      <vt:variant>
        <vt:lpwstr/>
      </vt:variant>
      <vt:variant>
        <vt:i4>3997734</vt:i4>
      </vt:variant>
      <vt:variant>
        <vt:i4>105</vt:i4>
      </vt:variant>
      <vt:variant>
        <vt:i4>0</vt:i4>
      </vt:variant>
      <vt:variant>
        <vt:i4>5</vt:i4>
      </vt:variant>
      <vt:variant>
        <vt:lpwstr>http://esavadai.lt/dokumentai/1278/</vt:lpwstr>
      </vt:variant>
      <vt:variant>
        <vt:lpwstr/>
      </vt:variant>
      <vt:variant>
        <vt:i4>3276838</vt:i4>
      </vt:variant>
      <vt:variant>
        <vt:i4>102</vt:i4>
      </vt:variant>
      <vt:variant>
        <vt:i4>0</vt:i4>
      </vt:variant>
      <vt:variant>
        <vt:i4>5</vt:i4>
      </vt:variant>
      <vt:variant>
        <vt:lpwstr>http://esavadai.lt/dokumentai/1277/</vt:lpwstr>
      </vt:variant>
      <vt:variant>
        <vt:lpwstr/>
      </vt:variant>
      <vt:variant>
        <vt:i4>3342374</vt:i4>
      </vt:variant>
      <vt:variant>
        <vt:i4>99</vt:i4>
      </vt:variant>
      <vt:variant>
        <vt:i4>0</vt:i4>
      </vt:variant>
      <vt:variant>
        <vt:i4>5</vt:i4>
      </vt:variant>
      <vt:variant>
        <vt:lpwstr>http://esavadai.lt/dokumentai/1276/</vt:lpwstr>
      </vt:variant>
      <vt:variant>
        <vt:lpwstr/>
      </vt:variant>
      <vt:variant>
        <vt:i4>3145766</vt:i4>
      </vt:variant>
      <vt:variant>
        <vt:i4>96</vt:i4>
      </vt:variant>
      <vt:variant>
        <vt:i4>0</vt:i4>
      </vt:variant>
      <vt:variant>
        <vt:i4>5</vt:i4>
      </vt:variant>
      <vt:variant>
        <vt:lpwstr>http://esavadai.lt/dokumentai/1275/</vt:lpwstr>
      </vt:variant>
      <vt:variant>
        <vt:lpwstr/>
      </vt:variant>
      <vt:variant>
        <vt:i4>3473447</vt:i4>
      </vt:variant>
      <vt:variant>
        <vt:i4>93</vt:i4>
      </vt:variant>
      <vt:variant>
        <vt:i4>0</vt:i4>
      </vt:variant>
      <vt:variant>
        <vt:i4>5</vt:i4>
      </vt:variant>
      <vt:variant>
        <vt:lpwstr>http://esavadai.lt/dokumentai/2654/</vt:lpwstr>
      </vt:variant>
      <vt:variant>
        <vt:lpwstr/>
      </vt:variant>
      <vt:variant>
        <vt:i4>3538982</vt:i4>
      </vt:variant>
      <vt:variant>
        <vt:i4>90</vt:i4>
      </vt:variant>
      <vt:variant>
        <vt:i4>0</vt:i4>
      </vt:variant>
      <vt:variant>
        <vt:i4>5</vt:i4>
      </vt:variant>
      <vt:variant>
        <vt:lpwstr>http://esavadai.lt/dokumentai/1273/</vt:lpwstr>
      </vt:variant>
      <vt:variant>
        <vt:lpwstr/>
      </vt:variant>
      <vt:variant>
        <vt:i4>3604518</vt:i4>
      </vt:variant>
      <vt:variant>
        <vt:i4>87</vt:i4>
      </vt:variant>
      <vt:variant>
        <vt:i4>0</vt:i4>
      </vt:variant>
      <vt:variant>
        <vt:i4>5</vt:i4>
      </vt:variant>
      <vt:variant>
        <vt:lpwstr>http://esavadai.lt/dokumentai/1272/</vt:lpwstr>
      </vt:variant>
      <vt:variant>
        <vt:lpwstr/>
      </vt:variant>
      <vt:variant>
        <vt:i4>3342375</vt:i4>
      </vt:variant>
      <vt:variant>
        <vt:i4>84</vt:i4>
      </vt:variant>
      <vt:variant>
        <vt:i4>0</vt:i4>
      </vt:variant>
      <vt:variant>
        <vt:i4>5</vt:i4>
      </vt:variant>
      <vt:variant>
        <vt:lpwstr>http://esavadai.lt/dokumentai/1266/</vt:lpwstr>
      </vt:variant>
      <vt:variant>
        <vt:lpwstr/>
      </vt:variant>
      <vt:variant>
        <vt:i4>3211303</vt:i4>
      </vt:variant>
      <vt:variant>
        <vt:i4>81</vt:i4>
      </vt:variant>
      <vt:variant>
        <vt:i4>0</vt:i4>
      </vt:variant>
      <vt:variant>
        <vt:i4>5</vt:i4>
      </vt:variant>
      <vt:variant>
        <vt:lpwstr>http://esavadai.lt/dokumentai/1264/</vt:lpwstr>
      </vt:variant>
      <vt:variant>
        <vt:lpwstr/>
      </vt:variant>
      <vt:variant>
        <vt:i4>3538983</vt:i4>
      </vt:variant>
      <vt:variant>
        <vt:i4>78</vt:i4>
      </vt:variant>
      <vt:variant>
        <vt:i4>0</vt:i4>
      </vt:variant>
      <vt:variant>
        <vt:i4>5</vt:i4>
      </vt:variant>
      <vt:variant>
        <vt:lpwstr>http://esavadai.lt/dokumentai/1263/</vt:lpwstr>
      </vt:variant>
      <vt:variant>
        <vt:lpwstr/>
      </vt:variant>
      <vt:variant>
        <vt:i4>3604519</vt:i4>
      </vt:variant>
      <vt:variant>
        <vt:i4>75</vt:i4>
      </vt:variant>
      <vt:variant>
        <vt:i4>0</vt:i4>
      </vt:variant>
      <vt:variant>
        <vt:i4>5</vt:i4>
      </vt:variant>
      <vt:variant>
        <vt:lpwstr>http://esavadai.lt/dokumentai/1262/</vt:lpwstr>
      </vt:variant>
      <vt:variant>
        <vt:lpwstr/>
      </vt:variant>
      <vt:variant>
        <vt:i4>3407911</vt:i4>
      </vt:variant>
      <vt:variant>
        <vt:i4>72</vt:i4>
      </vt:variant>
      <vt:variant>
        <vt:i4>0</vt:i4>
      </vt:variant>
      <vt:variant>
        <vt:i4>5</vt:i4>
      </vt:variant>
      <vt:variant>
        <vt:lpwstr>http://esavadai.lt/dokumentai/1261/</vt:lpwstr>
      </vt:variant>
      <vt:variant>
        <vt:lpwstr/>
      </vt:variant>
      <vt:variant>
        <vt:i4>3473447</vt:i4>
      </vt:variant>
      <vt:variant>
        <vt:i4>69</vt:i4>
      </vt:variant>
      <vt:variant>
        <vt:i4>0</vt:i4>
      </vt:variant>
      <vt:variant>
        <vt:i4>5</vt:i4>
      </vt:variant>
      <vt:variant>
        <vt:lpwstr>http://esavadai.lt/dokumentai/1260/</vt:lpwstr>
      </vt:variant>
      <vt:variant>
        <vt:lpwstr/>
      </vt:variant>
      <vt:variant>
        <vt:i4>3932196</vt:i4>
      </vt:variant>
      <vt:variant>
        <vt:i4>66</vt:i4>
      </vt:variant>
      <vt:variant>
        <vt:i4>0</vt:i4>
      </vt:variant>
      <vt:variant>
        <vt:i4>5</vt:i4>
      </vt:variant>
      <vt:variant>
        <vt:lpwstr>http://esavadai.lt/dokumentai/1259/</vt:lpwstr>
      </vt:variant>
      <vt:variant>
        <vt:lpwstr/>
      </vt:variant>
      <vt:variant>
        <vt:i4>3997732</vt:i4>
      </vt:variant>
      <vt:variant>
        <vt:i4>63</vt:i4>
      </vt:variant>
      <vt:variant>
        <vt:i4>0</vt:i4>
      </vt:variant>
      <vt:variant>
        <vt:i4>5</vt:i4>
      </vt:variant>
      <vt:variant>
        <vt:lpwstr>http://esavadai.lt/dokumentai/1258/</vt:lpwstr>
      </vt:variant>
      <vt:variant>
        <vt:lpwstr/>
      </vt:variant>
      <vt:variant>
        <vt:i4>3276836</vt:i4>
      </vt:variant>
      <vt:variant>
        <vt:i4>60</vt:i4>
      </vt:variant>
      <vt:variant>
        <vt:i4>0</vt:i4>
      </vt:variant>
      <vt:variant>
        <vt:i4>5</vt:i4>
      </vt:variant>
      <vt:variant>
        <vt:lpwstr>http://esavadai.lt/dokumentai/1257/</vt:lpwstr>
      </vt:variant>
      <vt:variant>
        <vt:lpwstr/>
      </vt:variant>
      <vt:variant>
        <vt:i4>3604512</vt:i4>
      </vt:variant>
      <vt:variant>
        <vt:i4>57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3145764</vt:i4>
      </vt:variant>
      <vt:variant>
        <vt:i4>54</vt:i4>
      </vt:variant>
      <vt:variant>
        <vt:i4>0</vt:i4>
      </vt:variant>
      <vt:variant>
        <vt:i4>5</vt:i4>
      </vt:variant>
      <vt:variant>
        <vt:lpwstr>http://esavadai.lt/dokumentai/1255/</vt:lpwstr>
      </vt:variant>
      <vt:variant>
        <vt:lpwstr/>
      </vt:variant>
      <vt:variant>
        <vt:i4>3276837</vt:i4>
      </vt:variant>
      <vt:variant>
        <vt:i4>51</vt:i4>
      </vt:variant>
      <vt:variant>
        <vt:i4>0</vt:i4>
      </vt:variant>
      <vt:variant>
        <vt:i4>5</vt:i4>
      </vt:variant>
      <vt:variant>
        <vt:lpwstr>http://esavadai.lt/dokumentai/1247/</vt:lpwstr>
      </vt:variant>
      <vt:variant>
        <vt:lpwstr/>
      </vt:variant>
      <vt:variant>
        <vt:i4>3342373</vt:i4>
      </vt:variant>
      <vt:variant>
        <vt:i4>48</vt:i4>
      </vt:variant>
      <vt:variant>
        <vt:i4>0</vt:i4>
      </vt:variant>
      <vt:variant>
        <vt:i4>5</vt:i4>
      </vt:variant>
      <vt:variant>
        <vt:lpwstr>http://esavadai.lt/dokumentai/1246/</vt:lpwstr>
      </vt:variant>
      <vt:variant>
        <vt:lpwstr/>
      </vt:variant>
      <vt:variant>
        <vt:i4>3145765</vt:i4>
      </vt:variant>
      <vt:variant>
        <vt:i4>45</vt:i4>
      </vt:variant>
      <vt:variant>
        <vt:i4>0</vt:i4>
      </vt:variant>
      <vt:variant>
        <vt:i4>5</vt:i4>
      </vt:variant>
      <vt:variant>
        <vt:lpwstr>http://esavadai.lt/dokumentai/1245/</vt:lpwstr>
      </vt:variant>
      <vt:variant>
        <vt:lpwstr/>
      </vt:variant>
      <vt:variant>
        <vt:i4>3211301</vt:i4>
      </vt:variant>
      <vt:variant>
        <vt:i4>42</vt:i4>
      </vt:variant>
      <vt:variant>
        <vt:i4>0</vt:i4>
      </vt:variant>
      <vt:variant>
        <vt:i4>5</vt:i4>
      </vt:variant>
      <vt:variant>
        <vt:lpwstr>http://esavadai.lt/dokumentai/1244/</vt:lpwstr>
      </vt:variant>
      <vt:variant>
        <vt:lpwstr/>
      </vt:variant>
      <vt:variant>
        <vt:i4>3997739</vt:i4>
      </vt:variant>
      <vt:variant>
        <vt:i4>39</vt:i4>
      </vt:variant>
      <vt:variant>
        <vt:i4>0</vt:i4>
      </vt:variant>
      <vt:variant>
        <vt:i4>5</vt:i4>
      </vt:variant>
      <vt:variant>
        <vt:lpwstr>http://esavadai.lt/dokumentai/2993/</vt:lpwstr>
      </vt:variant>
      <vt:variant>
        <vt:lpwstr/>
      </vt:variant>
      <vt:variant>
        <vt:i4>3407909</vt:i4>
      </vt:variant>
      <vt:variant>
        <vt:i4>36</vt:i4>
      </vt:variant>
      <vt:variant>
        <vt:i4>0</vt:i4>
      </vt:variant>
      <vt:variant>
        <vt:i4>5</vt:i4>
      </vt:variant>
      <vt:variant>
        <vt:lpwstr>http://esavadai.lt/dokumentai/1241/</vt:lpwstr>
      </vt:variant>
      <vt:variant>
        <vt:lpwstr/>
      </vt:variant>
      <vt:variant>
        <vt:i4>3211306</vt:i4>
      </vt:variant>
      <vt:variant>
        <vt:i4>33</vt:i4>
      </vt:variant>
      <vt:variant>
        <vt:i4>0</vt:i4>
      </vt:variant>
      <vt:variant>
        <vt:i4>5</vt:i4>
      </vt:variant>
      <vt:variant>
        <vt:lpwstr>http://esavadai.lt/dokumentai/3096/</vt:lpwstr>
      </vt:variant>
      <vt:variant>
        <vt:lpwstr/>
      </vt:variant>
      <vt:variant>
        <vt:i4>3604512</vt:i4>
      </vt:variant>
      <vt:variant>
        <vt:i4>30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3211303</vt:i4>
      </vt:variant>
      <vt:variant>
        <vt:i4>27</vt:i4>
      </vt:variant>
      <vt:variant>
        <vt:i4>0</vt:i4>
      </vt:variant>
      <vt:variant>
        <vt:i4>5</vt:i4>
      </vt:variant>
      <vt:variant>
        <vt:lpwstr>http://esavadai.lt/dokumentai/4234/</vt:lpwstr>
      </vt:variant>
      <vt:variant>
        <vt:lpwstr/>
      </vt:variant>
      <vt:variant>
        <vt:i4>3211299</vt:i4>
      </vt:variant>
      <vt:variant>
        <vt:i4>24</vt:i4>
      </vt:variant>
      <vt:variant>
        <vt:i4>0</vt:i4>
      </vt:variant>
      <vt:variant>
        <vt:i4>5</vt:i4>
      </vt:variant>
      <vt:variant>
        <vt:lpwstr>http://esavadai.lt/dokumentai/3600/</vt:lpwstr>
      </vt:variant>
      <vt:variant>
        <vt:lpwstr/>
      </vt:variant>
      <vt:variant>
        <vt:i4>3211307</vt:i4>
      </vt:variant>
      <vt:variant>
        <vt:i4>21</vt:i4>
      </vt:variant>
      <vt:variant>
        <vt:i4>0</vt:i4>
      </vt:variant>
      <vt:variant>
        <vt:i4>5</vt:i4>
      </vt:variant>
      <vt:variant>
        <vt:lpwstr>http://esavadai.lt/dokumentai/2791/</vt:lpwstr>
      </vt:variant>
      <vt:variant>
        <vt:lpwstr/>
      </vt:variant>
      <vt:variant>
        <vt:i4>3932193</vt:i4>
      </vt:variant>
      <vt:variant>
        <vt:i4>18</vt:i4>
      </vt:variant>
      <vt:variant>
        <vt:i4>0</vt:i4>
      </vt:variant>
      <vt:variant>
        <vt:i4>5</vt:i4>
      </vt:variant>
      <vt:variant>
        <vt:lpwstr>http://esavadai.lt/dokumentai/3229/</vt:lpwstr>
      </vt:variant>
      <vt:variant>
        <vt:lpwstr/>
      </vt:variant>
      <vt:variant>
        <vt:i4>3997730</vt:i4>
      </vt:variant>
      <vt:variant>
        <vt:i4>15</vt:i4>
      </vt:variant>
      <vt:variant>
        <vt:i4>0</vt:i4>
      </vt:variant>
      <vt:variant>
        <vt:i4>5</vt:i4>
      </vt:variant>
      <vt:variant>
        <vt:lpwstr>http://esavadai.lt/dokumentai/1238/</vt:lpwstr>
      </vt:variant>
      <vt:variant>
        <vt:lpwstr/>
      </vt:variant>
      <vt:variant>
        <vt:i4>3276834</vt:i4>
      </vt:variant>
      <vt:variant>
        <vt:i4>12</vt:i4>
      </vt:variant>
      <vt:variant>
        <vt:i4>0</vt:i4>
      </vt:variant>
      <vt:variant>
        <vt:i4>5</vt:i4>
      </vt:variant>
      <vt:variant>
        <vt:lpwstr>http://esavadai.lt/dokumentai/1237/</vt:lpwstr>
      </vt:variant>
      <vt:variant>
        <vt:lpwstr/>
      </vt:variant>
      <vt:variant>
        <vt:i4>3276834</vt:i4>
      </vt:variant>
      <vt:variant>
        <vt:i4>9</vt:i4>
      </vt:variant>
      <vt:variant>
        <vt:i4>0</vt:i4>
      </vt:variant>
      <vt:variant>
        <vt:i4>5</vt:i4>
      </vt:variant>
      <vt:variant>
        <vt:lpwstr>http://esavadai.lt/dokumentai/2401/</vt:lpwstr>
      </vt:variant>
      <vt:variant>
        <vt:lpwstr/>
      </vt:variant>
      <vt:variant>
        <vt:i4>3604512</vt:i4>
      </vt:variant>
      <vt:variant>
        <vt:i4>6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3801122</vt:i4>
      </vt:variant>
      <vt:variant>
        <vt:i4>3</vt:i4>
      </vt:variant>
      <vt:variant>
        <vt:i4>0</vt:i4>
      </vt:variant>
      <vt:variant>
        <vt:i4>5</vt:i4>
      </vt:variant>
      <vt:variant>
        <vt:lpwstr>http://esavadai.lt/dokumentai/3815/</vt:lpwstr>
      </vt:variant>
      <vt:variant>
        <vt:lpwstr/>
      </vt:variant>
      <vt:variant>
        <vt:i4>3604512</vt:i4>
      </vt:variant>
      <vt:variant>
        <vt:i4>0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BRĖŽINIŲ ŽINIARAŠTIS</dc:title>
  <dc:creator>Edvardas</dc:creator>
  <cp:lastModifiedBy>Justina Uznienė</cp:lastModifiedBy>
  <cp:revision>322</cp:revision>
  <cp:lastPrinted>2020-01-20T05:33:00Z</cp:lastPrinted>
  <dcterms:created xsi:type="dcterms:W3CDTF">2020-01-13T14:59:00Z</dcterms:created>
  <dcterms:modified xsi:type="dcterms:W3CDTF">2026-04-28T08:22:00Z</dcterms:modified>
</cp:coreProperties>
</file>